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7A05C" w14:textId="77777777" w:rsidR="00487AE1" w:rsidRPr="00583926" w:rsidRDefault="00487AE1"/>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7978"/>
      </w:tblGrid>
      <w:tr w:rsidR="007027E9" w:rsidRPr="00583926" w14:paraId="130FD265" w14:textId="77777777" w:rsidTr="00487AE1">
        <w:tc>
          <w:tcPr>
            <w:tcW w:w="1099" w:type="dxa"/>
          </w:tcPr>
          <w:p w14:paraId="348FACB5" w14:textId="77777777" w:rsidR="007027E9" w:rsidRPr="00583926" w:rsidRDefault="007027E9" w:rsidP="00D37134">
            <w:pPr>
              <w:rPr>
                <w:highlight w:val="yellow"/>
              </w:rPr>
            </w:pPr>
            <w:r w:rsidRPr="00583926">
              <w:t>Številka:</w:t>
            </w:r>
          </w:p>
        </w:tc>
        <w:tc>
          <w:tcPr>
            <w:tcW w:w="8255" w:type="dxa"/>
          </w:tcPr>
          <w:p w14:paraId="06E179F1" w14:textId="0D0E6309" w:rsidR="007027E9" w:rsidRPr="00583926" w:rsidRDefault="0036102F" w:rsidP="00D37134">
            <w:pPr>
              <w:rPr>
                <w:highlight w:val="yellow"/>
              </w:rPr>
            </w:pPr>
            <w:r w:rsidRPr="00583926">
              <w:t>4110-</w:t>
            </w:r>
            <w:r w:rsidR="00B4180A">
              <w:t>29</w:t>
            </w:r>
            <w:r w:rsidRPr="00583926">
              <w:t>/202</w:t>
            </w:r>
            <w:r w:rsidR="00B4180A">
              <w:t>3</w:t>
            </w:r>
            <w:r w:rsidRPr="00583926">
              <w:t>-2718</w:t>
            </w:r>
            <w:r w:rsidR="00CC1EE1" w:rsidRPr="00583926">
              <w:t>-</w:t>
            </w:r>
            <w:r w:rsidR="00374696">
              <w:t>7</w:t>
            </w:r>
          </w:p>
        </w:tc>
      </w:tr>
      <w:tr w:rsidR="007027E9" w:rsidRPr="00583926" w14:paraId="34264332" w14:textId="77777777" w:rsidTr="00487AE1">
        <w:tc>
          <w:tcPr>
            <w:tcW w:w="1099" w:type="dxa"/>
          </w:tcPr>
          <w:p w14:paraId="610716E0" w14:textId="77777777" w:rsidR="007027E9" w:rsidRPr="00583926" w:rsidRDefault="007027E9" w:rsidP="00D37134">
            <w:r w:rsidRPr="00583926">
              <w:t>Datum:</w:t>
            </w:r>
          </w:p>
        </w:tc>
        <w:tc>
          <w:tcPr>
            <w:tcW w:w="8255" w:type="dxa"/>
          </w:tcPr>
          <w:p w14:paraId="68057354" w14:textId="406613F5" w:rsidR="007027E9" w:rsidRPr="00583926" w:rsidRDefault="00B4180A" w:rsidP="007027E9">
            <w:r>
              <w:t>1</w:t>
            </w:r>
            <w:r w:rsidR="00374696">
              <w:t>6</w:t>
            </w:r>
            <w:r w:rsidR="00E31164" w:rsidRPr="00583926">
              <w:t xml:space="preserve">. </w:t>
            </w:r>
            <w:r>
              <w:t>6</w:t>
            </w:r>
            <w:r w:rsidR="005D6B7F" w:rsidRPr="00583926">
              <w:t>. 20</w:t>
            </w:r>
            <w:r w:rsidR="00927DAB" w:rsidRPr="00583926">
              <w:t>2</w:t>
            </w:r>
            <w:r w:rsidR="00CC1EE1" w:rsidRPr="00583926">
              <w:t>3</w:t>
            </w:r>
          </w:p>
        </w:tc>
      </w:tr>
      <w:tr w:rsidR="007027E9" w:rsidRPr="00583926" w14:paraId="2345E86B" w14:textId="77777777" w:rsidTr="00487AE1">
        <w:tc>
          <w:tcPr>
            <w:tcW w:w="1099" w:type="dxa"/>
          </w:tcPr>
          <w:p w14:paraId="3AEC9B4C" w14:textId="77777777" w:rsidR="007027E9" w:rsidRPr="00583926" w:rsidRDefault="007027E9" w:rsidP="00D37134"/>
        </w:tc>
        <w:tc>
          <w:tcPr>
            <w:tcW w:w="8255" w:type="dxa"/>
          </w:tcPr>
          <w:p w14:paraId="220E8D0D" w14:textId="77777777" w:rsidR="007027E9" w:rsidRPr="00583926" w:rsidRDefault="007027E9" w:rsidP="00D37134"/>
        </w:tc>
      </w:tr>
    </w:tbl>
    <w:tbl>
      <w:tblPr>
        <w:tblW w:w="9039" w:type="dxa"/>
        <w:tblLayout w:type="fixed"/>
        <w:tblLook w:val="04A0" w:firstRow="1" w:lastRow="0" w:firstColumn="1" w:lastColumn="0" w:noHBand="0" w:noVBand="1"/>
      </w:tblPr>
      <w:tblGrid>
        <w:gridCol w:w="6771"/>
        <w:gridCol w:w="2268"/>
      </w:tblGrid>
      <w:tr w:rsidR="000A4F02" w:rsidRPr="00583926" w14:paraId="0D9DF88A" w14:textId="77777777">
        <w:trPr>
          <w:trHeight w:val="228"/>
        </w:trPr>
        <w:tc>
          <w:tcPr>
            <w:tcW w:w="6771" w:type="dxa"/>
          </w:tcPr>
          <w:p w14:paraId="4BF2094B" w14:textId="77777777" w:rsidR="000A4F02" w:rsidRPr="00583926" w:rsidRDefault="000A4F02" w:rsidP="00D37134"/>
        </w:tc>
        <w:tc>
          <w:tcPr>
            <w:tcW w:w="2268" w:type="dxa"/>
          </w:tcPr>
          <w:p w14:paraId="1F5B5378" w14:textId="77777777" w:rsidR="000A4F02" w:rsidRPr="00583926" w:rsidRDefault="000A4F02" w:rsidP="00D37134"/>
        </w:tc>
      </w:tr>
      <w:tr w:rsidR="000A4F02" w:rsidRPr="00583926" w14:paraId="1F76973A" w14:textId="77777777">
        <w:trPr>
          <w:trHeight w:val="2698"/>
        </w:trPr>
        <w:tc>
          <w:tcPr>
            <w:tcW w:w="6771" w:type="dxa"/>
          </w:tcPr>
          <w:p w14:paraId="005486BA" w14:textId="4BA4C16D" w:rsidR="000A4F02" w:rsidRPr="00583926" w:rsidRDefault="006A64F0" w:rsidP="00D37134">
            <w:r w:rsidRPr="00583926">
              <w:rPr>
                <w:noProof/>
              </w:rPr>
              <mc:AlternateContent>
                <mc:Choice Requires="wps">
                  <w:drawing>
                    <wp:anchor distT="360045" distB="540385" distL="0" distR="0" simplePos="0" relativeHeight="251657728" behindDoc="0" locked="0" layoutInCell="1" allowOverlap="0" wp14:anchorId="4111C76F" wp14:editId="6D575D57">
                      <wp:simplePos x="0" y="0"/>
                      <wp:positionH relativeFrom="page">
                        <wp:posOffset>0</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1C76F"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29B261CA" w14:textId="77777777" w:rsidR="00686D93" w:rsidRPr="00CC1EE1" w:rsidRDefault="00686D93" w:rsidP="000A662B">
                            <w:pPr>
                              <w:pStyle w:val="Naslov9"/>
                              <w:jc w:val="center"/>
                              <w:rPr>
                                <w:rFonts w:ascii="Arial" w:hAnsi="Arial"/>
                                <w:b/>
                                <w:color w:val="FF0000"/>
                                <w:sz w:val="24"/>
                                <w:szCs w:val="28"/>
                                <w:lang w:val="it-IT" w:eastAsia="en-US"/>
                              </w:rPr>
                            </w:pPr>
                            <w:r w:rsidRPr="00CC1EE1">
                              <w:rPr>
                                <w:rFonts w:ascii="Arial" w:hAnsi="Arial"/>
                                <w:b/>
                                <w:sz w:val="28"/>
                                <w:szCs w:val="28"/>
                                <w:lang w:val="it-IT" w:eastAsia="en-US"/>
                              </w:rPr>
                              <w:t xml:space="preserve">       DOKUMENTACIJA</w:t>
                            </w:r>
                          </w:p>
                          <w:p w14:paraId="3B5E3CE7" w14:textId="77777777" w:rsidR="00686D93" w:rsidRDefault="00686D93" w:rsidP="00D37134"/>
                        </w:txbxContent>
                      </v:textbox>
                      <w10:wrap type="topAndBottom" anchorx="page" anchory="page"/>
                    </v:shape>
                  </w:pict>
                </mc:Fallback>
              </mc:AlternateContent>
            </w:r>
          </w:p>
        </w:tc>
        <w:tc>
          <w:tcPr>
            <w:tcW w:w="2268" w:type="dxa"/>
          </w:tcPr>
          <w:p w14:paraId="45C130B6" w14:textId="77777777" w:rsidR="000A4F02" w:rsidRPr="00583926" w:rsidRDefault="000A4F02" w:rsidP="00D37134"/>
        </w:tc>
      </w:tr>
    </w:tbl>
    <w:p w14:paraId="23945D85" w14:textId="77777777" w:rsidR="000A4F02" w:rsidRPr="00583926" w:rsidRDefault="000A4F02" w:rsidP="00D37134"/>
    <w:tbl>
      <w:tblPr>
        <w:tblW w:w="0" w:type="auto"/>
        <w:tblLook w:val="01E0" w:firstRow="1" w:lastRow="1" w:firstColumn="1" w:lastColumn="1" w:noHBand="0" w:noVBand="0"/>
      </w:tblPr>
      <w:tblGrid>
        <w:gridCol w:w="3969"/>
        <w:gridCol w:w="5021"/>
      </w:tblGrid>
      <w:tr w:rsidR="000A4F02" w:rsidRPr="00583926" w14:paraId="7D1A1A91" w14:textId="77777777" w:rsidTr="005D71CF">
        <w:tc>
          <w:tcPr>
            <w:tcW w:w="3969" w:type="dxa"/>
          </w:tcPr>
          <w:p w14:paraId="0DD47BCE" w14:textId="77777777" w:rsidR="000A4F02" w:rsidRPr="00583926" w:rsidRDefault="000A4F02" w:rsidP="00D37134">
            <w:pPr>
              <w:rPr>
                <w:b/>
              </w:rPr>
            </w:pPr>
            <w:r w:rsidRPr="00583926">
              <w:rPr>
                <w:b/>
                <w:bCs/>
              </w:rPr>
              <w:t>Naročnik:</w:t>
            </w:r>
            <w:r w:rsidRPr="00583926">
              <w:rPr>
                <w:b/>
              </w:rPr>
              <w:tab/>
              <w:t xml:space="preserve">                                     </w:t>
            </w:r>
          </w:p>
        </w:tc>
        <w:tc>
          <w:tcPr>
            <w:tcW w:w="5021" w:type="dxa"/>
          </w:tcPr>
          <w:p w14:paraId="41B9E6CA" w14:textId="77777777" w:rsidR="0036102F" w:rsidRPr="00583926" w:rsidRDefault="0036102F" w:rsidP="0036102F">
            <w:pPr>
              <w:rPr>
                <w:b/>
              </w:rPr>
            </w:pPr>
            <w:r w:rsidRPr="00583926">
              <w:rPr>
                <w:b/>
              </w:rPr>
              <w:t xml:space="preserve">Republika Slovenija, Ministrstvo za zdravje, </w:t>
            </w:r>
          </w:p>
          <w:p w14:paraId="3F041AB7" w14:textId="77777777" w:rsidR="005D71CF" w:rsidRPr="00583926" w:rsidRDefault="0036102F" w:rsidP="0036102F">
            <w:pPr>
              <w:rPr>
                <w:b/>
              </w:rPr>
            </w:pPr>
            <w:r w:rsidRPr="00583926">
              <w:rPr>
                <w:b/>
              </w:rPr>
              <w:t xml:space="preserve">Urad Republike Slovenije za nadzor, kakovost </w:t>
            </w:r>
          </w:p>
          <w:p w14:paraId="13D7B52B" w14:textId="3BBC39D9" w:rsidR="0036102F" w:rsidRPr="00583926" w:rsidRDefault="0036102F" w:rsidP="0036102F">
            <w:pPr>
              <w:rPr>
                <w:b/>
              </w:rPr>
            </w:pPr>
            <w:r w:rsidRPr="00583926">
              <w:rPr>
                <w:b/>
              </w:rPr>
              <w:t>in investicije v zdravstvu,</w:t>
            </w:r>
          </w:p>
          <w:p w14:paraId="554DE7AB" w14:textId="77777777" w:rsidR="0036102F" w:rsidRPr="00583926" w:rsidRDefault="0036102F" w:rsidP="0036102F">
            <w:pPr>
              <w:rPr>
                <w:b/>
              </w:rPr>
            </w:pPr>
            <w:r w:rsidRPr="00583926">
              <w:rPr>
                <w:b/>
              </w:rPr>
              <w:t xml:space="preserve">Ulica Ambrožiča Novljana 7, 1000 Ljubljana </w:t>
            </w:r>
          </w:p>
          <w:p w14:paraId="28BD7C0A" w14:textId="77777777" w:rsidR="0036102F" w:rsidRPr="00583926" w:rsidRDefault="0036102F" w:rsidP="0036102F">
            <w:pPr>
              <w:pStyle w:val="Navadensplet"/>
              <w:spacing w:line="260" w:lineRule="exact"/>
              <w:rPr>
                <w:rFonts w:ascii="Arial" w:hAnsi="Arial"/>
                <w:sz w:val="20"/>
                <w:lang w:val="sl-SI"/>
              </w:rPr>
            </w:pPr>
            <w:r w:rsidRPr="00583926">
              <w:rPr>
                <w:rFonts w:ascii="Arial" w:hAnsi="Arial"/>
                <w:sz w:val="20"/>
                <w:lang w:val="sl-SI"/>
              </w:rPr>
              <w:t xml:space="preserve">tel.: 01 478 60 14 </w:t>
            </w:r>
          </w:p>
          <w:p w14:paraId="084C5B36" w14:textId="77777777" w:rsidR="0036102F" w:rsidRPr="00583926" w:rsidRDefault="0036102F" w:rsidP="0036102F">
            <w:pPr>
              <w:pStyle w:val="Bodytext1"/>
              <w:shd w:val="clear" w:color="auto" w:fill="auto"/>
              <w:spacing w:before="0" w:after="0" w:line="260" w:lineRule="exact"/>
              <w:ind w:right="440" w:firstLine="0"/>
              <w:rPr>
                <w:rFonts w:cs="Arial"/>
                <w:u w:val="single"/>
              </w:rPr>
            </w:pPr>
            <w:r w:rsidRPr="00583926">
              <w:rPr>
                <w:rFonts w:cs="Arial"/>
              </w:rPr>
              <w:t xml:space="preserve">E-naslov: </w:t>
            </w:r>
            <w:hyperlink r:id="rId8" w:history="1">
              <w:r w:rsidRPr="00583926">
                <w:rPr>
                  <w:rStyle w:val="Hiperpovezava"/>
                  <w:rFonts w:cs="Arial"/>
                </w:rPr>
                <w:t>gp.unkiz@gov.si</w:t>
              </w:r>
            </w:hyperlink>
          </w:p>
          <w:p w14:paraId="360A88A0" w14:textId="77777777" w:rsidR="00CC1EE1" w:rsidRPr="00583926" w:rsidRDefault="00CC1EE1" w:rsidP="00CC1EE1">
            <w:pPr>
              <w:pStyle w:val="Bodytext1"/>
              <w:shd w:val="clear" w:color="auto" w:fill="auto"/>
              <w:spacing w:before="0" w:after="0" w:line="260" w:lineRule="exact"/>
              <w:ind w:right="440" w:firstLine="0"/>
              <w:rPr>
                <w:rFonts w:cs="Arial"/>
                <w:u w:val="single"/>
              </w:rPr>
            </w:pPr>
          </w:p>
          <w:p w14:paraId="09362445" w14:textId="2AFC8F19" w:rsidR="00CC1EE1" w:rsidRPr="00583926" w:rsidRDefault="00CC1EE1" w:rsidP="00CC1EE1">
            <w:pPr>
              <w:pStyle w:val="Bodytext1"/>
              <w:shd w:val="clear" w:color="auto" w:fill="auto"/>
              <w:spacing w:before="0" w:after="0" w:line="260" w:lineRule="exact"/>
              <w:ind w:right="440" w:firstLine="0"/>
              <w:rPr>
                <w:rFonts w:cs="Arial"/>
                <w:u w:val="single"/>
              </w:rPr>
            </w:pPr>
          </w:p>
        </w:tc>
      </w:tr>
      <w:tr w:rsidR="00CC1EE1" w:rsidRPr="00583926" w14:paraId="307FD1A0" w14:textId="77777777" w:rsidTr="005D71CF">
        <w:tc>
          <w:tcPr>
            <w:tcW w:w="3969" w:type="dxa"/>
          </w:tcPr>
          <w:p w14:paraId="6953D3AA" w14:textId="6EEBEC31" w:rsidR="00CC1EE1" w:rsidRPr="00583926" w:rsidRDefault="00CC1EE1" w:rsidP="00D37134">
            <w:pPr>
              <w:rPr>
                <w:b/>
                <w:bCs/>
              </w:rPr>
            </w:pPr>
            <w:r w:rsidRPr="00583926">
              <w:rPr>
                <w:b/>
                <w:bCs/>
              </w:rPr>
              <w:t>Uporabnik:</w:t>
            </w:r>
          </w:p>
        </w:tc>
        <w:tc>
          <w:tcPr>
            <w:tcW w:w="5021" w:type="dxa"/>
          </w:tcPr>
          <w:p w14:paraId="28D5D877" w14:textId="77777777" w:rsidR="00B4180A" w:rsidRDefault="00B4180A" w:rsidP="00B4180A">
            <w:pPr>
              <w:pStyle w:val="Navadensplet"/>
              <w:spacing w:line="260" w:lineRule="exact"/>
              <w:rPr>
                <w:rFonts w:ascii="Arial" w:hAnsi="Arial"/>
                <w:b/>
                <w:sz w:val="20"/>
                <w:lang w:val="sl-SI"/>
              </w:rPr>
            </w:pPr>
            <w:bookmarkStart w:id="0" w:name="_Hlk126660187"/>
            <w:r>
              <w:rPr>
                <w:rFonts w:ascii="Arial" w:hAnsi="Arial"/>
                <w:b/>
                <w:sz w:val="20"/>
                <w:lang w:val="sl-SI"/>
              </w:rPr>
              <w:t>Bolnišnica za ženske bolezni in porodništvo Postojna</w:t>
            </w:r>
            <w:bookmarkEnd w:id="0"/>
            <w:r>
              <w:rPr>
                <w:rFonts w:ascii="Arial" w:hAnsi="Arial"/>
                <w:b/>
                <w:sz w:val="20"/>
                <w:lang w:val="sl-SI"/>
              </w:rPr>
              <w:t xml:space="preserve">, </w:t>
            </w:r>
          </w:p>
          <w:p w14:paraId="2EDE1144" w14:textId="77777777" w:rsidR="00B4180A" w:rsidRDefault="00B4180A" w:rsidP="00B4180A">
            <w:pPr>
              <w:pStyle w:val="Navadensplet"/>
              <w:spacing w:line="260" w:lineRule="exact"/>
              <w:rPr>
                <w:rFonts w:ascii="Arial" w:hAnsi="Arial"/>
                <w:b/>
                <w:sz w:val="20"/>
                <w:lang w:val="sl-SI"/>
              </w:rPr>
            </w:pPr>
            <w:r>
              <w:rPr>
                <w:rFonts w:ascii="Arial" w:hAnsi="Arial"/>
                <w:b/>
                <w:sz w:val="20"/>
                <w:lang w:val="sl-SI"/>
              </w:rPr>
              <w:t>Prečna 4, 6230 Postojna</w:t>
            </w:r>
          </w:p>
          <w:p w14:paraId="184934D9" w14:textId="77777777" w:rsidR="00B4180A" w:rsidRPr="0076096D" w:rsidRDefault="00B4180A" w:rsidP="00B4180A">
            <w:pPr>
              <w:pStyle w:val="Navadensplet"/>
              <w:spacing w:line="260" w:lineRule="exact"/>
              <w:rPr>
                <w:rFonts w:ascii="Arial" w:hAnsi="Arial"/>
                <w:sz w:val="20"/>
                <w:lang w:val="sl-SI"/>
              </w:rPr>
            </w:pPr>
            <w:r w:rsidRPr="0076096D">
              <w:rPr>
                <w:rFonts w:ascii="Arial" w:hAnsi="Arial"/>
                <w:sz w:val="20"/>
                <w:lang w:val="sl-SI"/>
              </w:rPr>
              <w:t>tel.: 0</w:t>
            </w:r>
            <w:r>
              <w:rPr>
                <w:rFonts w:ascii="Arial" w:hAnsi="Arial"/>
                <w:sz w:val="20"/>
                <w:lang w:val="sl-SI"/>
              </w:rPr>
              <w:t>1 522 50 50</w:t>
            </w:r>
            <w:r w:rsidRPr="0076096D">
              <w:rPr>
                <w:rFonts w:ascii="Arial" w:hAnsi="Arial"/>
                <w:sz w:val="20"/>
                <w:lang w:val="sl-SI"/>
              </w:rPr>
              <w:t xml:space="preserve"> </w:t>
            </w:r>
          </w:p>
          <w:p w14:paraId="4B7D25D3" w14:textId="77777777" w:rsidR="00B4180A" w:rsidRDefault="00B4180A" w:rsidP="00B4180A">
            <w:pPr>
              <w:pStyle w:val="Bodytext1"/>
              <w:shd w:val="clear" w:color="auto" w:fill="auto"/>
              <w:spacing w:before="0" w:after="0" w:line="260" w:lineRule="exact"/>
              <w:ind w:right="440" w:firstLine="0"/>
              <w:rPr>
                <w:rStyle w:val="Hiperpovezava"/>
                <w:rFonts w:cs="Arial"/>
                <w:color w:val="D37416"/>
                <w:shd w:val="clear" w:color="auto" w:fill="FFFFFF"/>
              </w:rPr>
            </w:pPr>
            <w:r w:rsidRPr="0076096D">
              <w:rPr>
                <w:rFonts w:cs="Arial"/>
              </w:rPr>
              <w:t xml:space="preserve">E-naslov: </w:t>
            </w:r>
            <w:hyperlink r:id="rId9" w:history="1">
              <w:r w:rsidRPr="004C5CA6">
                <w:rPr>
                  <w:rStyle w:val="Hiperpovezava"/>
                </w:rPr>
                <w:t>info@bolnisnica-po.si</w:t>
              </w:r>
            </w:hyperlink>
            <w:r>
              <w:t xml:space="preserve"> </w:t>
            </w:r>
          </w:p>
          <w:p w14:paraId="1A6371FC" w14:textId="77777777" w:rsidR="00CC1EE1" w:rsidRPr="00583926" w:rsidRDefault="00CC1EE1" w:rsidP="00CC1EE1">
            <w:pPr>
              <w:rPr>
                <w:b/>
              </w:rPr>
            </w:pPr>
          </w:p>
          <w:p w14:paraId="4FEC1F76" w14:textId="4D283419" w:rsidR="00CC1EE1" w:rsidRPr="00583926" w:rsidRDefault="00CC1EE1" w:rsidP="00CC1EE1">
            <w:pPr>
              <w:rPr>
                <w:b/>
              </w:rPr>
            </w:pPr>
          </w:p>
        </w:tc>
      </w:tr>
      <w:tr w:rsidR="000A4F02" w:rsidRPr="00583926" w14:paraId="3153B184" w14:textId="77777777" w:rsidTr="005D71CF">
        <w:tc>
          <w:tcPr>
            <w:tcW w:w="3969" w:type="dxa"/>
          </w:tcPr>
          <w:p w14:paraId="6D7A3305" w14:textId="77777777" w:rsidR="000A4F02" w:rsidRPr="00583926" w:rsidRDefault="000A4F02" w:rsidP="00D37134">
            <w:pPr>
              <w:rPr>
                <w:b/>
              </w:rPr>
            </w:pPr>
            <w:r w:rsidRPr="00583926">
              <w:rPr>
                <w:b/>
              </w:rPr>
              <w:t>Predmet javnega naročila:</w:t>
            </w:r>
          </w:p>
        </w:tc>
        <w:tc>
          <w:tcPr>
            <w:tcW w:w="5021" w:type="dxa"/>
          </w:tcPr>
          <w:p w14:paraId="593C555D" w14:textId="69C71155" w:rsidR="00B4180A" w:rsidRDefault="00B4180A" w:rsidP="00B4180A">
            <w:pPr>
              <w:rPr>
                <w:b/>
                <w:bCs/>
              </w:rPr>
            </w:pPr>
            <w:r w:rsidRPr="000A3E99">
              <w:rPr>
                <w:b/>
                <w:bCs/>
              </w:rPr>
              <w:t>Ureditev prostorov in oprema za program OBMP/IVF v  Bolnišnici Postojna</w:t>
            </w:r>
            <w:r>
              <w:rPr>
                <w:b/>
                <w:bCs/>
              </w:rPr>
              <w:t xml:space="preserve"> – premična (prestavljiva) oprema – II.</w:t>
            </w:r>
          </w:p>
          <w:p w14:paraId="04043AE2" w14:textId="74188E49" w:rsidR="00CC1EE1" w:rsidRPr="00583926" w:rsidRDefault="00CC1EE1" w:rsidP="00B02AD9">
            <w:pPr>
              <w:rPr>
                <w:b/>
              </w:rPr>
            </w:pPr>
          </w:p>
        </w:tc>
      </w:tr>
      <w:tr w:rsidR="000A4F02" w:rsidRPr="00583926" w14:paraId="35160DFA" w14:textId="77777777" w:rsidTr="005D71CF">
        <w:tc>
          <w:tcPr>
            <w:tcW w:w="3969" w:type="dxa"/>
          </w:tcPr>
          <w:p w14:paraId="571275C3" w14:textId="77777777" w:rsidR="005D71CF" w:rsidRPr="00583926" w:rsidRDefault="005D71CF" w:rsidP="00D37134">
            <w:pPr>
              <w:rPr>
                <w:b/>
              </w:rPr>
            </w:pPr>
          </w:p>
          <w:p w14:paraId="79CCC107" w14:textId="040BE30F" w:rsidR="000A4F02" w:rsidRPr="00583926" w:rsidRDefault="000A4F02" w:rsidP="00D37134">
            <w:pPr>
              <w:rPr>
                <w:b/>
              </w:rPr>
            </w:pPr>
            <w:r w:rsidRPr="00583926">
              <w:rPr>
                <w:b/>
              </w:rPr>
              <w:t>Zaporedna št. javnega naročila:</w:t>
            </w:r>
          </w:p>
        </w:tc>
        <w:tc>
          <w:tcPr>
            <w:tcW w:w="5021" w:type="dxa"/>
          </w:tcPr>
          <w:p w14:paraId="03C60BAF" w14:textId="77777777" w:rsidR="005D71CF" w:rsidRPr="00583926" w:rsidRDefault="005D71CF" w:rsidP="00D37134">
            <w:pPr>
              <w:rPr>
                <w:b/>
                <w:bCs/>
              </w:rPr>
            </w:pPr>
          </w:p>
          <w:p w14:paraId="1E984B72" w14:textId="14F0DB9F" w:rsidR="001B362B" w:rsidRPr="00583926" w:rsidRDefault="0036102F" w:rsidP="00D37134">
            <w:pPr>
              <w:rPr>
                <w:b/>
                <w:bCs/>
              </w:rPr>
            </w:pPr>
            <w:r w:rsidRPr="00583926">
              <w:rPr>
                <w:b/>
                <w:bCs/>
              </w:rPr>
              <w:t>V</w:t>
            </w:r>
            <w:r w:rsidR="005D71CF" w:rsidRPr="00583926">
              <w:rPr>
                <w:b/>
                <w:bCs/>
              </w:rPr>
              <w:t>1</w:t>
            </w:r>
            <w:r w:rsidR="00B4180A">
              <w:rPr>
                <w:b/>
                <w:bCs/>
              </w:rPr>
              <w:t>2</w:t>
            </w:r>
            <w:r w:rsidRPr="00583926">
              <w:rPr>
                <w:b/>
                <w:bCs/>
              </w:rPr>
              <w:t xml:space="preserve">-23/B </w:t>
            </w:r>
          </w:p>
          <w:p w14:paraId="43974C6C" w14:textId="77777777" w:rsidR="0036102F" w:rsidRPr="00583926" w:rsidRDefault="0036102F" w:rsidP="00D37134">
            <w:pPr>
              <w:rPr>
                <w:b/>
                <w:highlight w:val="yellow"/>
              </w:rPr>
            </w:pPr>
          </w:p>
          <w:p w14:paraId="2384B4BA" w14:textId="38B54EAE" w:rsidR="00CC1EE1" w:rsidRPr="00583926" w:rsidRDefault="00CC1EE1" w:rsidP="00D37134">
            <w:pPr>
              <w:rPr>
                <w:b/>
                <w:highlight w:val="yellow"/>
              </w:rPr>
            </w:pPr>
          </w:p>
        </w:tc>
      </w:tr>
      <w:tr w:rsidR="000A4F02" w:rsidRPr="00583926" w14:paraId="7CBC5F2A" w14:textId="77777777" w:rsidTr="005D71CF">
        <w:tc>
          <w:tcPr>
            <w:tcW w:w="3969" w:type="dxa"/>
          </w:tcPr>
          <w:p w14:paraId="28B84CE2" w14:textId="77777777" w:rsidR="000A4F02" w:rsidRPr="00583926" w:rsidRDefault="000A4F02" w:rsidP="00D37134">
            <w:pPr>
              <w:rPr>
                <w:b/>
              </w:rPr>
            </w:pPr>
            <w:r w:rsidRPr="00583926">
              <w:rPr>
                <w:b/>
              </w:rPr>
              <w:t>Vrsta postopka za oddajo</w:t>
            </w:r>
          </w:p>
          <w:p w14:paraId="416A4268" w14:textId="77777777" w:rsidR="000A4F02" w:rsidRPr="00583926" w:rsidRDefault="000A4F02" w:rsidP="00D37134">
            <w:pPr>
              <w:rPr>
                <w:b/>
              </w:rPr>
            </w:pPr>
            <w:r w:rsidRPr="00583926">
              <w:rPr>
                <w:b/>
              </w:rPr>
              <w:t>javnega naročila:</w:t>
            </w:r>
          </w:p>
        </w:tc>
        <w:tc>
          <w:tcPr>
            <w:tcW w:w="5021" w:type="dxa"/>
          </w:tcPr>
          <w:p w14:paraId="26B6D7DD" w14:textId="77777777" w:rsidR="000A4F02" w:rsidRPr="00583926" w:rsidRDefault="000A4F02" w:rsidP="00D37134">
            <w:pPr>
              <w:rPr>
                <w:b/>
              </w:rPr>
            </w:pPr>
            <w:r w:rsidRPr="00583926">
              <w:rPr>
                <w:b/>
              </w:rPr>
              <w:t>Odprti postopek</w:t>
            </w:r>
          </w:p>
          <w:p w14:paraId="4F83F11B" w14:textId="77777777" w:rsidR="000A4F02" w:rsidRPr="00583926" w:rsidRDefault="000A4F02" w:rsidP="00D37134">
            <w:pPr>
              <w:rPr>
                <w:b/>
              </w:rPr>
            </w:pPr>
          </w:p>
          <w:p w14:paraId="13C57F04" w14:textId="77777777" w:rsidR="000A4F02" w:rsidRPr="00583926" w:rsidRDefault="000A4F02" w:rsidP="00D37134">
            <w:pPr>
              <w:rPr>
                <w:b/>
              </w:rPr>
            </w:pPr>
          </w:p>
          <w:p w14:paraId="1AA666A4" w14:textId="77777777" w:rsidR="000A4F02" w:rsidRPr="00583926" w:rsidRDefault="000A4F02" w:rsidP="00D37134">
            <w:pPr>
              <w:rPr>
                <w:b/>
              </w:rPr>
            </w:pPr>
          </w:p>
        </w:tc>
      </w:tr>
    </w:tbl>
    <w:p w14:paraId="22265DD6" w14:textId="77777777" w:rsidR="000A4F02" w:rsidRPr="00583926" w:rsidRDefault="000A4F02" w:rsidP="00D37134"/>
    <w:p w14:paraId="34EA938A" w14:textId="77777777" w:rsidR="000A4F02" w:rsidRPr="00583926" w:rsidRDefault="000A4F02" w:rsidP="00D37134"/>
    <w:p w14:paraId="262AE2D6" w14:textId="77777777" w:rsidR="00C26A88" w:rsidRPr="00583926" w:rsidRDefault="00C26A88" w:rsidP="00D37134"/>
    <w:p w14:paraId="564CED14" w14:textId="77777777" w:rsidR="00C26A88" w:rsidRPr="00583926" w:rsidRDefault="00C26A88" w:rsidP="00D37134"/>
    <w:p w14:paraId="2606B317" w14:textId="75E1E688" w:rsidR="000A4F02" w:rsidRPr="00583926" w:rsidRDefault="000A4F02" w:rsidP="00D37134"/>
    <w:p w14:paraId="7655E6FD" w14:textId="77777777" w:rsidR="00FC6E68" w:rsidRPr="00583926" w:rsidRDefault="00FC6E68" w:rsidP="00D37134"/>
    <w:bookmarkStart w:id="1" w:name="_Toc372281743"/>
    <w:p w14:paraId="54425931" w14:textId="3786C327" w:rsidR="0015559E" w:rsidRPr="0015559E" w:rsidRDefault="009E79D1">
      <w:pPr>
        <w:pStyle w:val="Kazalovsebine2"/>
        <w:rPr>
          <w:rFonts w:ascii="Arial" w:eastAsiaTheme="minorEastAsia" w:hAnsi="Arial"/>
          <w:b w:val="0"/>
          <w:bCs w:val="0"/>
          <w:noProof/>
          <w:sz w:val="22"/>
          <w:szCs w:val="22"/>
        </w:rPr>
      </w:pPr>
      <w:r w:rsidRPr="00AC55AC">
        <w:rPr>
          <w:rFonts w:ascii="Arial" w:eastAsia="Batang" w:hAnsi="Arial"/>
          <w:noProof/>
        </w:rPr>
        <w:fldChar w:fldCharType="begin"/>
      </w:r>
      <w:r w:rsidR="00905563" w:rsidRPr="00AC55AC">
        <w:rPr>
          <w:rFonts w:ascii="Arial" w:eastAsia="Batang" w:hAnsi="Arial"/>
          <w:noProof/>
        </w:rPr>
        <w:instrText xml:space="preserve"> TOC \o "1-3" \h \z \u </w:instrText>
      </w:r>
      <w:r w:rsidRPr="00AC55AC">
        <w:rPr>
          <w:rFonts w:ascii="Arial" w:eastAsia="Batang" w:hAnsi="Arial"/>
          <w:noProof/>
        </w:rPr>
        <w:fldChar w:fldCharType="separate"/>
      </w:r>
      <w:hyperlink w:anchor="_Toc137537989" w:history="1">
        <w:r w:rsidR="0015559E" w:rsidRPr="0015559E">
          <w:rPr>
            <w:rStyle w:val="Hiperpovezava"/>
            <w:rFonts w:ascii="Arial" w:hAnsi="Arial"/>
            <w:noProof/>
          </w:rPr>
          <w:t>POVABILO K ODDAJI PONUDBE IN SPLOŠNA NAVODILA PONUDNIKU ZA PRIPRAVO PONUDBE</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_Toc137537989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3</w:t>
        </w:r>
        <w:r w:rsidR="0015559E" w:rsidRPr="0015559E">
          <w:rPr>
            <w:rFonts w:ascii="Arial" w:hAnsi="Arial"/>
            <w:noProof/>
            <w:webHidden/>
          </w:rPr>
          <w:fldChar w:fldCharType="end"/>
        </w:r>
      </w:hyperlink>
    </w:p>
    <w:p w14:paraId="10647EED" w14:textId="4A7D09BC" w:rsidR="0015559E" w:rsidRPr="0015559E" w:rsidRDefault="00E03CE7">
      <w:pPr>
        <w:pStyle w:val="Kazalovsebine2"/>
        <w:rPr>
          <w:rFonts w:ascii="Arial" w:eastAsiaTheme="minorEastAsia" w:hAnsi="Arial"/>
          <w:b w:val="0"/>
          <w:bCs w:val="0"/>
          <w:noProof/>
          <w:sz w:val="22"/>
          <w:szCs w:val="22"/>
        </w:rPr>
      </w:pPr>
      <w:hyperlink w:anchor="_Toc137537990" w:history="1">
        <w:r w:rsidR="0015559E" w:rsidRPr="0015559E">
          <w:rPr>
            <w:rStyle w:val="Hiperpovezava"/>
            <w:rFonts w:ascii="Arial" w:hAnsi="Arial"/>
            <w:noProof/>
          </w:rPr>
          <w:t>1.</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PODATKI O JAVNEM NAROČILU</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_Toc137537990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3</w:t>
        </w:r>
        <w:r w:rsidR="0015559E" w:rsidRPr="0015559E">
          <w:rPr>
            <w:rFonts w:ascii="Arial" w:hAnsi="Arial"/>
            <w:noProof/>
            <w:webHidden/>
          </w:rPr>
          <w:fldChar w:fldCharType="end"/>
        </w:r>
      </w:hyperlink>
    </w:p>
    <w:p w14:paraId="7A660091" w14:textId="14211EB5" w:rsidR="0015559E" w:rsidRPr="0015559E" w:rsidRDefault="00E03CE7">
      <w:pPr>
        <w:pStyle w:val="Kazalovsebine2"/>
        <w:rPr>
          <w:rFonts w:ascii="Arial" w:eastAsiaTheme="minorEastAsia" w:hAnsi="Arial"/>
          <w:b w:val="0"/>
          <w:bCs w:val="0"/>
          <w:noProof/>
          <w:sz w:val="22"/>
          <w:szCs w:val="22"/>
        </w:rPr>
      </w:pPr>
      <w:hyperlink w:anchor="_Toc137537991" w:history="1">
        <w:r w:rsidR="0015559E" w:rsidRPr="0015559E">
          <w:rPr>
            <w:rStyle w:val="Hiperpovezava"/>
            <w:rFonts w:ascii="Arial" w:hAnsi="Arial"/>
            <w:noProof/>
          </w:rPr>
          <w:t>2.</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OZNAKA IN PREDMET JAVNEGA NAROČILA TER NAČIN ODDAJE</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_Toc137537991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3</w:t>
        </w:r>
        <w:r w:rsidR="0015559E" w:rsidRPr="0015559E">
          <w:rPr>
            <w:rFonts w:ascii="Arial" w:hAnsi="Arial"/>
            <w:noProof/>
            <w:webHidden/>
          </w:rPr>
          <w:fldChar w:fldCharType="end"/>
        </w:r>
      </w:hyperlink>
    </w:p>
    <w:p w14:paraId="402CF340" w14:textId="05C67572" w:rsidR="0015559E" w:rsidRPr="0015559E" w:rsidRDefault="00E03CE7">
      <w:pPr>
        <w:pStyle w:val="Kazalovsebine2"/>
        <w:rPr>
          <w:rFonts w:ascii="Arial" w:eastAsiaTheme="minorEastAsia" w:hAnsi="Arial"/>
          <w:b w:val="0"/>
          <w:bCs w:val="0"/>
          <w:noProof/>
          <w:sz w:val="22"/>
          <w:szCs w:val="22"/>
        </w:rPr>
      </w:pPr>
      <w:hyperlink w:anchor="_Toc137537995" w:history="1">
        <w:r w:rsidR="0015559E" w:rsidRPr="0015559E">
          <w:rPr>
            <w:rStyle w:val="Hiperpovezava"/>
            <w:rFonts w:ascii="Arial" w:hAnsi="Arial"/>
            <w:noProof/>
          </w:rPr>
          <w:t>3.</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ROK IN NAČIN PREDLOŽITVE PONUDBE</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_Toc137537995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5</w:t>
        </w:r>
        <w:r w:rsidR="0015559E" w:rsidRPr="0015559E">
          <w:rPr>
            <w:rFonts w:ascii="Arial" w:hAnsi="Arial"/>
            <w:noProof/>
            <w:webHidden/>
          </w:rPr>
          <w:fldChar w:fldCharType="end"/>
        </w:r>
      </w:hyperlink>
    </w:p>
    <w:p w14:paraId="177CBEC3" w14:textId="37AFEF57" w:rsidR="0015559E" w:rsidRPr="0015559E" w:rsidRDefault="00E03CE7">
      <w:pPr>
        <w:pStyle w:val="Kazalovsebine2"/>
        <w:rPr>
          <w:rFonts w:ascii="Arial" w:eastAsiaTheme="minorEastAsia" w:hAnsi="Arial"/>
          <w:b w:val="0"/>
          <w:bCs w:val="0"/>
          <w:noProof/>
          <w:sz w:val="22"/>
          <w:szCs w:val="22"/>
        </w:rPr>
      </w:pPr>
      <w:hyperlink w:anchor="_Toc137537996" w:history="1">
        <w:r w:rsidR="0015559E" w:rsidRPr="0015559E">
          <w:rPr>
            <w:rStyle w:val="Hiperpovezava"/>
            <w:rFonts w:ascii="Arial" w:hAnsi="Arial"/>
            <w:noProof/>
          </w:rPr>
          <w:t>4.</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ODPIRANJE PONUDB</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_Toc137537996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5</w:t>
        </w:r>
        <w:r w:rsidR="0015559E" w:rsidRPr="0015559E">
          <w:rPr>
            <w:rFonts w:ascii="Arial" w:hAnsi="Arial"/>
            <w:noProof/>
            <w:webHidden/>
          </w:rPr>
          <w:fldChar w:fldCharType="end"/>
        </w:r>
      </w:hyperlink>
    </w:p>
    <w:p w14:paraId="27AEF085" w14:textId="35D3475C" w:rsidR="0015559E" w:rsidRPr="0015559E" w:rsidRDefault="00E03CE7">
      <w:pPr>
        <w:pStyle w:val="Kazalovsebine2"/>
        <w:rPr>
          <w:rFonts w:ascii="Arial" w:eastAsiaTheme="minorEastAsia" w:hAnsi="Arial"/>
          <w:b w:val="0"/>
          <w:bCs w:val="0"/>
          <w:noProof/>
          <w:sz w:val="22"/>
          <w:szCs w:val="22"/>
        </w:rPr>
      </w:pPr>
      <w:hyperlink w:anchor="_Toc137537997" w:history="1">
        <w:r w:rsidR="0015559E" w:rsidRPr="0015559E">
          <w:rPr>
            <w:rStyle w:val="Hiperpovezava"/>
            <w:rFonts w:ascii="Arial" w:hAnsi="Arial"/>
            <w:noProof/>
          </w:rPr>
          <w:t>5.</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PRAVNA PODLAGA JAVNEGA NAROČILA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_Toc137537997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5</w:t>
        </w:r>
        <w:r w:rsidR="0015559E" w:rsidRPr="0015559E">
          <w:rPr>
            <w:rFonts w:ascii="Arial" w:hAnsi="Arial"/>
            <w:noProof/>
            <w:webHidden/>
          </w:rPr>
          <w:fldChar w:fldCharType="end"/>
        </w:r>
      </w:hyperlink>
    </w:p>
    <w:p w14:paraId="7D4DE233" w14:textId="1C24B5F7" w:rsidR="0015559E" w:rsidRPr="0015559E" w:rsidRDefault="00E03CE7">
      <w:pPr>
        <w:pStyle w:val="Kazalovsebine2"/>
        <w:rPr>
          <w:rFonts w:ascii="Arial" w:eastAsiaTheme="minorEastAsia" w:hAnsi="Arial"/>
          <w:b w:val="0"/>
          <w:bCs w:val="0"/>
          <w:noProof/>
          <w:sz w:val="22"/>
          <w:szCs w:val="22"/>
        </w:rPr>
      </w:pPr>
      <w:hyperlink w:anchor="_Toc137537998" w:history="1">
        <w:r w:rsidR="0015559E" w:rsidRPr="0015559E">
          <w:rPr>
            <w:rStyle w:val="Hiperpovezava"/>
            <w:rFonts w:ascii="Arial" w:hAnsi="Arial"/>
            <w:noProof/>
          </w:rPr>
          <w:t>6.</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TEMELJNA PRAVILA POSLOVANJA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_Toc137537998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6</w:t>
        </w:r>
        <w:r w:rsidR="0015559E" w:rsidRPr="0015559E">
          <w:rPr>
            <w:rFonts w:ascii="Arial" w:hAnsi="Arial"/>
            <w:noProof/>
            <w:webHidden/>
          </w:rPr>
          <w:fldChar w:fldCharType="end"/>
        </w:r>
      </w:hyperlink>
    </w:p>
    <w:p w14:paraId="2FEBAE19" w14:textId="1FA6A28B" w:rsidR="0015559E" w:rsidRPr="0015559E" w:rsidRDefault="00E03CE7">
      <w:pPr>
        <w:pStyle w:val="Kazalovsebine2"/>
        <w:rPr>
          <w:rFonts w:ascii="Arial" w:eastAsiaTheme="minorEastAsia" w:hAnsi="Arial"/>
          <w:b w:val="0"/>
          <w:bCs w:val="0"/>
          <w:noProof/>
          <w:sz w:val="22"/>
          <w:szCs w:val="22"/>
        </w:rPr>
      </w:pPr>
      <w:hyperlink w:anchor="_Toc137537999" w:history="1">
        <w:r w:rsidR="0015559E" w:rsidRPr="0015559E">
          <w:rPr>
            <w:rStyle w:val="Hiperpovezava"/>
            <w:rFonts w:ascii="Arial" w:hAnsi="Arial"/>
            <w:noProof/>
          </w:rPr>
          <w:t>7.</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UGOTAVLJANJE SPOSOBNOSTI</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_Toc137537999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6</w:t>
        </w:r>
        <w:r w:rsidR="0015559E" w:rsidRPr="0015559E">
          <w:rPr>
            <w:rFonts w:ascii="Arial" w:hAnsi="Arial"/>
            <w:noProof/>
            <w:webHidden/>
          </w:rPr>
          <w:fldChar w:fldCharType="end"/>
        </w:r>
      </w:hyperlink>
    </w:p>
    <w:p w14:paraId="36B9AE6A" w14:textId="2EB9950B" w:rsidR="0015559E" w:rsidRPr="0015559E" w:rsidRDefault="00E03CE7">
      <w:pPr>
        <w:pStyle w:val="Kazalovsebine2"/>
        <w:rPr>
          <w:rFonts w:ascii="Arial" w:eastAsiaTheme="minorEastAsia" w:hAnsi="Arial"/>
          <w:b w:val="0"/>
          <w:bCs w:val="0"/>
          <w:noProof/>
          <w:sz w:val="22"/>
          <w:szCs w:val="22"/>
        </w:rPr>
      </w:pPr>
      <w:hyperlink w:anchor="_Toc137538007" w:history="1">
        <w:r w:rsidR="0015559E" w:rsidRPr="0015559E">
          <w:rPr>
            <w:rStyle w:val="Hiperpovezava"/>
            <w:rFonts w:ascii="Arial" w:hAnsi="Arial"/>
            <w:noProof/>
          </w:rPr>
          <w:t>8.</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MERILO</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_Toc137538007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10</w:t>
        </w:r>
        <w:r w:rsidR="0015559E" w:rsidRPr="0015559E">
          <w:rPr>
            <w:rFonts w:ascii="Arial" w:hAnsi="Arial"/>
            <w:noProof/>
            <w:webHidden/>
          </w:rPr>
          <w:fldChar w:fldCharType="end"/>
        </w:r>
      </w:hyperlink>
    </w:p>
    <w:p w14:paraId="0C64F8DE" w14:textId="71C31D47" w:rsidR="0015559E" w:rsidRPr="0015559E" w:rsidRDefault="00E03CE7">
      <w:pPr>
        <w:pStyle w:val="Kazalovsebine2"/>
        <w:rPr>
          <w:rFonts w:ascii="Arial" w:eastAsiaTheme="minorEastAsia" w:hAnsi="Arial"/>
          <w:b w:val="0"/>
          <w:bCs w:val="0"/>
          <w:noProof/>
          <w:sz w:val="22"/>
          <w:szCs w:val="22"/>
        </w:rPr>
      </w:pPr>
      <w:hyperlink w:anchor="_Toc137538008" w:history="1">
        <w:r w:rsidR="0015559E" w:rsidRPr="0015559E">
          <w:rPr>
            <w:rStyle w:val="Hiperpovezava"/>
            <w:rFonts w:ascii="Arial" w:hAnsi="Arial"/>
            <w:noProof/>
          </w:rPr>
          <w:t>9.</w:t>
        </w:r>
        <w:r w:rsidR="0015559E" w:rsidRPr="0015559E">
          <w:rPr>
            <w:rFonts w:ascii="Arial" w:eastAsiaTheme="minorEastAsia" w:hAnsi="Arial"/>
            <w:b w:val="0"/>
            <w:bCs w:val="0"/>
            <w:noProof/>
            <w:sz w:val="22"/>
            <w:szCs w:val="22"/>
          </w:rPr>
          <w:tab/>
        </w:r>
        <w:r w:rsidR="0015559E" w:rsidRPr="0015559E">
          <w:rPr>
            <w:rStyle w:val="Hiperpovezava"/>
            <w:rFonts w:ascii="Arial" w:hAnsi="Arial"/>
            <w:noProof/>
          </w:rPr>
          <w:t>PONUDBA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_Toc137538008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11</w:t>
        </w:r>
        <w:r w:rsidR="0015559E" w:rsidRPr="0015559E">
          <w:rPr>
            <w:rFonts w:ascii="Arial" w:hAnsi="Arial"/>
            <w:noProof/>
            <w:webHidden/>
          </w:rPr>
          <w:fldChar w:fldCharType="end"/>
        </w:r>
      </w:hyperlink>
    </w:p>
    <w:p w14:paraId="7BC5C0FA" w14:textId="738DE74C" w:rsidR="0015559E" w:rsidRPr="0015559E" w:rsidRDefault="00E03CE7">
      <w:pPr>
        <w:pStyle w:val="Kazalovsebine2"/>
        <w:rPr>
          <w:rFonts w:ascii="Arial" w:eastAsiaTheme="minorEastAsia" w:hAnsi="Arial"/>
          <w:b w:val="0"/>
          <w:bCs w:val="0"/>
          <w:noProof/>
          <w:sz w:val="22"/>
          <w:szCs w:val="22"/>
        </w:rPr>
      </w:pPr>
      <w:hyperlink w:anchor="_Toc137538013" w:history="1">
        <w:r w:rsidR="0015559E" w:rsidRPr="0015559E">
          <w:rPr>
            <w:rStyle w:val="Hiperpovezava"/>
            <w:rFonts w:ascii="Arial" w:hAnsi="Arial"/>
            <w:noProof/>
          </w:rPr>
          <w:t>10. VAROVANJE OSEBNIH PODATKOV</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_Toc137538013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16</w:t>
        </w:r>
        <w:r w:rsidR="0015559E" w:rsidRPr="0015559E">
          <w:rPr>
            <w:rFonts w:ascii="Arial" w:hAnsi="Arial"/>
            <w:noProof/>
            <w:webHidden/>
          </w:rPr>
          <w:fldChar w:fldCharType="end"/>
        </w:r>
      </w:hyperlink>
    </w:p>
    <w:p w14:paraId="6C892975" w14:textId="69AF27B9" w:rsidR="0015559E" w:rsidRPr="0015559E" w:rsidRDefault="00E03CE7">
      <w:pPr>
        <w:pStyle w:val="Kazalovsebine2"/>
        <w:rPr>
          <w:rFonts w:ascii="Arial" w:eastAsiaTheme="minorEastAsia" w:hAnsi="Arial"/>
          <w:b w:val="0"/>
          <w:bCs w:val="0"/>
          <w:noProof/>
          <w:sz w:val="22"/>
          <w:szCs w:val="22"/>
        </w:rPr>
      </w:pPr>
      <w:hyperlink w:anchor="_Toc137538014" w:history="1">
        <w:r w:rsidR="0015559E" w:rsidRPr="0015559E">
          <w:rPr>
            <w:rStyle w:val="Hiperpovezava"/>
            <w:rFonts w:ascii="Arial" w:hAnsi="Arial"/>
            <w:noProof/>
          </w:rPr>
          <w:t>11. OBVESTILO O ODLOČITVI O ODDAJI NAROČILA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_Toc137538014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16</w:t>
        </w:r>
        <w:r w:rsidR="0015559E" w:rsidRPr="0015559E">
          <w:rPr>
            <w:rFonts w:ascii="Arial" w:hAnsi="Arial"/>
            <w:noProof/>
            <w:webHidden/>
          </w:rPr>
          <w:fldChar w:fldCharType="end"/>
        </w:r>
      </w:hyperlink>
    </w:p>
    <w:p w14:paraId="65086A68" w14:textId="646427B5" w:rsidR="0015559E" w:rsidRPr="0015559E" w:rsidRDefault="00E03CE7">
      <w:pPr>
        <w:pStyle w:val="Kazalovsebine2"/>
        <w:rPr>
          <w:rFonts w:ascii="Arial" w:eastAsiaTheme="minorEastAsia" w:hAnsi="Arial"/>
          <w:b w:val="0"/>
          <w:bCs w:val="0"/>
          <w:noProof/>
          <w:sz w:val="22"/>
          <w:szCs w:val="22"/>
        </w:rPr>
      </w:pPr>
      <w:hyperlink w:anchor="_Toc137538015" w:history="1">
        <w:r w:rsidR="0015559E" w:rsidRPr="0015559E">
          <w:rPr>
            <w:rStyle w:val="Hiperpovezava"/>
            <w:rFonts w:ascii="Arial" w:hAnsi="Arial"/>
            <w:noProof/>
          </w:rPr>
          <w:t>12. ODSTOP OD IZVEDBE JAVNEGA NAROČILA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_Toc137538015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17</w:t>
        </w:r>
        <w:r w:rsidR="0015559E" w:rsidRPr="0015559E">
          <w:rPr>
            <w:rFonts w:ascii="Arial" w:hAnsi="Arial"/>
            <w:noProof/>
            <w:webHidden/>
          </w:rPr>
          <w:fldChar w:fldCharType="end"/>
        </w:r>
      </w:hyperlink>
    </w:p>
    <w:p w14:paraId="0EE71032" w14:textId="46B8CE1C" w:rsidR="0015559E" w:rsidRPr="0015559E" w:rsidRDefault="00E03CE7">
      <w:pPr>
        <w:pStyle w:val="Kazalovsebine2"/>
        <w:rPr>
          <w:rFonts w:ascii="Arial" w:eastAsiaTheme="minorEastAsia" w:hAnsi="Arial"/>
          <w:b w:val="0"/>
          <w:bCs w:val="0"/>
          <w:noProof/>
          <w:sz w:val="22"/>
          <w:szCs w:val="22"/>
        </w:rPr>
      </w:pPr>
      <w:hyperlink w:anchor="_Toc137538016" w:history="1">
        <w:r w:rsidR="0015559E" w:rsidRPr="0015559E">
          <w:rPr>
            <w:rStyle w:val="Hiperpovezava"/>
            <w:rFonts w:ascii="Arial" w:hAnsi="Arial"/>
            <w:noProof/>
          </w:rPr>
          <w:t>13. PRAVNO VARSTVO</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_Toc137538016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17</w:t>
        </w:r>
        <w:r w:rsidR="0015559E" w:rsidRPr="0015559E">
          <w:rPr>
            <w:rFonts w:ascii="Arial" w:hAnsi="Arial"/>
            <w:noProof/>
            <w:webHidden/>
          </w:rPr>
          <w:fldChar w:fldCharType="end"/>
        </w:r>
      </w:hyperlink>
    </w:p>
    <w:p w14:paraId="5164FDAB" w14:textId="23A342D4" w:rsidR="0015559E" w:rsidRPr="0015559E" w:rsidRDefault="00E03CE7">
      <w:pPr>
        <w:pStyle w:val="Kazalovsebine2"/>
        <w:rPr>
          <w:rFonts w:ascii="Arial" w:eastAsiaTheme="minorEastAsia" w:hAnsi="Arial"/>
          <w:b w:val="0"/>
          <w:bCs w:val="0"/>
          <w:noProof/>
          <w:sz w:val="22"/>
          <w:szCs w:val="22"/>
        </w:rPr>
      </w:pPr>
      <w:hyperlink w:anchor="_Toc137538017" w:history="1">
        <w:r w:rsidR="0015559E" w:rsidRPr="0015559E">
          <w:rPr>
            <w:rStyle w:val="Hiperpovezava"/>
            <w:rFonts w:ascii="Arial" w:hAnsi="Arial"/>
            <w:noProof/>
          </w:rPr>
          <w:t>14. POGODBA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_Toc137538017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17</w:t>
        </w:r>
        <w:r w:rsidR="0015559E" w:rsidRPr="0015559E">
          <w:rPr>
            <w:rFonts w:ascii="Arial" w:hAnsi="Arial"/>
            <w:noProof/>
            <w:webHidden/>
          </w:rPr>
          <w:fldChar w:fldCharType="end"/>
        </w:r>
      </w:hyperlink>
    </w:p>
    <w:p w14:paraId="2A64691B" w14:textId="5983A974" w:rsidR="0015559E" w:rsidRPr="0015559E" w:rsidRDefault="00E03CE7">
      <w:pPr>
        <w:pStyle w:val="Kazalovsebine2"/>
        <w:rPr>
          <w:rFonts w:ascii="Arial" w:eastAsiaTheme="minorEastAsia" w:hAnsi="Arial"/>
          <w:b w:val="0"/>
          <w:bCs w:val="0"/>
          <w:noProof/>
          <w:sz w:val="22"/>
          <w:szCs w:val="22"/>
        </w:rPr>
      </w:pPr>
      <w:hyperlink w:anchor="_Toc137538018" w:history="1">
        <w:r w:rsidR="0015559E" w:rsidRPr="0015559E">
          <w:rPr>
            <w:rStyle w:val="Hiperpovezava"/>
            <w:rFonts w:ascii="Arial" w:hAnsi="Arial"/>
            <w:noProof/>
          </w:rPr>
          <w:t>PONUDBA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_Toc137538018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19</w:t>
        </w:r>
        <w:r w:rsidR="0015559E" w:rsidRPr="0015559E">
          <w:rPr>
            <w:rFonts w:ascii="Arial" w:hAnsi="Arial"/>
            <w:noProof/>
            <w:webHidden/>
          </w:rPr>
          <w:fldChar w:fldCharType="end"/>
        </w:r>
      </w:hyperlink>
    </w:p>
    <w:p w14:paraId="6920FE6F" w14:textId="09B4D994" w:rsidR="0015559E" w:rsidRPr="0015559E" w:rsidRDefault="00E03CE7">
      <w:pPr>
        <w:pStyle w:val="Kazalovsebine2"/>
        <w:rPr>
          <w:rFonts w:ascii="Arial" w:eastAsiaTheme="minorEastAsia" w:hAnsi="Arial"/>
          <w:b w:val="0"/>
          <w:bCs w:val="0"/>
          <w:noProof/>
          <w:sz w:val="22"/>
          <w:szCs w:val="22"/>
        </w:rPr>
      </w:pPr>
      <w:hyperlink w:anchor="_Toc137538019" w:history="1">
        <w:r w:rsidR="0015559E" w:rsidRPr="0015559E">
          <w:rPr>
            <w:rStyle w:val="Hiperpovezava"/>
            <w:rFonts w:ascii="Arial" w:hAnsi="Arial"/>
            <w:iCs/>
            <w:noProof/>
          </w:rPr>
          <w:t>SOGLASJE / IZJAVA PODIZVAJALCA O NEPOSREDNEM PLAČILU</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_Toc137538019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21</w:t>
        </w:r>
        <w:r w:rsidR="0015559E" w:rsidRPr="0015559E">
          <w:rPr>
            <w:rFonts w:ascii="Arial" w:hAnsi="Arial"/>
            <w:noProof/>
            <w:webHidden/>
          </w:rPr>
          <w:fldChar w:fldCharType="end"/>
        </w:r>
      </w:hyperlink>
    </w:p>
    <w:p w14:paraId="31CDC90F" w14:textId="2CCE8C0B" w:rsidR="0015559E" w:rsidRPr="0015559E" w:rsidRDefault="00E03CE7">
      <w:pPr>
        <w:pStyle w:val="Kazalovsebine2"/>
        <w:rPr>
          <w:rFonts w:ascii="Arial" w:eastAsiaTheme="minorEastAsia" w:hAnsi="Arial"/>
          <w:b w:val="0"/>
          <w:bCs w:val="0"/>
          <w:noProof/>
          <w:sz w:val="22"/>
          <w:szCs w:val="22"/>
        </w:rPr>
      </w:pPr>
      <w:hyperlink w:anchor="_Toc137538020" w:history="1">
        <w:r w:rsidR="0015559E" w:rsidRPr="0015559E">
          <w:rPr>
            <w:rStyle w:val="Hiperpovezava"/>
            <w:rFonts w:ascii="Arial" w:hAnsi="Arial"/>
            <w:iCs/>
            <w:noProof/>
          </w:rPr>
          <w:t>IZJAVA GOSPODARSKEGA SUBJEKTA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_Toc137538020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22</w:t>
        </w:r>
        <w:r w:rsidR="0015559E" w:rsidRPr="0015559E">
          <w:rPr>
            <w:rFonts w:ascii="Arial" w:hAnsi="Arial"/>
            <w:noProof/>
            <w:webHidden/>
          </w:rPr>
          <w:fldChar w:fldCharType="end"/>
        </w:r>
      </w:hyperlink>
    </w:p>
    <w:p w14:paraId="3EA70B08" w14:textId="34BEFED5" w:rsidR="0015559E" w:rsidRPr="0015559E" w:rsidRDefault="00E03CE7">
      <w:pPr>
        <w:pStyle w:val="Kazalovsebine2"/>
        <w:rPr>
          <w:rFonts w:ascii="Arial" w:eastAsiaTheme="minorEastAsia" w:hAnsi="Arial"/>
          <w:b w:val="0"/>
          <w:bCs w:val="0"/>
          <w:noProof/>
          <w:sz w:val="22"/>
          <w:szCs w:val="22"/>
        </w:rPr>
      </w:pPr>
      <w:hyperlink w:anchor="_Toc137538021" w:history="1">
        <w:r w:rsidR="0015559E" w:rsidRPr="0015559E">
          <w:rPr>
            <w:rStyle w:val="Hiperpovezava"/>
            <w:rFonts w:ascii="Arial" w:hAnsi="Arial"/>
            <w:iCs/>
            <w:noProof/>
          </w:rPr>
          <w:t>VZOREC FINANČNEGA ZAVAROVANJA ZA DOBRO IZVEDBO POGODBENIH OBVEZNOSTI PO EPGP-758</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_Toc137538021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23</w:t>
        </w:r>
        <w:r w:rsidR="0015559E" w:rsidRPr="0015559E">
          <w:rPr>
            <w:rFonts w:ascii="Arial" w:hAnsi="Arial"/>
            <w:noProof/>
            <w:webHidden/>
          </w:rPr>
          <w:fldChar w:fldCharType="end"/>
        </w:r>
      </w:hyperlink>
    </w:p>
    <w:p w14:paraId="295F0FCB" w14:textId="090D2351" w:rsidR="0015559E" w:rsidRPr="0015559E" w:rsidRDefault="00E03CE7">
      <w:pPr>
        <w:pStyle w:val="Kazalovsebine2"/>
        <w:rPr>
          <w:rFonts w:ascii="Arial" w:eastAsiaTheme="minorEastAsia" w:hAnsi="Arial"/>
          <w:b w:val="0"/>
          <w:bCs w:val="0"/>
          <w:noProof/>
          <w:sz w:val="22"/>
          <w:szCs w:val="22"/>
        </w:rPr>
      </w:pPr>
      <w:hyperlink w:anchor="_Toc137538022" w:history="1">
        <w:r w:rsidR="0015559E" w:rsidRPr="0015559E">
          <w:rPr>
            <w:rStyle w:val="Hiperpovezava"/>
            <w:rFonts w:ascii="Arial" w:hAnsi="Arial"/>
            <w:iCs/>
            <w:noProof/>
          </w:rPr>
          <w:t>VZOREC FINANČNEGA ZAVAROVANJA ZA ODPRAVO NAPAK V GARANCIJSKEM ROKU PO EPGP-758</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_Toc137538022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24</w:t>
        </w:r>
        <w:r w:rsidR="0015559E" w:rsidRPr="0015559E">
          <w:rPr>
            <w:rFonts w:ascii="Arial" w:hAnsi="Arial"/>
            <w:noProof/>
            <w:webHidden/>
          </w:rPr>
          <w:fldChar w:fldCharType="end"/>
        </w:r>
      </w:hyperlink>
    </w:p>
    <w:p w14:paraId="3EEDA913" w14:textId="10B00B1B" w:rsidR="0015559E" w:rsidRPr="0015559E" w:rsidRDefault="00E03CE7">
      <w:pPr>
        <w:pStyle w:val="Kazalovsebine2"/>
        <w:rPr>
          <w:rFonts w:ascii="Arial" w:eastAsiaTheme="minorEastAsia" w:hAnsi="Arial"/>
          <w:b w:val="0"/>
          <w:bCs w:val="0"/>
          <w:noProof/>
          <w:sz w:val="22"/>
          <w:szCs w:val="22"/>
        </w:rPr>
      </w:pPr>
      <w:hyperlink w:anchor="_Toc137538023" w:history="1">
        <w:r w:rsidR="0015559E" w:rsidRPr="0015559E">
          <w:rPr>
            <w:rStyle w:val="Hiperpovezava"/>
            <w:rFonts w:ascii="Arial" w:hAnsi="Arial"/>
            <w:iCs/>
            <w:noProof/>
          </w:rPr>
          <w:t>VZOREC MENIČNE IZJAVE ZA DOBRO IZVEDBO POGODBENIH OBVEZNOSTI</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_Toc137538023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25</w:t>
        </w:r>
        <w:r w:rsidR="0015559E" w:rsidRPr="0015559E">
          <w:rPr>
            <w:rFonts w:ascii="Arial" w:hAnsi="Arial"/>
            <w:noProof/>
            <w:webHidden/>
          </w:rPr>
          <w:fldChar w:fldCharType="end"/>
        </w:r>
      </w:hyperlink>
    </w:p>
    <w:p w14:paraId="3E7C1EEF" w14:textId="36B8E758" w:rsidR="0015559E" w:rsidRPr="0015559E" w:rsidRDefault="00E03CE7">
      <w:pPr>
        <w:pStyle w:val="Kazalovsebine2"/>
        <w:rPr>
          <w:rFonts w:ascii="Arial" w:eastAsiaTheme="minorEastAsia" w:hAnsi="Arial"/>
          <w:b w:val="0"/>
          <w:bCs w:val="0"/>
          <w:noProof/>
          <w:sz w:val="22"/>
          <w:szCs w:val="22"/>
        </w:rPr>
      </w:pPr>
      <w:hyperlink w:anchor="_Toc137538024" w:history="1">
        <w:r w:rsidR="0015559E" w:rsidRPr="0015559E">
          <w:rPr>
            <w:rStyle w:val="Hiperpovezava"/>
            <w:rFonts w:ascii="Arial" w:hAnsi="Arial"/>
            <w:iCs/>
            <w:noProof/>
          </w:rPr>
          <w:t>OSNUTEK POGODBE</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_Toc137538024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26</w:t>
        </w:r>
        <w:r w:rsidR="0015559E" w:rsidRPr="0015559E">
          <w:rPr>
            <w:rFonts w:ascii="Arial" w:hAnsi="Arial"/>
            <w:noProof/>
            <w:webHidden/>
          </w:rPr>
          <w:fldChar w:fldCharType="end"/>
        </w:r>
      </w:hyperlink>
    </w:p>
    <w:p w14:paraId="3ABB9948" w14:textId="21FA8E88" w:rsidR="0015559E" w:rsidRPr="0015559E" w:rsidRDefault="00E03CE7">
      <w:pPr>
        <w:pStyle w:val="Kazalovsebine2"/>
        <w:rPr>
          <w:rFonts w:ascii="Arial" w:eastAsiaTheme="minorEastAsia" w:hAnsi="Arial"/>
          <w:b w:val="0"/>
          <w:bCs w:val="0"/>
          <w:noProof/>
          <w:sz w:val="22"/>
          <w:szCs w:val="22"/>
        </w:rPr>
      </w:pPr>
      <w:hyperlink w:anchor="_Toc137538025" w:history="1">
        <w:r w:rsidR="0015559E" w:rsidRPr="0015559E">
          <w:rPr>
            <w:rStyle w:val="Hiperpovezava"/>
            <w:rFonts w:ascii="Arial" w:hAnsi="Arial"/>
            <w:noProof/>
          </w:rPr>
          <w:t>POSEBNI DEL DOKUMENTACIJE</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_Toc137538025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39</w:t>
        </w:r>
        <w:r w:rsidR="0015559E" w:rsidRPr="0015559E">
          <w:rPr>
            <w:rFonts w:ascii="Arial" w:hAnsi="Arial"/>
            <w:noProof/>
            <w:webHidden/>
          </w:rPr>
          <w:fldChar w:fldCharType="end"/>
        </w:r>
      </w:hyperlink>
    </w:p>
    <w:p w14:paraId="49F42C8F" w14:textId="7B91DC90" w:rsidR="0015559E" w:rsidRPr="0015559E" w:rsidRDefault="00E03CE7">
      <w:pPr>
        <w:pStyle w:val="Kazalovsebine2"/>
        <w:rPr>
          <w:rFonts w:ascii="Arial" w:eastAsiaTheme="minorEastAsia" w:hAnsi="Arial"/>
          <w:b w:val="0"/>
          <w:bCs w:val="0"/>
          <w:noProof/>
          <w:sz w:val="22"/>
          <w:szCs w:val="22"/>
        </w:rPr>
      </w:pPr>
      <w:hyperlink w:anchor="_Toc137538026" w:history="1">
        <w:r w:rsidR="0015559E" w:rsidRPr="0015559E">
          <w:rPr>
            <w:rStyle w:val="Hiperpovezava"/>
            <w:rFonts w:ascii="Arial" w:hAnsi="Arial"/>
            <w:noProof/>
          </w:rPr>
          <w:t>IZJAVA PONUDNIKA O IZPOLNJEVANJU TEHNIČNIH POGOJEV</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_Toc137538026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40</w:t>
        </w:r>
        <w:r w:rsidR="0015559E" w:rsidRPr="0015559E">
          <w:rPr>
            <w:rFonts w:ascii="Arial" w:hAnsi="Arial"/>
            <w:noProof/>
            <w:webHidden/>
          </w:rPr>
          <w:fldChar w:fldCharType="end"/>
        </w:r>
      </w:hyperlink>
    </w:p>
    <w:p w14:paraId="375E35C7" w14:textId="6DFC8357" w:rsidR="0015559E" w:rsidRPr="0015559E" w:rsidRDefault="00E03CE7">
      <w:pPr>
        <w:pStyle w:val="Kazalovsebine2"/>
        <w:rPr>
          <w:rFonts w:ascii="Arial" w:eastAsiaTheme="minorEastAsia" w:hAnsi="Arial"/>
          <w:b w:val="0"/>
          <w:bCs w:val="0"/>
          <w:noProof/>
          <w:sz w:val="22"/>
          <w:szCs w:val="22"/>
        </w:rPr>
      </w:pPr>
      <w:hyperlink w:anchor="_Toc137538027" w:history="1">
        <w:r w:rsidR="0015559E" w:rsidRPr="0015559E">
          <w:rPr>
            <w:rStyle w:val="Hiperpovezava"/>
            <w:rFonts w:ascii="Arial" w:hAnsi="Arial"/>
            <w:noProof/>
          </w:rPr>
          <w:t>V ZVEZI S PONUJENO OPREMO</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_Toc137538027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40</w:t>
        </w:r>
        <w:r w:rsidR="0015559E" w:rsidRPr="0015559E">
          <w:rPr>
            <w:rFonts w:ascii="Arial" w:hAnsi="Arial"/>
            <w:noProof/>
            <w:webHidden/>
          </w:rPr>
          <w:fldChar w:fldCharType="end"/>
        </w:r>
      </w:hyperlink>
    </w:p>
    <w:p w14:paraId="3441E63D" w14:textId="548F66C7" w:rsidR="0015559E" w:rsidRPr="0015559E" w:rsidRDefault="00E03CE7">
      <w:pPr>
        <w:pStyle w:val="Kazalovsebine2"/>
        <w:rPr>
          <w:rFonts w:ascii="Arial" w:eastAsiaTheme="minorEastAsia" w:hAnsi="Arial"/>
          <w:b w:val="0"/>
          <w:bCs w:val="0"/>
          <w:noProof/>
          <w:sz w:val="22"/>
          <w:szCs w:val="22"/>
        </w:rPr>
      </w:pPr>
      <w:hyperlink w:anchor="_Toc137538028" w:history="1">
        <w:r w:rsidR="0015559E" w:rsidRPr="0015559E">
          <w:rPr>
            <w:rStyle w:val="Hiperpovezava"/>
            <w:rFonts w:ascii="Arial" w:hAnsi="Arial"/>
            <w:noProof/>
          </w:rPr>
          <w:t>TEHNIČNE SPECIFIKACIJE PREDMETA JAVNEGA NAROČILA</w:t>
        </w:r>
        <w:r w:rsidR="0015559E" w:rsidRPr="0015559E">
          <w:rPr>
            <w:rFonts w:ascii="Arial" w:hAnsi="Arial"/>
            <w:noProof/>
            <w:webHidden/>
          </w:rPr>
          <w:tab/>
        </w:r>
        <w:r w:rsidR="0015559E" w:rsidRPr="0015559E">
          <w:rPr>
            <w:rFonts w:ascii="Arial" w:hAnsi="Arial"/>
            <w:noProof/>
            <w:webHidden/>
          </w:rPr>
          <w:fldChar w:fldCharType="begin"/>
        </w:r>
        <w:r w:rsidR="0015559E" w:rsidRPr="0015559E">
          <w:rPr>
            <w:rFonts w:ascii="Arial" w:hAnsi="Arial"/>
            <w:noProof/>
            <w:webHidden/>
          </w:rPr>
          <w:instrText xml:space="preserve"> PAGEREF _Toc137538028 \h </w:instrText>
        </w:r>
        <w:r w:rsidR="0015559E" w:rsidRPr="0015559E">
          <w:rPr>
            <w:rFonts w:ascii="Arial" w:hAnsi="Arial"/>
            <w:noProof/>
            <w:webHidden/>
          </w:rPr>
        </w:r>
        <w:r w:rsidR="0015559E" w:rsidRPr="0015559E">
          <w:rPr>
            <w:rFonts w:ascii="Arial" w:hAnsi="Arial"/>
            <w:noProof/>
            <w:webHidden/>
          </w:rPr>
          <w:fldChar w:fldCharType="separate"/>
        </w:r>
        <w:r w:rsidR="0015559E">
          <w:rPr>
            <w:rFonts w:ascii="Arial" w:hAnsi="Arial"/>
            <w:noProof/>
            <w:webHidden/>
          </w:rPr>
          <w:t>41</w:t>
        </w:r>
        <w:r w:rsidR="0015559E" w:rsidRPr="0015559E">
          <w:rPr>
            <w:rFonts w:ascii="Arial" w:hAnsi="Arial"/>
            <w:noProof/>
            <w:webHidden/>
          </w:rPr>
          <w:fldChar w:fldCharType="end"/>
        </w:r>
      </w:hyperlink>
    </w:p>
    <w:p w14:paraId="257A33FC" w14:textId="5F2A8EEB" w:rsidR="00690F82" w:rsidRPr="00AC55AC" w:rsidRDefault="009E79D1" w:rsidP="001D05B1">
      <w:r w:rsidRPr="00AC55AC">
        <w:fldChar w:fldCharType="end"/>
      </w:r>
    </w:p>
    <w:p w14:paraId="5C2922BC" w14:textId="77777777" w:rsidR="00905563" w:rsidRPr="00AC55AC" w:rsidRDefault="00905563" w:rsidP="001D05B1"/>
    <w:p w14:paraId="31267E7C" w14:textId="77777777" w:rsidR="00F00273" w:rsidRPr="00AC55AC" w:rsidRDefault="00F00273" w:rsidP="001D05B1"/>
    <w:p w14:paraId="2CCF1C03" w14:textId="77777777" w:rsidR="00FA6A86" w:rsidRPr="00583926" w:rsidRDefault="00FA6A86" w:rsidP="001D05B1"/>
    <w:p w14:paraId="20726513" w14:textId="68BEE447" w:rsidR="00FA6A86" w:rsidRPr="00583926" w:rsidRDefault="00E55C63" w:rsidP="00E55C63">
      <w:pPr>
        <w:tabs>
          <w:tab w:val="left" w:pos="5010"/>
        </w:tabs>
      </w:pPr>
      <w:r w:rsidRPr="00583926">
        <w:tab/>
      </w:r>
    </w:p>
    <w:p w14:paraId="5F9C5667" w14:textId="77777777" w:rsidR="00F00273" w:rsidRPr="00583926" w:rsidRDefault="00F00273" w:rsidP="001D05B1"/>
    <w:p w14:paraId="0BAB98B8" w14:textId="77777777" w:rsidR="003B2483" w:rsidRPr="00583926" w:rsidRDefault="003B2483" w:rsidP="001D05B1"/>
    <w:p w14:paraId="510E8284" w14:textId="77777777" w:rsidR="003B2483" w:rsidRPr="00583926" w:rsidRDefault="003B2483" w:rsidP="001D05B1"/>
    <w:p w14:paraId="34B1DA38" w14:textId="13E134ED" w:rsidR="003B2483" w:rsidRDefault="003B2483" w:rsidP="001D05B1"/>
    <w:p w14:paraId="41B8368C" w14:textId="53117984" w:rsidR="00AC55AC" w:rsidRDefault="00AC55AC" w:rsidP="001D05B1"/>
    <w:p w14:paraId="606FA2EE" w14:textId="49C5866A" w:rsidR="00AC55AC" w:rsidRDefault="00AC55AC" w:rsidP="001D05B1"/>
    <w:p w14:paraId="39C26135" w14:textId="1B0B9EAE" w:rsidR="00AC55AC" w:rsidRDefault="00AC55AC" w:rsidP="001D05B1"/>
    <w:p w14:paraId="27D32D37" w14:textId="04B9A6EE" w:rsidR="00AC55AC" w:rsidRDefault="00AC55AC" w:rsidP="001D05B1"/>
    <w:p w14:paraId="61459E00" w14:textId="46CB3FEA" w:rsidR="0015559E" w:rsidRDefault="0015559E" w:rsidP="001D05B1"/>
    <w:p w14:paraId="7E5FCCA5" w14:textId="77777777" w:rsidR="0015559E" w:rsidRDefault="0015559E" w:rsidP="001D05B1"/>
    <w:p w14:paraId="371C7DF8" w14:textId="77777777" w:rsidR="00AC55AC" w:rsidRPr="00583926" w:rsidRDefault="00AC55AC" w:rsidP="001D05B1"/>
    <w:p w14:paraId="6C6D4E8E" w14:textId="77777777" w:rsidR="00905563" w:rsidRPr="00583926" w:rsidRDefault="00905563" w:rsidP="000100F3">
      <w:pPr>
        <w:pStyle w:val="n2"/>
        <w:rPr>
          <w:rFonts w:cs="Arial"/>
        </w:rPr>
      </w:pPr>
      <w:bookmarkStart w:id="2" w:name="_Toc83643862"/>
      <w:bookmarkStart w:id="3" w:name="_Toc137537989"/>
      <w:r w:rsidRPr="00583926">
        <w:rPr>
          <w:rFonts w:cs="Arial"/>
        </w:rPr>
        <w:lastRenderedPageBreak/>
        <w:t>POVABILO K ODDAJI PONUDBE IN SPLOŠNA NAVODILA PONUDNIKU ZA PRIPRAVO PONUDBE</w:t>
      </w:r>
      <w:bookmarkEnd w:id="2"/>
      <w:bookmarkEnd w:id="3"/>
    </w:p>
    <w:p w14:paraId="386B8A4F" w14:textId="77777777" w:rsidR="007027E9" w:rsidRPr="00583926" w:rsidRDefault="007027E9" w:rsidP="00095148">
      <w:pPr>
        <w:pStyle w:val="PODNASLOVI"/>
        <w:numPr>
          <w:ilvl w:val="0"/>
          <w:numId w:val="0"/>
        </w:numPr>
        <w:ind w:left="4330" w:hanging="357"/>
        <w:outlineLvl w:val="9"/>
      </w:pPr>
    </w:p>
    <w:p w14:paraId="10A5C1C2" w14:textId="3DDC012A" w:rsidR="00905563" w:rsidRPr="00583926" w:rsidRDefault="00EE4CE7" w:rsidP="00A37042">
      <w:pPr>
        <w:pStyle w:val="PODNASLOVI"/>
        <w:numPr>
          <w:ilvl w:val="0"/>
          <w:numId w:val="20"/>
        </w:numPr>
        <w:rPr>
          <w:rFonts w:cs="Arial"/>
        </w:rPr>
      </w:pPr>
      <w:bookmarkStart w:id="4" w:name="_Toc392226304"/>
      <w:bookmarkStart w:id="5" w:name="_Toc137537990"/>
      <w:r w:rsidRPr="00583926">
        <w:rPr>
          <w:rFonts w:cs="Arial"/>
        </w:rPr>
        <w:t>PODATKI O JAVNEM NAROČILU</w:t>
      </w:r>
      <w:bookmarkEnd w:id="4"/>
      <w:bookmarkEnd w:id="5"/>
    </w:p>
    <w:p w14:paraId="4206E6C6" w14:textId="77777777" w:rsidR="00905563" w:rsidRPr="00583926" w:rsidRDefault="00905563" w:rsidP="004903A1"/>
    <w:p w14:paraId="28EE44B5" w14:textId="3F9E0F2C" w:rsidR="00905563" w:rsidRPr="00583926" w:rsidRDefault="00905563" w:rsidP="00831CBC">
      <w:r w:rsidRPr="00583926">
        <w:t xml:space="preserve">Javno naročilo </w:t>
      </w:r>
      <w:r w:rsidR="003E1047" w:rsidRPr="00583926">
        <w:rPr>
          <w:b/>
        </w:rPr>
        <w:t>»</w:t>
      </w:r>
      <w:r w:rsidR="00B4180A" w:rsidRPr="000A3E99">
        <w:rPr>
          <w:b/>
          <w:bCs/>
        </w:rPr>
        <w:t>Ureditev prostorov in oprema za program OBMP/IVF v  Bolnišnici Postojna</w:t>
      </w:r>
      <w:r w:rsidR="00B4180A">
        <w:rPr>
          <w:b/>
          <w:bCs/>
        </w:rPr>
        <w:t xml:space="preserve"> – premična (prestavljiva) oprema - II</w:t>
      </w:r>
      <w:r w:rsidR="003E1047" w:rsidRPr="00583926">
        <w:rPr>
          <w:b/>
        </w:rPr>
        <w:t>«</w:t>
      </w:r>
      <w:r w:rsidR="004F6524" w:rsidRPr="00583926">
        <w:t xml:space="preserve"> </w:t>
      </w:r>
      <w:r w:rsidRPr="00583926">
        <w:rPr>
          <w:rFonts w:eastAsia="Arial Unicode MS"/>
        </w:rPr>
        <w:t xml:space="preserve">naročnik </w:t>
      </w:r>
      <w:r w:rsidR="0056115D" w:rsidRPr="00583926">
        <w:rPr>
          <w:rFonts w:eastAsia="Arial Unicode MS"/>
        </w:rPr>
        <w:t xml:space="preserve">Urad Republike Slovenije za nadzor, kakovost in investicije v zdravstvu, Ambrožiča Novljana 7, </w:t>
      </w:r>
      <w:r w:rsidR="00F609B3" w:rsidRPr="00583926">
        <w:rPr>
          <w:rFonts w:eastAsia="Arial Unicode MS"/>
        </w:rPr>
        <w:t xml:space="preserve">1000 Ljubljana, </w:t>
      </w:r>
      <w:r w:rsidRPr="00583926">
        <w:rPr>
          <w:rFonts w:eastAsia="Arial Unicode MS"/>
        </w:rPr>
        <w:t>izv</w:t>
      </w:r>
      <w:r w:rsidR="005847E0" w:rsidRPr="00583926">
        <w:rPr>
          <w:rFonts w:eastAsia="Arial Unicode MS"/>
        </w:rPr>
        <w:t>aja</w:t>
      </w:r>
      <w:r w:rsidRPr="00583926">
        <w:rPr>
          <w:rFonts w:eastAsia="Arial Unicode MS"/>
        </w:rPr>
        <w:t xml:space="preserve"> skladno z določili Zakona o javnem n</w:t>
      </w:r>
      <w:r w:rsidR="00E95DE3" w:rsidRPr="00583926">
        <w:rPr>
          <w:rFonts w:eastAsia="Arial Unicode MS"/>
        </w:rPr>
        <w:t>aročanju (Uradni list RS, št. 91</w:t>
      </w:r>
      <w:r w:rsidRPr="00583926">
        <w:rPr>
          <w:rFonts w:eastAsia="Arial Unicode MS"/>
        </w:rPr>
        <w:t>/1</w:t>
      </w:r>
      <w:r w:rsidR="00E95DE3" w:rsidRPr="00583926">
        <w:rPr>
          <w:rFonts w:eastAsia="Arial Unicode MS"/>
        </w:rPr>
        <w:t>5</w:t>
      </w:r>
      <w:r w:rsidR="005847E0" w:rsidRPr="00583926">
        <w:rPr>
          <w:rFonts w:eastAsia="Arial Unicode MS"/>
        </w:rPr>
        <w:t>,</w:t>
      </w:r>
      <w:r w:rsidR="00F609B3" w:rsidRPr="00583926">
        <w:rPr>
          <w:rFonts w:eastAsia="Arial Unicode MS"/>
        </w:rPr>
        <w:t xml:space="preserve"> 14</w:t>
      </w:r>
      <w:r w:rsidR="00F162FA" w:rsidRPr="00583926">
        <w:rPr>
          <w:rFonts w:eastAsia="Arial Unicode MS"/>
        </w:rPr>
        <w:t>/18</w:t>
      </w:r>
      <w:r w:rsidR="000A5BE4" w:rsidRPr="00583926">
        <w:rPr>
          <w:rFonts w:eastAsia="Arial Unicode MS"/>
        </w:rPr>
        <w:t>,</w:t>
      </w:r>
      <w:r w:rsidR="005847E0" w:rsidRPr="00583926">
        <w:rPr>
          <w:rFonts w:eastAsia="Arial Unicode MS"/>
        </w:rPr>
        <w:t xml:space="preserve"> 121/21</w:t>
      </w:r>
      <w:r w:rsidR="0056115D" w:rsidRPr="00583926">
        <w:rPr>
          <w:rFonts w:eastAsia="Arial Unicode MS"/>
        </w:rPr>
        <w:t>,</w:t>
      </w:r>
      <w:r w:rsidR="000A5BE4" w:rsidRPr="00583926">
        <w:rPr>
          <w:rFonts w:eastAsia="Arial Unicode MS"/>
        </w:rPr>
        <w:t xml:space="preserve"> 10/22</w:t>
      </w:r>
      <w:r w:rsidR="0056115D" w:rsidRPr="00583926">
        <w:rPr>
          <w:rFonts w:eastAsia="Arial Unicode MS"/>
        </w:rPr>
        <w:t>, 74/22 – odl. US</w:t>
      </w:r>
      <w:r w:rsidR="00B4180A">
        <w:rPr>
          <w:rFonts w:eastAsia="Arial Unicode MS"/>
        </w:rPr>
        <w:t>,</w:t>
      </w:r>
      <w:r w:rsidR="0056115D" w:rsidRPr="00583926">
        <w:rPr>
          <w:rFonts w:eastAsia="Arial Unicode MS"/>
        </w:rPr>
        <w:t xml:space="preserve"> 100/22 </w:t>
      </w:r>
      <w:r w:rsidR="00B4180A">
        <w:rPr>
          <w:rFonts w:eastAsia="Arial Unicode MS"/>
        </w:rPr>
        <w:t>–</w:t>
      </w:r>
      <w:r w:rsidR="0056115D" w:rsidRPr="00583926">
        <w:rPr>
          <w:rFonts w:eastAsia="Arial Unicode MS"/>
        </w:rPr>
        <w:t xml:space="preserve"> ZNUZSZS</w:t>
      </w:r>
      <w:r w:rsidR="00B4180A">
        <w:rPr>
          <w:rFonts w:eastAsia="Arial Unicode MS"/>
        </w:rPr>
        <w:t xml:space="preserve"> in 28/23</w:t>
      </w:r>
      <w:r w:rsidR="008517B0" w:rsidRPr="00583926">
        <w:rPr>
          <w:rFonts w:eastAsia="Arial Unicode MS"/>
        </w:rPr>
        <w:t>;</w:t>
      </w:r>
      <w:r w:rsidRPr="00583926">
        <w:rPr>
          <w:rFonts w:eastAsia="Arial Unicode MS"/>
        </w:rPr>
        <w:t xml:space="preserve"> v nadalj</w:t>
      </w:r>
      <w:r w:rsidR="008517B0" w:rsidRPr="00583926">
        <w:rPr>
          <w:rFonts w:eastAsia="Arial Unicode MS"/>
        </w:rPr>
        <w:t>njem besedilu:</w:t>
      </w:r>
      <w:r w:rsidR="008255C3" w:rsidRPr="00583926">
        <w:rPr>
          <w:rFonts w:eastAsia="Arial Unicode MS"/>
        </w:rPr>
        <w:t xml:space="preserve"> ZJN-3</w:t>
      </w:r>
      <w:r w:rsidRPr="00583926">
        <w:rPr>
          <w:rFonts w:eastAsia="Arial Unicode MS"/>
        </w:rPr>
        <w:t xml:space="preserve">), drugimi veljavnimi predpisi </w:t>
      </w:r>
      <w:r w:rsidR="008A5DD9" w:rsidRPr="00583926">
        <w:rPr>
          <w:rFonts w:eastAsia="Arial Unicode MS"/>
        </w:rPr>
        <w:t>in</w:t>
      </w:r>
      <w:r w:rsidRPr="00583926">
        <w:rPr>
          <w:rFonts w:eastAsia="Arial Unicode MS"/>
        </w:rPr>
        <w:t xml:space="preserve"> to dokumentacijo</w:t>
      </w:r>
      <w:r w:rsidR="005848A5" w:rsidRPr="00583926">
        <w:rPr>
          <w:rFonts w:eastAsia="Arial Unicode MS"/>
        </w:rPr>
        <w:t xml:space="preserve"> v zvezi z oddajo predmetnega javnega naročila (v nadaljnjem besedilu: dokumentacija)</w:t>
      </w:r>
      <w:r w:rsidRPr="00583926">
        <w:rPr>
          <w:rFonts w:eastAsia="Arial Unicode MS"/>
        </w:rPr>
        <w:t>.</w:t>
      </w:r>
    </w:p>
    <w:p w14:paraId="57CEABB8" w14:textId="77777777" w:rsidR="00905563" w:rsidRPr="00583926" w:rsidRDefault="00905563" w:rsidP="00831CBC"/>
    <w:p w14:paraId="2E9E9520" w14:textId="77777777" w:rsidR="00905563" w:rsidRPr="00583926" w:rsidRDefault="00905563" w:rsidP="00831CBC">
      <w:r w:rsidRPr="00583926">
        <w:t>Naročnik ne odgovarja za škodo, ki bi utegnila nastati ponudnik</w:t>
      </w:r>
      <w:r w:rsidR="00982DC4" w:rsidRPr="00583926">
        <w:t>om</w:t>
      </w:r>
      <w:r w:rsidRPr="00583926">
        <w:t xml:space="preserve"> zaradi ne</w:t>
      </w:r>
      <w:r w:rsidR="000100F3" w:rsidRPr="00583926">
        <w:t>-</w:t>
      </w:r>
      <w:r w:rsidRPr="00583926">
        <w:t>sklenitve pogodbe.</w:t>
      </w:r>
    </w:p>
    <w:p w14:paraId="14CBB9F4" w14:textId="77777777" w:rsidR="00A96736" w:rsidRPr="00583926" w:rsidRDefault="00A96736" w:rsidP="004903A1"/>
    <w:p w14:paraId="66A98A7F" w14:textId="77777777" w:rsidR="00905563" w:rsidRPr="00583926" w:rsidRDefault="00EE4CE7" w:rsidP="00A37042">
      <w:pPr>
        <w:pStyle w:val="PODNASLOVI"/>
        <w:numPr>
          <w:ilvl w:val="0"/>
          <w:numId w:val="20"/>
        </w:numPr>
        <w:rPr>
          <w:rFonts w:cs="Arial"/>
        </w:rPr>
      </w:pPr>
      <w:bookmarkStart w:id="6" w:name="_Toc137537991"/>
      <w:r w:rsidRPr="00583926">
        <w:rPr>
          <w:rFonts w:cs="Arial"/>
        </w:rPr>
        <w:t>OZNAKA IN PREDMET JAVNEGA NAROČILA TER NAČIN ODDAJE</w:t>
      </w:r>
      <w:bookmarkEnd w:id="6"/>
    </w:p>
    <w:p w14:paraId="11332792" w14:textId="0A474057" w:rsidR="00905563" w:rsidRPr="00583926" w:rsidRDefault="00905563" w:rsidP="004903A1"/>
    <w:p w14:paraId="7A6626A2" w14:textId="0AC2D6D2" w:rsidR="0036102F" w:rsidRPr="00583926" w:rsidRDefault="0036102F" w:rsidP="00A37042">
      <w:pPr>
        <w:pStyle w:val="Odstavekseznama"/>
        <w:numPr>
          <w:ilvl w:val="1"/>
          <w:numId w:val="23"/>
        </w:numPr>
        <w:outlineLvl w:val="2"/>
        <w:rPr>
          <w:bCs/>
          <w:lang w:val="sl-SI"/>
        </w:rPr>
      </w:pPr>
      <w:bookmarkStart w:id="7" w:name="_Toc487703461"/>
      <w:bookmarkStart w:id="8" w:name="_Toc126662134"/>
      <w:bookmarkStart w:id="9" w:name="_Toc126847518"/>
      <w:bookmarkStart w:id="10" w:name="_Toc126847583"/>
      <w:bookmarkStart w:id="11" w:name="_Toc129604998"/>
      <w:bookmarkStart w:id="12" w:name="_Toc130370190"/>
      <w:bookmarkStart w:id="13" w:name="_Toc137481977"/>
      <w:bookmarkStart w:id="14" w:name="_Toc137537992"/>
      <w:r w:rsidRPr="00583926">
        <w:rPr>
          <w:bCs/>
          <w:lang w:val="sl-SI"/>
        </w:rPr>
        <w:t>Javno naročilo se vodi pod oznako: V</w:t>
      </w:r>
      <w:r w:rsidR="005D71CF" w:rsidRPr="00583926">
        <w:rPr>
          <w:bCs/>
          <w:lang w:val="sl-SI"/>
        </w:rPr>
        <w:t>1</w:t>
      </w:r>
      <w:r w:rsidR="00B4180A">
        <w:rPr>
          <w:bCs/>
          <w:lang w:val="sl-SI"/>
        </w:rPr>
        <w:t>2</w:t>
      </w:r>
      <w:r w:rsidRPr="00583926">
        <w:rPr>
          <w:bCs/>
          <w:lang w:val="sl-SI"/>
        </w:rPr>
        <w:t>-23/B.</w:t>
      </w:r>
      <w:bookmarkEnd w:id="7"/>
      <w:bookmarkEnd w:id="8"/>
      <w:bookmarkEnd w:id="9"/>
      <w:bookmarkEnd w:id="10"/>
      <w:bookmarkEnd w:id="11"/>
      <w:bookmarkEnd w:id="12"/>
      <w:bookmarkEnd w:id="13"/>
      <w:bookmarkEnd w:id="14"/>
      <w:r w:rsidRPr="00583926">
        <w:rPr>
          <w:bCs/>
          <w:lang w:val="sl-SI"/>
        </w:rPr>
        <w:t xml:space="preserve"> </w:t>
      </w:r>
    </w:p>
    <w:p w14:paraId="3BE50FE2" w14:textId="77777777" w:rsidR="0036102F" w:rsidRPr="00583926" w:rsidRDefault="0036102F" w:rsidP="0036102F">
      <w:pPr>
        <w:ind w:left="426"/>
      </w:pPr>
    </w:p>
    <w:p w14:paraId="0C9A3C7C" w14:textId="725E5AC6" w:rsidR="0036102F" w:rsidRPr="00583926" w:rsidRDefault="0036102F" w:rsidP="00A37042">
      <w:pPr>
        <w:pStyle w:val="Odstavekseznama"/>
        <w:numPr>
          <w:ilvl w:val="1"/>
          <w:numId w:val="23"/>
        </w:numPr>
        <w:rPr>
          <w:lang w:val="sl-SI"/>
        </w:rPr>
      </w:pPr>
      <w:r w:rsidRPr="00583926">
        <w:rPr>
          <w:b/>
          <w:bCs/>
          <w:u w:val="single"/>
          <w:lang w:val="sl-SI"/>
        </w:rPr>
        <w:t>Predmet javnega naročila</w:t>
      </w:r>
      <w:r w:rsidRPr="00583926">
        <w:rPr>
          <w:lang w:val="sl-SI"/>
        </w:rPr>
        <w:t xml:space="preserve"> je </w:t>
      </w:r>
      <w:r w:rsidR="00B4180A" w:rsidRPr="00B4180A">
        <w:rPr>
          <w:szCs w:val="20"/>
          <w:lang w:val="sl-SI"/>
        </w:rPr>
        <w:t>»Ureditev prostorov in oprema za program OBMP/IVF v  Bolnišnici Postojna – premična (prestavljiva) oprema - II«</w:t>
      </w:r>
      <w:r w:rsidRPr="00583926">
        <w:rPr>
          <w:lang w:val="sl-SI"/>
        </w:rPr>
        <w:t xml:space="preserve"> in obsega naslednj</w:t>
      </w:r>
      <w:r w:rsidR="005D71CF" w:rsidRPr="00583926">
        <w:rPr>
          <w:lang w:val="sl-SI"/>
        </w:rPr>
        <w:t>e sklope</w:t>
      </w:r>
      <w:r w:rsidRPr="00583926">
        <w:rPr>
          <w:lang w:val="sl-SI"/>
        </w:rPr>
        <w:t>:</w:t>
      </w:r>
    </w:p>
    <w:p w14:paraId="2326E3B2" w14:textId="77777777" w:rsidR="00B4180A" w:rsidRPr="00E03CE7" w:rsidRDefault="00B4180A" w:rsidP="00B4180A">
      <w:pPr>
        <w:pStyle w:val="Odstavekseznama"/>
        <w:numPr>
          <w:ilvl w:val="0"/>
          <w:numId w:val="58"/>
        </w:numPr>
        <w:ind w:left="1134" w:hanging="425"/>
        <w:rPr>
          <w:lang w:val="sl-SI"/>
        </w:rPr>
      </w:pPr>
      <w:r>
        <w:t xml:space="preserve">SKLOP 1: IVF </w:t>
      </w:r>
      <w:r w:rsidRPr="00E03CE7">
        <w:rPr>
          <w:lang w:val="sl-SI"/>
        </w:rPr>
        <w:t xml:space="preserve">inkubatorji, </w:t>
      </w:r>
    </w:p>
    <w:p w14:paraId="25F9DB43" w14:textId="77777777" w:rsidR="00B4180A" w:rsidRPr="00E03CE7" w:rsidRDefault="00B4180A" w:rsidP="00B4180A">
      <w:pPr>
        <w:pStyle w:val="Odstavekseznama"/>
        <w:numPr>
          <w:ilvl w:val="0"/>
          <w:numId w:val="58"/>
        </w:numPr>
        <w:ind w:left="1134" w:hanging="425"/>
        <w:rPr>
          <w:lang w:val="sl-SI"/>
        </w:rPr>
      </w:pPr>
      <w:r w:rsidRPr="00E03CE7">
        <w:rPr>
          <w:lang w:val="sl-SI"/>
        </w:rPr>
        <w:t>SKLOP 2: IVF mikroskopi,</w:t>
      </w:r>
    </w:p>
    <w:p w14:paraId="7D5D6AA2" w14:textId="77777777" w:rsidR="00B4180A" w:rsidRPr="00E03CE7" w:rsidRDefault="00B4180A" w:rsidP="00B4180A">
      <w:pPr>
        <w:pStyle w:val="Odstavekseznama"/>
        <w:numPr>
          <w:ilvl w:val="0"/>
          <w:numId w:val="58"/>
        </w:numPr>
        <w:ind w:left="1134" w:hanging="425"/>
        <w:rPr>
          <w:lang w:val="sl-SI"/>
        </w:rPr>
      </w:pPr>
      <w:r w:rsidRPr="00E03CE7">
        <w:rPr>
          <w:lang w:val="sl-SI"/>
        </w:rPr>
        <w:t>SKLOP 3: IVF laboratorijska oprema,</w:t>
      </w:r>
    </w:p>
    <w:p w14:paraId="03D0CC21" w14:textId="7EF5F73B" w:rsidR="00B4180A" w:rsidRPr="00E03CE7" w:rsidRDefault="00B4180A" w:rsidP="00B4180A">
      <w:pPr>
        <w:pStyle w:val="Odstavekseznama"/>
        <w:numPr>
          <w:ilvl w:val="0"/>
          <w:numId w:val="58"/>
        </w:numPr>
        <w:ind w:left="1134" w:hanging="425"/>
        <w:rPr>
          <w:lang w:val="sl-SI"/>
        </w:rPr>
      </w:pPr>
      <w:r w:rsidRPr="00E03CE7">
        <w:rPr>
          <w:lang w:val="sl-SI"/>
        </w:rPr>
        <w:t>SKLOP 4: IVF kriogeni.</w:t>
      </w:r>
    </w:p>
    <w:p w14:paraId="0C7A1B00" w14:textId="77777777" w:rsidR="0036102F" w:rsidRPr="00583926" w:rsidRDefault="0036102F" w:rsidP="0036102F"/>
    <w:p w14:paraId="5D8C4978" w14:textId="77777777" w:rsidR="00B4180A" w:rsidRPr="00B4180A" w:rsidRDefault="00B4180A" w:rsidP="00B4180A">
      <w:pPr>
        <w:ind w:left="284"/>
        <w:rPr>
          <w:i/>
        </w:rPr>
      </w:pPr>
      <w:r w:rsidRPr="00B4180A">
        <w:t xml:space="preserve">Nakup opreme za uporabnika Bolnišnico Postojna obsega dobavo in montažo opreme v skladu z zahtevami iz dokumentacije in vključuje namestitev in/ali vgradnjo oziroma montažo dobavljene opreme, </w:t>
      </w:r>
      <w:r w:rsidRPr="00B4180A">
        <w:rPr>
          <w:color w:val="000000"/>
        </w:rPr>
        <w:t xml:space="preserve">izvedbo potrebnih </w:t>
      </w:r>
      <w:r w:rsidRPr="00B4180A">
        <w:t>instalacijskih priklopov</w:t>
      </w:r>
      <w:r w:rsidRPr="00B4180A">
        <w:rPr>
          <w:bCs/>
        </w:rPr>
        <w:t xml:space="preserve">, </w:t>
      </w:r>
      <w:r w:rsidRPr="00B4180A">
        <w:t>zagon in preizkus delovanja, preverjanje doseganja zahtevanih parametrov (za opremo, kjer je to predvideno v tehničnih zahtevah), izvedbo meritev</w:t>
      </w:r>
      <w:r w:rsidRPr="00B4180A">
        <w:rPr>
          <w:color w:val="00B050"/>
        </w:rPr>
        <w:t xml:space="preserve"> </w:t>
      </w:r>
      <w:r w:rsidRPr="00B4180A">
        <w:t>vseh izvedenih instalacij in parametrov stanja v čistem prostoru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 in  vzdrževanje opreme v vsaj 24 mesečnem garancijskem roku ter izpolnitev vseh ostalih zahtev, kot to izhaja iz popisov premične (prestavljive) opreme za posamezno vrsto opremo.</w:t>
      </w:r>
    </w:p>
    <w:p w14:paraId="5292E088" w14:textId="77777777" w:rsidR="0036102F" w:rsidRPr="00583926" w:rsidRDefault="0036102F" w:rsidP="0036102F">
      <w:pPr>
        <w:contextualSpacing/>
      </w:pPr>
    </w:p>
    <w:p w14:paraId="061C321A" w14:textId="77777777" w:rsidR="00B4180A" w:rsidRPr="00B4180A" w:rsidRDefault="00B4180A" w:rsidP="00B4180A">
      <w:pPr>
        <w:ind w:left="284"/>
        <w:contextualSpacing/>
      </w:pPr>
      <w:r w:rsidRPr="00B4180A">
        <w:t xml:space="preserve">Predmet javnega naročila v okviru </w:t>
      </w:r>
      <w:r w:rsidRPr="00B4180A">
        <w:rPr>
          <w:u w:val="single"/>
        </w:rPr>
        <w:t>vzdrževanja</w:t>
      </w:r>
      <w:r w:rsidRPr="00B4180A">
        <w:t xml:space="preserve"> obsega preventivno in korektivno vzdrževanje v garancijskem roku, in sicer:</w:t>
      </w:r>
    </w:p>
    <w:p w14:paraId="02BACB78" w14:textId="77777777" w:rsidR="00B4180A" w:rsidRPr="00B4180A" w:rsidRDefault="00B4180A" w:rsidP="00B4180A">
      <w:pPr>
        <w:numPr>
          <w:ilvl w:val="0"/>
          <w:numId w:val="59"/>
        </w:numPr>
      </w:pPr>
      <w:r w:rsidRPr="00B4180A">
        <w:rPr>
          <w:u w:val="single"/>
        </w:rPr>
        <w:t>PREVENTIVNO VZDRŽEVANJE</w:t>
      </w:r>
      <w:r w:rsidRPr="00B4180A">
        <w:t xml:space="preserve"> pomeni zagotavljanje izvajanja rednega vzdrževanja, število rednih vzdrževalnih servisov po navodilih proizvajalca (najmanj 1x letno) vključno z vsemi rezervnimi deli</w:t>
      </w:r>
      <w:r w:rsidRPr="00B4180A">
        <w:rPr>
          <w:rFonts w:eastAsia="Calibri"/>
          <w:lang w:eastAsia="en-US"/>
        </w:rPr>
        <w:t xml:space="preserve"> (tudi dragi rezervni deli) </w:t>
      </w:r>
      <w:r w:rsidRPr="00B4180A">
        <w:t xml:space="preserve">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p>
    <w:p w14:paraId="531C5AAA" w14:textId="77777777" w:rsidR="00B4180A" w:rsidRPr="00B4180A" w:rsidRDefault="00B4180A" w:rsidP="00B4180A">
      <w:pPr>
        <w:numPr>
          <w:ilvl w:val="0"/>
          <w:numId w:val="59"/>
        </w:numPr>
      </w:pPr>
      <w:r w:rsidRPr="00B4180A">
        <w:rPr>
          <w:u w:val="single"/>
        </w:rPr>
        <w:t>KOREKTIVNO VZDRŽEVANJE</w:t>
      </w:r>
      <w:r w:rsidRPr="00B4180A">
        <w:t xml:space="preserve"> pomeni servisna popravila/odpravo napak na opremi z zamenjavo iztrošenih, okvarjenih delov in potrošnega materiala za predmetno opremo ter vzpostavitev naprav v fazo pravilnega in brezhibnega delovanja. Servis se opravlja po pozivu </w:t>
      </w:r>
      <w:r w:rsidRPr="00B4180A">
        <w:lastRenderedPageBreak/>
        <w:t xml:space="preserve">uporabnika z vključenimi vsemi rezervnimi deli in potrošnimi materiali, vključno s transportnimi in vsemi ostalimi stroški. </w:t>
      </w:r>
    </w:p>
    <w:p w14:paraId="01CEFBB6" w14:textId="77777777" w:rsidR="00B4180A" w:rsidRPr="00B4180A" w:rsidRDefault="00B4180A" w:rsidP="00B4180A">
      <w:pPr>
        <w:numPr>
          <w:ilvl w:val="0"/>
          <w:numId w:val="59"/>
        </w:numPr>
      </w:pPr>
      <w:r w:rsidRPr="00B4180A">
        <w:rPr>
          <w:u w:val="single"/>
        </w:rPr>
        <w:t>VZDRŽEVANJE V GARANCIJSKEM ROKU</w:t>
      </w:r>
      <w:r w:rsidRPr="00B4180A">
        <w:t xml:space="preserve">: v času </w:t>
      </w:r>
      <w:r w:rsidRPr="00B4180A">
        <w:rPr>
          <w:lang w:eastAsia="en-US"/>
        </w:rPr>
        <w:t xml:space="preserve">vsaj </w:t>
      </w:r>
      <w:r w:rsidRPr="00B4180A">
        <w:t xml:space="preserve">24 mesečnega garancijskega roka mora ponudnik zagotavljati preventivno in korektivno vzdrževanje opreme (točki 1 in 2). </w:t>
      </w:r>
    </w:p>
    <w:p w14:paraId="7C9B3853" w14:textId="77777777" w:rsidR="00B4180A" w:rsidRPr="00B4180A" w:rsidRDefault="00B4180A" w:rsidP="00B4180A">
      <w:pPr>
        <w:widowControl w:val="0"/>
      </w:pPr>
    </w:p>
    <w:p w14:paraId="69CCC5BB" w14:textId="77777777" w:rsidR="00B4180A" w:rsidRPr="00B4180A" w:rsidRDefault="00B4180A" w:rsidP="00B4180A">
      <w:pPr>
        <w:ind w:left="360"/>
      </w:pPr>
      <w:r w:rsidRPr="00B4180A">
        <w:t xml:space="preserve">Servisna dela, ki so potrebna zaradi </w:t>
      </w:r>
      <w:r w:rsidRPr="00B4180A">
        <w:rPr>
          <w:u w:val="single"/>
        </w:rPr>
        <w:t>strojelomov ali napačnega ravnanja</w:t>
      </w:r>
      <w:r w:rsidRPr="00B4180A">
        <w:t xml:space="preserve"> uporabnika z opremo, ne pomenijo vzdrževalnih del in jih je izvajalec upravičen zaračunati po cenah iz njegove ponudbe (cene rezervnih delov morajo odražati realne cene v primeru menjave; ponudnik priloži cenik rezervnih delov in potrošnih materialov ter ceno delovne ure serviserja). Strojelom je zunanja poškodba, kot posledica napačnega ravnanja, ki ni na strani dobavitelja oziroma ravnanja uporabnika, ki niso dovoljena in opisana v navodilih za rokovanje oziroma niso bila vključena v aplikacijsko šolanje uporabnikov.</w:t>
      </w:r>
    </w:p>
    <w:p w14:paraId="6FCA9855" w14:textId="77777777" w:rsidR="00B4180A" w:rsidRPr="00B4180A" w:rsidRDefault="00B4180A" w:rsidP="00B4180A"/>
    <w:p w14:paraId="4A42E951" w14:textId="77777777" w:rsidR="00B4180A" w:rsidRPr="00B4180A" w:rsidRDefault="00B4180A" w:rsidP="00B4180A">
      <w:pPr>
        <w:ind w:left="360"/>
      </w:pPr>
      <w:r w:rsidRPr="00B4180A">
        <w:t>Dobava in montaža opreme ter vzdrževalna in servisna dela na opremi, ki se bo nahajala v sklopu čistih prostorov razreda D po GMP oz. 8 po ISO 14644, mora vključevati vsa pomožna dela, pripomočke in zaščitno opremo za vnos brezprašno čiste opreme v čiste prostore in za izvajanje brezprašno čistih del v čistih prostorih razreda D po GMP oz. 8 po ISO 14644. V kolikor takšnega servisa in vzdrževanja ni možno zagotoviti na licu mesta, je potreben brezprašen iznos, servis izven prostorov in ponovna brezprašna namestitev opreme, z vsemi validacijami in kalibracijami, kar vse mora biti zajeto v vrednosti del. V kolikor je ob delih znotraj čistih prostorov razreda D po GMP oz. 8 po ISO 14644 možno onesnaženje čistih prostorov, morajo ta dela vsebovati vse pomožne ukrepe, da je onesnaženje čim manjše, vključno z očiščenjem in merjenjem prašnih delcev, s ponovitvami do ustreznega rezultata, kar vse mora biti zajeto v vrednosti del.</w:t>
      </w:r>
    </w:p>
    <w:p w14:paraId="03FDACC2" w14:textId="77777777" w:rsidR="00B4180A" w:rsidRPr="00B4180A" w:rsidRDefault="00B4180A" w:rsidP="00B4180A">
      <w:pPr>
        <w:contextualSpacing/>
      </w:pPr>
    </w:p>
    <w:p w14:paraId="35D94A45" w14:textId="77777777" w:rsidR="00B4180A" w:rsidRPr="00B4180A" w:rsidRDefault="00B4180A" w:rsidP="00B4180A">
      <w:pPr>
        <w:ind w:firstLine="360"/>
        <w:contextualSpacing/>
      </w:pPr>
      <w:r w:rsidRPr="00B4180A">
        <w:t>Predmet javnega naročila je samo nova oprema.</w:t>
      </w:r>
    </w:p>
    <w:p w14:paraId="6C0310F4" w14:textId="77777777" w:rsidR="00B4180A" w:rsidRPr="00B4180A" w:rsidRDefault="00B4180A" w:rsidP="00B4180A">
      <w:pPr>
        <w:contextualSpacing/>
      </w:pPr>
    </w:p>
    <w:p w14:paraId="4CAE6351" w14:textId="77777777" w:rsidR="00B4180A" w:rsidRPr="00B4180A" w:rsidRDefault="00B4180A" w:rsidP="00B4180A">
      <w:pPr>
        <w:ind w:left="360"/>
        <w:contextualSpacing/>
      </w:pPr>
      <w:r w:rsidRPr="00B4180A">
        <w:t>Popolni obseg predmeta javnega naročila, vključno z vsemi relevantnimi tehničnimi podatki, zahtevami in pogoji, je podan v Posebnem delu dokumentacije.</w:t>
      </w:r>
    </w:p>
    <w:p w14:paraId="684EAC34" w14:textId="77777777" w:rsidR="0036102F" w:rsidRPr="00583926" w:rsidRDefault="0036102F" w:rsidP="0036102F"/>
    <w:p w14:paraId="0883777F" w14:textId="2517995B" w:rsidR="009D78EC" w:rsidRPr="00374696" w:rsidRDefault="0036102F" w:rsidP="009D78EC">
      <w:pPr>
        <w:pStyle w:val="Odstavekseznama"/>
        <w:numPr>
          <w:ilvl w:val="1"/>
          <w:numId w:val="23"/>
        </w:numPr>
        <w:spacing w:line="260" w:lineRule="exact"/>
        <w:outlineLvl w:val="2"/>
        <w:rPr>
          <w:lang w:val="it-IT"/>
        </w:rPr>
      </w:pPr>
      <w:bookmarkStart w:id="15" w:name="_Toc487703463"/>
      <w:bookmarkStart w:id="16" w:name="_Toc126662135"/>
      <w:bookmarkStart w:id="17" w:name="_Toc126847519"/>
      <w:bookmarkStart w:id="18" w:name="_Toc126847584"/>
      <w:bookmarkStart w:id="19" w:name="_Toc129604999"/>
      <w:bookmarkStart w:id="20" w:name="_Toc137537993"/>
      <w:bookmarkStart w:id="21" w:name="_Toc137481978"/>
      <w:bookmarkStart w:id="22" w:name="_Toc130370191"/>
      <w:r w:rsidRPr="009D78EC">
        <w:rPr>
          <w:b/>
          <w:u w:val="single"/>
          <w:lang w:val="sl-SI"/>
        </w:rPr>
        <w:t>Rok za izvedbo javnega naročila</w:t>
      </w:r>
      <w:r w:rsidRPr="009D78EC">
        <w:rPr>
          <w:bCs/>
          <w:lang w:val="sl-SI"/>
        </w:rPr>
        <w:t xml:space="preserve"> je </w:t>
      </w:r>
      <w:bookmarkEnd w:id="15"/>
      <w:bookmarkEnd w:id="16"/>
      <w:bookmarkEnd w:id="17"/>
      <w:bookmarkEnd w:id="18"/>
      <w:bookmarkEnd w:id="19"/>
      <w:r w:rsidR="00B4180A" w:rsidRPr="009D78EC">
        <w:rPr>
          <w:bCs/>
          <w:lang w:val="sl-SI"/>
        </w:rPr>
        <w:t>90 dni od sklenitve pogodbe</w:t>
      </w:r>
      <w:r w:rsidR="009D78EC" w:rsidRPr="009D78EC">
        <w:rPr>
          <w:bCs/>
          <w:lang w:val="sl-SI"/>
        </w:rPr>
        <w:t>. Naročnik si pridržuje pravico, da rok dobave predmetne opreme prilagodi dokončanju GOI del</w:t>
      </w:r>
      <w:r w:rsidR="009D78EC" w:rsidRPr="009D78EC">
        <w:rPr>
          <w:rStyle w:val="Sprotnaopomba-sklic"/>
          <w:bCs/>
          <w:lang w:val="sl-SI"/>
        </w:rPr>
        <w:footnoteReference w:id="1"/>
      </w:r>
      <w:r w:rsidR="009D78EC" w:rsidRPr="009D78EC">
        <w:rPr>
          <w:bCs/>
          <w:lang w:val="sl-SI"/>
        </w:rPr>
        <w:t>, v kolikor le-ta še ne bi bila dokončana, vendar podaljša največ za 2 meseca.</w:t>
      </w:r>
      <w:bookmarkEnd w:id="20"/>
      <w:r w:rsidR="009D78EC" w:rsidRPr="009D78EC">
        <w:rPr>
          <w:bCs/>
          <w:lang w:val="sl-SI"/>
        </w:rPr>
        <w:t xml:space="preserve"> </w:t>
      </w:r>
      <w:r w:rsidR="00B4180A" w:rsidRPr="009D78EC">
        <w:rPr>
          <w:bCs/>
          <w:lang w:val="sl-SI"/>
        </w:rPr>
        <w:t xml:space="preserve"> </w:t>
      </w:r>
      <w:bookmarkEnd w:id="21"/>
      <w:bookmarkEnd w:id="22"/>
    </w:p>
    <w:p w14:paraId="1562EED6" w14:textId="77777777" w:rsidR="009D78EC" w:rsidRPr="00374696" w:rsidRDefault="009D78EC" w:rsidP="009D78EC">
      <w:pPr>
        <w:pStyle w:val="Odstavekseznama"/>
        <w:spacing w:line="260" w:lineRule="exact"/>
        <w:ind w:left="360"/>
        <w:outlineLvl w:val="2"/>
        <w:rPr>
          <w:lang w:val="it-IT"/>
        </w:rPr>
      </w:pPr>
    </w:p>
    <w:p w14:paraId="37F017E4" w14:textId="1B90A2E4" w:rsidR="0036102F" w:rsidRPr="00583926" w:rsidRDefault="0036102F" w:rsidP="00B4180A">
      <w:pPr>
        <w:pStyle w:val="Odstavekseznama"/>
        <w:numPr>
          <w:ilvl w:val="1"/>
          <w:numId w:val="23"/>
        </w:numPr>
        <w:spacing w:line="260" w:lineRule="exact"/>
        <w:outlineLvl w:val="2"/>
        <w:rPr>
          <w:bCs/>
          <w:lang w:val="sl-SI"/>
        </w:rPr>
      </w:pPr>
      <w:bookmarkStart w:id="23" w:name="_Toc487703464"/>
      <w:bookmarkStart w:id="24" w:name="_Toc126662136"/>
      <w:bookmarkStart w:id="25" w:name="_Toc126847520"/>
      <w:bookmarkStart w:id="26" w:name="_Toc126847585"/>
      <w:bookmarkStart w:id="27" w:name="_Toc129605000"/>
      <w:bookmarkStart w:id="28" w:name="_Toc130370192"/>
      <w:bookmarkStart w:id="29" w:name="_Toc137481979"/>
      <w:bookmarkStart w:id="30" w:name="_Toc137537994"/>
      <w:r w:rsidRPr="00583926">
        <w:rPr>
          <w:bCs/>
          <w:lang w:val="sl-SI"/>
        </w:rPr>
        <w:t xml:space="preserve">Za oddajo predmetnega naročila se v skladu s 40. členom ZJN-3 izvede </w:t>
      </w:r>
      <w:r w:rsidRPr="00583926">
        <w:rPr>
          <w:b/>
          <w:u w:val="single"/>
          <w:lang w:val="sl-SI"/>
        </w:rPr>
        <w:t>odprti postopek</w:t>
      </w:r>
      <w:r w:rsidRPr="00583926">
        <w:rPr>
          <w:bCs/>
          <w:lang w:val="sl-SI"/>
        </w:rPr>
        <w:t>.</w:t>
      </w:r>
      <w:bookmarkEnd w:id="23"/>
      <w:bookmarkEnd w:id="24"/>
      <w:bookmarkEnd w:id="25"/>
      <w:bookmarkEnd w:id="26"/>
      <w:bookmarkEnd w:id="27"/>
      <w:bookmarkEnd w:id="28"/>
      <w:bookmarkEnd w:id="29"/>
      <w:bookmarkEnd w:id="30"/>
    </w:p>
    <w:p w14:paraId="1AEAD1F0" w14:textId="77777777" w:rsidR="0036102F" w:rsidRPr="00583926" w:rsidRDefault="0036102F" w:rsidP="0036102F"/>
    <w:p w14:paraId="3D84B51C" w14:textId="4149C804" w:rsidR="0036102F" w:rsidRPr="00583926" w:rsidRDefault="0036102F" w:rsidP="00D56EF2">
      <w:pPr>
        <w:ind w:left="360"/>
      </w:pPr>
      <w:r w:rsidRPr="00583926">
        <w:t>Naročnik bo na podlagi pogojev in merila, določenih v dokumentaciji, izbral ponudnika, s katerim bosta z uporabnikom sklenila pogodbo.</w:t>
      </w:r>
    </w:p>
    <w:p w14:paraId="39D14B8C" w14:textId="77777777" w:rsidR="009361CB" w:rsidRPr="00583926" w:rsidRDefault="009361CB" w:rsidP="009361CB"/>
    <w:p w14:paraId="13C10566" w14:textId="77777777" w:rsidR="00B13905" w:rsidRPr="00B13905" w:rsidRDefault="00B13905" w:rsidP="00B13905">
      <w:pPr>
        <w:ind w:left="360"/>
      </w:pPr>
      <w:r w:rsidRPr="00B13905">
        <w:t>Ponudnik lahko odda ponudbo za katerikoli sklop, za enega ali več. Ponudnik v obrazcu »Enotni evropski dokument v zvezi z oddajo javnega naročila - ESPD« navede, za katere sklope se prijavlja. Kadar to ne bo izrecno označeno, bo naročnik štel, da se ponudnik prijavlja na sklop, za katerega je v obrazec Ponudba in/ali Predračun navedel cene.«</w:t>
      </w:r>
    </w:p>
    <w:p w14:paraId="6FAC39CC" w14:textId="77777777" w:rsidR="00905563" w:rsidRPr="00583926" w:rsidRDefault="00EE4CE7" w:rsidP="00A37042">
      <w:pPr>
        <w:pStyle w:val="PODNASLOVI"/>
        <w:numPr>
          <w:ilvl w:val="0"/>
          <w:numId w:val="20"/>
        </w:numPr>
        <w:rPr>
          <w:rFonts w:cs="Arial"/>
        </w:rPr>
      </w:pPr>
      <w:bookmarkStart w:id="31" w:name="_Toc137537995"/>
      <w:r w:rsidRPr="00583926">
        <w:rPr>
          <w:rFonts w:cs="Arial"/>
        </w:rPr>
        <w:lastRenderedPageBreak/>
        <w:t>ROK IN NAČIN PREDLOŽITVE PONUDBE</w:t>
      </w:r>
      <w:bookmarkEnd w:id="31"/>
    </w:p>
    <w:p w14:paraId="3D324A76" w14:textId="77777777" w:rsidR="0008728B" w:rsidRPr="00583926" w:rsidRDefault="0008728B" w:rsidP="009944A7">
      <w:pPr>
        <w:pStyle w:val="PODNASLOVI"/>
        <w:numPr>
          <w:ilvl w:val="0"/>
          <w:numId w:val="0"/>
        </w:numPr>
        <w:ind w:left="720"/>
        <w:rPr>
          <w:rFonts w:cs="Arial"/>
        </w:rPr>
      </w:pPr>
      <w:bookmarkStart w:id="32" w:name="_Toc300662465"/>
    </w:p>
    <w:bookmarkEnd w:id="32"/>
    <w:p w14:paraId="4D5F5461" w14:textId="3EF433C1" w:rsidR="00B860DD" w:rsidRPr="00583926" w:rsidRDefault="00B860DD" w:rsidP="00B860DD">
      <w:r w:rsidRPr="00583926">
        <w:t>Ponudniki morajo ponudbe predložiti v informacijski sistem e-JN (v nadalj</w:t>
      </w:r>
      <w:r w:rsidR="00480E1B" w:rsidRPr="00583926">
        <w:t>njem besedilu</w:t>
      </w:r>
      <w:r w:rsidRPr="00583926">
        <w:t xml:space="preserve">: sistem e-JN) na spletnem naslovu </w:t>
      </w:r>
      <w:hyperlink r:id="rId10" w:history="1">
        <w:r w:rsidRPr="00583926">
          <w:rPr>
            <w:rStyle w:val="Hiperpovezava"/>
          </w:rPr>
          <w:t>https://ejn.gov.si</w:t>
        </w:r>
      </w:hyperlink>
      <w:r w:rsidRPr="00583926">
        <w:t xml:space="preserve">, v skladu s točko 3 dokumenta Navodila za uporabo informacijskega sistema e-JN: PONUDNIKI, ki je del te razpisne dokumentacije in objavljen na spletnem naslovu </w:t>
      </w:r>
      <w:hyperlink r:id="rId11" w:history="1">
        <w:r w:rsidRPr="00583926">
          <w:rPr>
            <w:rStyle w:val="Hiperpovezava"/>
          </w:rPr>
          <w:t>https://ejn.gov.si</w:t>
        </w:r>
      </w:hyperlink>
      <w:r w:rsidRPr="00583926">
        <w:t>.</w:t>
      </w:r>
    </w:p>
    <w:p w14:paraId="5D34D9F7" w14:textId="77777777" w:rsidR="00B860DD" w:rsidRPr="00583926" w:rsidRDefault="00B860DD" w:rsidP="00B860DD"/>
    <w:p w14:paraId="4F9AB292" w14:textId="77777777" w:rsidR="00B860DD" w:rsidRPr="00583926" w:rsidRDefault="00B860DD" w:rsidP="00B860DD">
      <w:r w:rsidRPr="00583926">
        <w:t xml:space="preserve">Ponudnik se mora pred oddajo ponudbe registrirati na spletnem naslovu </w:t>
      </w:r>
      <w:hyperlink r:id="rId12" w:history="1">
        <w:r w:rsidRPr="00583926">
          <w:rPr>
            <w:rStyle w:val="Hiperpovezava"/>
          </w:rPr>
          <w:t>https://ejn.gov.si</w:t>
        </w:r>
      </w:hyperlink>
      <w:r w:rsidRPr="00583926">
        <w:t>, v skladu z Navodili za uporabo informacijskega sistema e-JN. Če je ponudnik že registriran v sistem e-JN, se v aplikacijo prijavi na istem naslovu.</w:t>
      </w:r>
    </w:p>
    <w:p w14:paraId="7CC15CB5" w14:textId="77777777" w:rsidR="00B860DD" w:rsidRPr="00583926" w:rsidRDefault="00B860DD" w:rsidP="00B860DD"/>
    <w:p w14:paraId="210E8B82" w14:textId="77777777" w:rsidR="00B860DD" w:rsidRPr="00583926" w:rsidRDefault="00B860DD" w:rsidP="00B860DD">
      <w:r w:rsidRPr="00583926">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583926">
        <w:rPr>
          <w:rStyle w:val="Sprotnaopomba-sklic"/>
        </w:rPr>
        <w:footnoteReference w:id="2"/>
      </w:r>
      <w:r w:rsidRPr="00583926">
        <w:t>). Z oddajo ponudbe je le-ta zavezujoča za čas, naveden v ponudbi, razen če jo uporabnik ponudnika umakne ali spremeni pred potekom roka za oddajo ponudb.</w:t>
      </w:r>
    </w:p>
    <w:p w14:paraId="460AC887" w14:textId="77777777" w:rsidR="00B860DD" w:rsidRPr="00583926" w:rsidRDefault="00B860DD" w:rsidP="00B860DD"/>
    <w:p w14:paraId="26BBB5C4" w14:textId="2E782505" w:rsidR="00B860DD" w:rsidRDefault="00B860DD" w:rsidP="00B860DD">
      <w:r w:rsidRPr="00583926">
        <w:t xml:space="preserve">Ponudba se šteje za pravočasno oddano, če jo naročnik prejme preko sistema e-JN </w:t>
      </w:r>
      <w:hyperlink r:id="rId13" w:history="1">
        <w:r w:rsidRPr="00583926">
          <w:rPr>
            <w:rStyle w:val="Hiperpovezava"/>
          </w:rPr>
          <w:t>https://ejn.gov.si</w:t>
        </w:r>
      </w:hyperlink>
      <w:r w:rsidRPr="00583926">
        <w:t xml:space="preserve"> </w:t>
      </w:r>
      <w:r w:rsidR="00AB6D89" w:rsidRPr="00583926">
        <w:t xml:space="preserve">v roku, razvidnem iz objave obvestila o naročilu na portalu javnih naročil. </w:t>
      </w:r>
      <w:r w:rsidRPr="00583926">
        <w:t>Za oddano ponudbo se šteje ponudba, ki je v sistemu e-JN označena s statusom »ODDANA«.</w:t>
      </w:r>
    </w:p>
    <w:p w14:paraId="523101BD" w14:textId="77777777" w:rsidR="00514ACF" w:rsidRPr="00583926" w:rsidRDefault="00514ACF" w:rsidP="00B860DD"/>
    <w:p w14:paraId="442B68B5" w14:textId="583010E2" w:rsidR="00B860DD" w:rsidRPr="00583926" w:rsidRDefault="00B860DD" w:rsidP="00B860DD">
      <w:r w:rsidRPr="00583926">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70483F8" w14:textId="77777777" w:rsidR="002158D2" w:rsidRPr="00583926" w:rsidRDefault="002158D2" w:rsidP="00B860DD"/>
    <w:p w14:paraId="505CB8C0" w14:textId="77777777" w:rsidR="00B860DD" w:rsidRPr="00583926" w:rsidRDefault="00B860DD" w:rsidP="00B860DD">
      <w:r w:rsidRPr="00583926">
        <w:t>Po preteku roka za predložitev ponudb ponudbe ne bo več mogoče oddati.</w:t>
      </w:r>
    </w:p>
    <w:p w14:paraId="10288527" w14:textId="77777777" w:rsidR="00B860DD" w:rsidRPr="00583926" w:rsidRDefault="00B860DD" w:rsidP="00B860DD"/>
    <w:p w14:paraId="7D88F61E" w14:textId="77777777" w:rsidR="00905563" w:rsidRPr="00583926" w:rsidRDefault="00EE4CE7" w:rsidP="00A37042">
      <w:pPr>
        <w:pStyle w:val="PODNASLOVI"/>
        <w:numPr>
          <w:ilvl w:val="0"/>
          <w:numId w:val="20"/>
        </w:numPr>
        <w:rPr>
          <w:rFonts w:cs="Arial"/>
        </w:rPr>
      </w:pPr>
      <w:bookmarkStart w:id="33" w:name="_Toc137537996"/>
      <w:r w:rsidRPr="00583926">
        <w:rPr>
          <w:rFonts w:cs="Arial"/>
        </w:rPr>
        <w:t>ODPIRANJ</w:t>
      </w:r>
      <w:r w:rsidR="002E5E39" w:rsidRPr="00583926">
        <w:rPr>
          <w:rFonts w:cs="Arial"/>
        </w:rPr>
        <w:t>E</w:t>
      </w:r>
      <w:r w:rsidRPr="00583926">
        <w:rPr>
          <w:rFonts w:cs="Arial"/>
        </w:rPr>
        <w:t xml:space="preserve"> PONUDB</w:t>
      </w:r>
      <w:bookmarkEnd w:id="33"/>
    </w:p>
    <w:p w14:paraId="0A56CBA5" w14:textId="77777777" w:rsidR="00905563" w:rsidRPr="00583926" w:rsidRDefault="00905563" w:rsidP="00D37134"/>
    <w:p w14:paraId="3ECF3E66" w14:textId="300CE46D" w:rsidR="003424A5" w:rsidRPr="00583926" w:rsidRDefault="002E5E39" w:rsidP="002E5E39">
      <w:pPr>
        <w:pStyle w:val="Default"/>
        <w:spacing w:line="260" w:lineRule="exact"/>
        <w:jc w:val="both"/>
        <w:rPr>
          <w:color w:val="auto"/>
          <w:sz w:val="20"/>
          <w:szCs w:val="20"/>
        </w:rPr>
      </w:pPr>
      <w:r w:rsidRPr="00583926">
        <w:rPr>
          <w:sz w:val="20"/>
          <w:szCs w:val="20"/>
        </w:rPr>
        <w:t xml:space="preserve">Odpiranje ponudb bo potekalo avtomatično v informacijskem sistemu e-JN in se bo začelo na spletnem naslovu </w:t>
      </w:r>
      <w:hyperlink r:id="rId14" w:history="1">
        <w:r w:rsidR="00831CBC" w:rsidRPr="00583926">
          <w:rPr>
            <w:rStyle w:val="Hiperpovezava"/>
            <w:sz w:val="20"/>
            <w:szCs w:val="20"/>
          </w:rPr>
          <w:t>https://ejn.gov.si/eJN2</w:t>
        </w:r>
      </w:hyperlink>
      <w:r w:rsidR="00AB6D89" w:rsidRPr="00583926">
        <w:rPr>
          <w:rStyle w:val="Hiperpovezava"/>
          <w:color w:val="auto"/>
          <w:sz w:val="20"/>
          <w:szCs w:val="20"/>
          <w:u w:val="none"/>
        </w:rPr>
        <w:t xml:space="preserve"> ob uri, razvidni iz objave obvestila o naročilu na portalu javnih naročil</w:t>
      </w:r>
      <w:r w:rsidRPr="00583926">
        <w:rPr>
          <w:color w:val="auto"/>
          <w:sz w:val="20"/>
          <w:szCs w:val="20"/>
        </w:rPr>
        <w:t xml:space="preserve">. </w:t>
      </w:r>
    </w:p>
    <w:p w14:paraId="2F99B782" w14:textId="77777777" w:rsidR="00284963" w:rsidRPr="00583926" w:rsidRDefault="00284963" w:rsidP="002E5E39">
      <w:pPr>
        <w:pStyle w:val="Default"/>
        <w:spacing w:line="260" w:lineRule="exact"/>
        <w:jc w:val="both"/>
        <w:rPr>
          <w:sz w:val="20"/>
          <w:szCs w:val="20"/>
        </w:rPr>
      </w:pPr>
    </w:p>
    <w:p w14:paraId="3721B1A5" w14:textId="70A65323" w:rsidR="00B860DD" w:rsidRDefault="00B860DD" w:rsidP="00B860DD">
      <w:pPr>
        <w:spacing w:line="260" w:lineRule="atLeast"/>
        <w:rPr>
          <w:rFonts w:eastAsia="Calibri" w:cs="Times New Roman"/>
          <w:szCs w:val="22"/>
          <w:lang w:eastAsia="en-US"/>
        </w:rPr>
      </w:pPr>
      <w:r w:rsidRPr="00583926">
        <w:rPr>
          <w:rFonts w:eastAsia="Calibri" w:cs="Times New Roman"/>
          <w:szCs w:val="22"/>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37D05236" w14:textId="4DEEBC0E" w:rsidR="00317D78" w:rsidRDefault="00317D78" w:rsidP="00B860DD">
      <w:pPr>
        <w:spacing w:line="260" w:lineRule="atLeast"/>
        <w:rPr>
          <w:rFonts w:eastAsia="Calibri" w:cs="Times New Roman"/>
          <w:szCs w:val="22"/>
          <w:lang w:eastAsia="en-US"/>
        </w:rPr>
      </w:pPr>
    </w:p>
    <w:p w14:paraId="5E296BDC" w14:textId="77777777" w:rsidR="00317D78" w:rsidRPr="00FA17F4" w:rsidRDefault="00317D78" w:rsidP="00317D78">
      <w:pPr>
        <w:suppressAutoHyphens/>
        <w:autoSpaceDN w:val="0"/>
        <w:spacing w:line="260" w:lineRule="atLeast"/>
        <w:textAlignment w:val="baseline"/>
        <w:rPr>
          <w:rFonts w:eastAsia="Calibri"/>
          <w:szCs w:val="22"/>
        </w:rPr>
      </w:pPr>
      <w:r w:rsidRPr="00FA17F4">
        <w:rPr>
          <w:rFonts w:eastAsia="Calibri"/>
          <w:szCs w:val="22"/>
        </w:rPr>
        <w:t>Ponudnikom, ki bodo oddali ponudbe, bo zapisnik o odpiranju ponudb na voljo v sistemu e-JN v seznamu prejetih ponudb.</w:t>
      </w:r>
    </w:p>
    <w:p w14:paraId="22A8E25B" w14:textId="77777777" w:rsidR="00F8087D" w:rsidRPr="00583926" w:rsidRDefault="00F8087D" w:rsidP="00D37134"/>
    <w:p w14:paraId="4400879D" w14:textId="77777777" w:rsidR="00905563" w:rsidRPr="00583926" w:rsidRDefault="00EE4CE7" w:rsidP="00A37042">
      <w:pPr>
        <w:pStyle w:val="PODNASLOVI"/>
        <w:numPr>
          <w:ilvl w:val="0"/>
          <w:numId w:val="20"/>
        </w:numPr>
        <w:rPr>
          <w:rFonts w:cs="Arial"/>
        </w:rPr>
      </w:pPr>
      <w:bookmarkStart w:id="34" w:name="_Toc302649292"/>
      <w:bookmarkStart w:id="35" w:name="_Toc137537997"/>
      <w:r w:rsidRPr="00583926">
        <w:rPr>
          <w:rFonts w:cs="Arial"/>
        </w:rPr>
        <w:t>PRAVNA PODLAGA JAVNEGA NAROČILA</w:t>
      </w:r>
      <w:bookmarkEnd w:id="34"/>
      <w:bookmarkEnd w:id="35"/>
    </w:p>
    <w:p w14:paraId="635F619B" w14:textId="77777777" w:rsidR="00905563" w:rsidRPr="00583926" w:rsidRDefault="00905563" w:rsidP="00D37134"/>
    <w:p w14:paraId="5D3073C3" w14:textId="43DAD5E4" w:rsidR="008517B0" w:rsidRPr="00583926" w:rsidRDefault="008517B0" w:rsidP="00D37134">
      <w:bookmarkStart w:id="36" w:name="_Toc107977797"/>
      <w:bookmarkStart w:id="37" w:name="_Toc108236772"/>
      <w:bookmarkStart w:id="38" w:name="_Toc108238016"/>
      <w:bookmarkStart w:id="39" w:name="_Toc108238306"/>
      <w:bookmarkStart w:id="40" w:name="_Toc108517305"/>
      <w:bookmarkStart w:id="41" w:name="_Toc108580983"/>
      <w:bookmarkStart w:id="42" w:name="_Toc298417140"/>
      <w:bookmarkStart w:id="43" w:name="_Toc302649296"/>
      <w:r w:rsidRPr="00583926">
        <w:t>Postopek oddaje javnega naročila se izvaja na podlagi veljavnega zakona in podzakonskih aktov, ki urejajo javno naročanje, v skladu z veljavno zakonodajo, ki ureja področje javnih financ ter področje, ki je predmet javnega naročila.</w:t>
      </w:r>
    </w:p>
    <w:p w14:paraId="791A6B31" w14:textId="77777777" w:rsidR="00C05E5F" w:rsidRPr="00583926" w:rsidRDefault="00C05E5F" w:rsidP="00A37042">
      <w:pPr>
        <w:pStyle w:val="PODNASLOVI"/>
        <w:numPr>
          <w:ilvl w:val="0"/>
          <w:numId w:val="20"/>
        </w:numPr>
        <w:rPr>
          <w:rFonts w:cs="Arial"/>
        </w:rPr>
      </w:pPr>
      <w:bookmarkStart w:id="44" w:name="_Toc137537998"/>
      <w:bookmarkEnd w:id="36"/>
      <w:bookmarkEnd w:id="37"/>
      <w:bookmarkEnd w:id="38"/>
      <w:bookmarkEnd w:id="39"/>
      <w:bookmarkEnd w:id="40"/>
      <w:bookmarkEnd w:id="41"/>
      <w:bookmarkEnd w:id="42"/>
      <w:bookmarkEnd w:id="43"/>
      <w:r w:rsidRPr="00583926">
        <w:rPr>
          <w:rFonts w:cs="Arial"/>
        </w:rPr>
        <w:lastRenderedPageBreak/>
        <w:t xml:space="preserve">TEMELJNA PRAVILA </w:t>
      </w:r>
      <w:r w:rsidR="00F07EE9" w:rsidRPr="00583926">
        <w:rPr>
          <w:rFonts w:cs="Arial"/>
        </w:rPr>
        <w:t>POSLOVANJA</w:t>
      </w:r>
      <w:bookmarkEnd w:id="44"/>
    </w:p>
    <w:p w14:paraId="058F3F06" w14:textId="77777777" w:rsidR="00C05E5F" w:rsidRPr="00583926" w:rsidRDefault="00C05E5F" w:rsidP="00D37134"/>
    <w:p w14:paraId="63718558" w14:textId="77777777" w:rsidR="00360425" w:rsidRPr="00583926" w:rsidRDefault="00360425" w:rsidP="00A37042">
      <w:pPr>
        <w:pStyle w:val="Odstavekseznama"/>
        <w:numPr>
          <w:ilvl w:val="0"/>
          <w:numId w:val="23"/>
        </w:numPr>
        <w:spacing w:line="260" w:lineRule="exact"/>
        <w:rPr>
          <w:vanish/>
          <w:szCs w:val="20"/>
          <w:lang w:val="sl-SI"/>
        </w:rPr>
      </w:pPr>
    </w:p>
    <w:p w14:paraId="15157BB4" w14:textId="77777777" w:rsidR="00360425" w:rsidRPr="00583926" w:rsidRDefault="00360425" w:rsidP="00A37042">
      <w:pPr>
        <w:pStyle w:val="Odstavekseznama"/>
        <w:numPr>
          <w:ilvl w:val="0"/>
          <w:numId w:val="23"/>
        </w:numPr>
        <w:spacing w:line="260" w:lineRule="exact"/>
        <w:rPr>
          <w:vanish/>
          <w:szCs w:val="20"/>
          <w:lang w:val="sl-SI"/>
        </w:rPr>
      </w:pPr>
    </w:p>
    <w:p w14:paraId="74377018" w14:textId="77777777" w:rsidR="00360425" w:rsidRPr="00583926" w:rsidRDefault="00360425" w:rsidP="00A37042">
      <w:pPr>
        <w:pStyle w:val="Odstavekseznama"/>
        <w:numPr>
          <w:ilvl w:val="0"/>
          <w:numId w:val="23"/>
        </w:numPr>
        <w:spacing w:line="260" w:lineRule="exact"/>
        <w:rPr>
          <w:vanish/>
          <w:szCs w:val="20"/>
          <w:lang w:val="sl-SI"/>
        </w:rPr>
      </w:pPr>
    </w:p>
    <w:p w14:paraId="0DD44268" w14:textId="77777777" w:rsidR="00360425" w:rsidRPr="00583926" w:rsidRDefault="00360425" w:rsidP="00A37042">
      <w:pPr>
        <w:pStyle w:val="Odstavekseznama"/>
        <w:numPr>
          <w:ilvl w:val="0"/>
          <w:numId w:val="23"/>
        </w:numPr>
        <w:spacing w:line="260" w:lineRule="exact"/>
        <w:rPr>
          <w:vanish/>
          <w:szCs w:val="20"/>
          <w:lang w:val="sl-SI"/>
        </w:rPr>
      </w:pPr>
    </w:p>
    <w:p w14:paraId="230442A9" w14:textId="77777777" w:rsidR="00360425" w:rsidRPr="00583926" w:rsidRDefault="00360425" w:rsidP="00A37042">
      <w:pPr>
        <w:pStyle w:val="Odstavekseznama"/>
        <w:numPr>
          <w:ilvl w:val="0"/>
          <w:numId w:val="23"/>
        </w:numPr>
        <w:spacing w:line="260" w:lineRule="exact"/>
        <w:rPr>
          <w:vanish/>
          <w:szCs w:val="20"/>
          <w:lang w:val="sl-SI"/>
        </w:rPr>
      </w:pPr>
    </w:p>
    <w:p w14:paraId="757E0DAE" w14:textId="77777777" w:rsidR="00FB5038" w:rsidRPr="00583926" w:rsidRDefault="00FB5038" w:rsidP="005A4F36">
      <w:pPr>
        <w:pStyle w:val="Odstavekseznama"/>
        <w:numPr>
          <w:ilvl w:val="0"/>
          <w:numId w:val="10"/>
        </w:numPr>
        <w:spacing w:line="260" w:lineRule="exact"/>
        <w:rPr>
          <w:rFonts w:cs="Times New Roman"/>
          <w:vanish/>
          <w:szCs w:val="20"/>
          <w:lang w:val="sl-SI"/>
        </w:rPr>
      </w:pPr>
    </w:p>
    <w:p w14:paraId="7FDFC691" w14:textId="77777777" w:rsidR="00FB5038" w:rsidRPr="00583926" w:rsidRDefault="00FB5038" w:rsidP="005A4F36">
      <w:pPr>
        <w:pStyle w:val="Odstavekseznama"/>
        <w:numPr>
          <w:ilvl w:val="0"/>
          <w:numId w:val="10"/>
        </w:numPr>
        <w:spacing w:line="260" w:lineRule="exact"/>
        <w:rPr>
          <w:rFonts w:cs="Times New Roman"/>
          <w:vanish/>
          <w:szCs w:val="20"/>
          <w:lang w:val="sl-SI"/>
        </w:rPr>
      </w:pPr>
    </w:p>
    <w:p w14:paraId="46D19A58" w14:textId="1B80964C" w:rsidR="00C05E5F" w:rsidRPr="00583926" w:rsidRDefault="00C05E5F" w:rsidP="00A37042">
      <w:pPr>
        <w:pStyle w:val="n4"/>
        <w:numPr>
          <w:ilvl w:val="1"/>
          <w:numId w:val="20"/>
        </w:numPr>
        <w:ind w:left="567" w:hanging="567"/>
        <w:rPr>
          <w:b/>
          <w:bCs/>
        </w:rPr>
      </w:pPr>
      <w:r w:rsidRPr="00583926">
        <w:rPr>
          <w:b/>
          <w:bCs/>
        </w:rPr>
        <w:t>Dostop do dokumentacije</w:t>
      </w:r>
    </w:p>
    <w:p w14:paraId="721AEA92" w14:textId="77777777" w:rsidR="00C05E5F" w:rsidRPr="00583926" w:rsidRDefault="00C05E5F" w:rsidP="00D37134"/>
    <w:p w14:paraId="0DA5E39F" w14:textId="5786D1C9" w:rsidR="00B860DD" w:rsidRPr="00583926" w:rsidRDefault="008A5DD9" w:rsidP="00B860DD">
      <w:pPr>
        <w:spacing w:line="260" w:lineRule="atLeast"/>
        <w:rPr>
          <w:rFonts w:eastAsia="Calibri" w:cs="Times New Roman"/>
          <w:szCs w:val="22"/>
          <w:lang w:eastAsia="en-US"/>
        </w:rPr>
      </w:pPr>
      <w:r w:rsidRPr="00583926">
        <w:rPr>
          <w:rFonts w:eastAsia="Calibri" w:cs="Times New Roman"/>
          <w:szCs w:val="22"/>
          <w:lang w:eastAsia="en-US"/>
        </w:rPr>
        <w:t>D</w:t>
      </w:r>
      <w:r w:rsidR="00B860DD" w:rsidRPr="00583926">
        <w:rPr>
          <w:rFonts w:eastAsia="Calibri" w:cs="Times New Roman"/>
          <w:szCs w:val="22"/>
          <w:lang w:eastAsia="en-US"/>
        </w:rPr>
        <w:t>okumentacijo lahko ponudniki dobijo na portalu javnih naročil.</w:t>
      </w:r>
    </w:p>
    <w:p w14:paraId="3019F28D" w14:textId="77777777" w:rsidR="008517B0" w:rsidRPr="00583926" w:rsidRDefault="008517B0" w:rsidP="00D37134"/>
    <w:p w14:paraId="6E7AD001" w14:textId="77777777" w:rsidR="008517B0" w:rsidRPr="00583926" w:rsidRDefault="008517B0" w:rsidP="00A37042">
      <w:pPr>
        <w:pStyle w:val="n4"/>
        <w:numPr>
          <w:ilvl w:val="1"/>
          <w:numId w:val="20"/>
        </w:numPr>
        <w:ind w:left="567" w:hanging="567"/>
        <w:rPr>
          <w:b/>
          <w:bCs/>
        </w:rPr>
      </w:pPr>
      <w:r w:rsidRPr="00583926">
        <w:rPr>
          <w:b/>
          <w:bCs/>
        </w:rPr>
        <w:t>Obvestila in pojasnila v zvezi z dokumentacijo</w:t>
      </w:r>
    </w:p>
    <w:p w14:paraId="788AACD2" w14:textId="77777777" w:rsidR="008517B0" w:rsidRPr="00583926" w:rsidRDefault="008517B0" w:rsidP="00D37134"/>
    <w:p w14:paraId="7B14FB3B" w14:textId="3049F650" w:rsidR="00B860DD" w:rsidRPr="00583926" w:rsidRDefault="00B860DD" w:rsidP="00B860DD">
      <w:bookmarkStart w:id="45" w:name="_Toc298417139"/>
      <w:bookmarkStart w:id="46" w:name="_Toc302649297"/>
      <w:bookmarkStart w:id="47" w:name="_Toc401234743"/>
      <w:bookmarkStart w:id="48" w:name="_Toc402938140"/>
      <w:bookmarkStart w:id="49" w:name="_Toc402956096"/>
      <w:r w:rsidRPr="00583926">
        <w:t>Naročnik bo zahtevo za pojasnilo dokumentacije oziroma kakršnokoli drugo vprašanje v zvezi z naročilom štel kot pravočasno, v kolikor bo na portalu javnih naročil zastavljeno najkasneje do</w:t>
      </w:r>
      <w:r w:rsidRPr="00583926">
        <w:rPr>
          <w:b/>
          <w:bCs/>
        </w:rPr>
        <w:t xml:space="preserve"> </w:t>
      </w:r>
      <w:r w:rsidR="00CE7A4A" w:rsidRPr="00583926">
        <w:t xml:space="preserve">roka, razvidnem iz objave obvestila o naročilu na portalu javnih naročil. </w:t>
      </w:r>
    </w:p>
    <w:p w14:paraId="6EF70BE1" w14:textId="77777777" w:rsidR="00B860DD" w:rsidRPr="00583926" w:rsidRDefault="00B860DD" w:rsidP="00B860DD"/>
    <w:p w14:paraId="168FA3E9" w14:textId="77777777" w:rsidR="00B860DD" w:rsidRPr="00583926" w:rsidRDefault="00B860DD" w:rsidP="00B860DD">
      <w:r w:rsidRPr="00583926">
        <w:t>Na zahteve za pojasnila oziroma druga vprašanja v zvezi z naročilom, zastavljena po tem roku, naročnik ne bo odgovarjal.</w:t>
      </w:r>
    </w:p>
    <w:p w14:paraId="795EECE2" w14:textId="77777777" w:rsidR="004B26D5" w:rsidRPr="00583926" w:rsidRDefault="004B26D5" w:rsidP="008E41BD">
      <w:pPr>
        <w:rPr>
          <w:rFonts w:eastAsia="Calibri"/>
          <w:lang w:eastAsia="en-US"/>
        </w:rPr>
      </w:pPr>
    </w:p>
    <w:p w14:paraId="148EFA56" w14:textId="7EA41FA5" w:rsidR="008E41BD" w:rsidRPr="00583926" w:rsidRDefault="008E41BD" w:rsidP="008E41BD">
      <w:pPr>
        <w:rPr>
          <w:rFonts w:eastAsia="Calibri"/>
          <w:lang w:eastAsia="en-US"/>
        </w:rPr>
      </w:pPr>
      <w:r w:rsidRPr="00583926">
        <w:rPr>
          <w:rFonts w:eastAsia="Calibri"/>
          <w:lang w:eastAsia="en-US"/>
        </w:rPr>
        <w:t xml:space="preserve">Naročnik poziva potencialne ponudnike, da zaradi lažje sledljivosti in preglednosti pri zastavljanju vprašanj navedejo, na katero postavko se vprašanje nanaša. </w:t>
      </w:r>
    </w:p>
    <w:p w14:paraId="1F8FEE26" w14:textId="77777777" w:rsidR="00B860DD" w:rsidRPr="00583926" w:rsidRDefault="00B860DD" w:rsidP="00B860DD"/>
    <w:p w14:paraId="6FAFECBC" w14:textId="5E8120FB" w:rsidR="00B860DD" w:rsidRPr="00583926" w:rsidRDefault="00B860DD" w:rsidP="00B860DD">
      <w:r w:rsidRPr="00583926">
        <w:t>Naročnik sme v skladu z 67. členom ZJN-3 spremeniti ali dopolniti dokumentacijo. Tovrstne spremembe in dopolnitve bo naročnik izdal v obliki dodatkov k dokumentaciji. Vsak dodatek k dokumentaciji postane sestavni del dokumentacije. Kot del dokumentacije štejejo tudi vprašanja in odgovori, objavljeni na portalu javnih naročil.</w:t>
      </w:r>
    </w:p>
    <w:p w14:paraId="4B19ECB2" w14:textId="77777777" w:rsidR="00B860DD" w:rsidRPr="00583926" w:rsidRDefault="00B860DD" w:rsidP="00B860DD"/>
    <w:p w14:paraId="4F15ADA2" w14:textId="77777777" w:rsidR="00905563" w:rsidRPr="00583926" w:rsidRDefault="009D7CDE" w:rsidP="00A37042">
      <w:pPr>
        <w:pStyle w:val="PODNASLOVI"/>
        <w:numPr>
          <w:ilvl w:val="0"/>
          <w:numId w:val="20"/>
        </w:numPr>
        <w:rPr>
          <w:rFonts w:cs="Arial"/>
        </w:rPr>
      </w:pPr>
      <w:bookmarkStart w:id="50" w:name="_Toc137537999"/>
      <w:bookmarkEnd w:id="45"/>
      <w:bookmarkEnd w:id="46"/>
      <w:bookmarkEnd w:id="47"/>
      <w:bookmarkEnd w:id="48"/>
      <w:bookmarkEnd w:id="49"/>
      <w:r w:rsidRPr="00583926">
        <w:rPr>
          <w:rFonts w:cs="Arial"/>
        </w:rPr>
        <w:t>UGOTAVLJANJE SPOSOBNOSTI</w:t>
      </w:r>
      <w:bookmarkEnd w:id="50"/>
    </w:p>
    <w:p w14:paraId="0DB3084E" w14:textId="77777777" w:rsidR="00740148" w:rsidRPr="00583926" w:rsidRDefault="00740148" w:rsidP="00F609B3">
      <w:pPr>
        <w:spacing w:line="276" w:lineRule="auto"/>
        <w:rPr>
          <w:lang w:eastAsia="zh-CN"/>
        </w:rPr>
      </w:pPr>
    </w:p>
    <w:p w14:paraId="285253C1" w14:textId="77777777" w:rsidR="00F609B3" w:rsidRPr="00583926" w:rsidRDefault="00F609B3" w:rsidP="00F609B3">
      <w:pPr>
        <w:spacing w:line="276" w:lineRule="auto"/>
        <w:rPr>
          <w:lang w:eastAsia="zh-CN"/>
        </w:rPr>
      </w:pPr>
      <w:r w:rsidRPr="00583926">
        <w:rPr>
          <w:lang w:eastAsia="zh-CN"/>
        </w:rPr>
        <w:t>»</w:t>
      </w:r>
      <w:r w:rsidR="00327B8C" w:rsidRPr="00583926">
        <w:rPr>
          <w:lang w:eastAsia="zh-CN"/>
        </w:rPr>
        <w:t>P</w:t>
      </w:r>
      <w:r w:rsidRPr="00583926">
        <w:rPr>
          <w:lang w:eastAsia="zh-CN"/>
        </w:rPr>
        <w:t xml:space="preserve">onudnik« pomeni gospodarski subjekt, ki je predložil ponudbo. </w:t>
      </w:r>
      <w:r w:rsidR="00327B8C" w:rsidRPr="00583926">
        <w:rPr>
          <w:lang w:eastAsia="zh-CN"/>
        </w:rPr>
        <w:t xml:space="preserve">»Gospodarski subjekt« pomeni katero koli fizično </w:t>
      </w:r>
      <w:r w:rsidRPr="00583926">
        <w:rPr>
          <w:lang w:eastAsia="zh-CN"/>
        </w:rPr>
        <w:t>ali pravno osebo ali skupino teh oseb.</w:t>
      </w:r>
      <w:r w:rsidRPr="00583926">
        <w:t xml:space="preserve"> </w:t>
      </w:r>
      <w:r w:rsidRPr="00583926">
        <w:rPr>
          <w:lang w:eastAsia="zh-CN"/>
        </w:rPr>
        <w:t>Navedeno pomeni, da lahko kot ponudnik na javnih naročilih nastopa tudi fizična oseba, ki ne deluje kot samostojni podjetnik. Zaradi navedenega dejstva morajo biti vsi strokovni kadri navedeni kot podizvajalci.</w:t>
      </w:r>
    </w:p>
    <w:p w14:paraId="7963EE86" w14:textId="77777777" w:rsidR="00F609B3" w:rsidRPr="00583926" w:rsidRDefault="00F609B3" w:rsidP="00D37134"/>
    <w:p w14:paraId="09C27B9A" w14:textId="4276AEF8" w:rsidR="00F07EE9" w:rsidRPr="00583926" w:rsidRDefault="00E51A13" w:rsidP="00D37134">
      <w:r w:rsidRPr="00583926">
        <w:t xml:space="preserve">Za ugotavljanje sposobnosti mora ponudnik izpolnjevati </w:t>
      </w:r>
      <w:r w:rsidR="00F07EE9" w:rsidRPr="00583926">
        <w:t>vse v tej točki navedene pogoje</w:t>
      </w:r>
      <w:r w:rsidR="00317D78">
        <w:t xml:space="preserve"> in zahteve</w:t>
      </w:r>
      <w:r w:rsidR="00F07EE9" w:rsidRPr="00583926">
        <w:t>.</w:t>
      </w:r>
    </w:p>
    <w:p w14:paraId="050C6C3C" w14:textId="77777777" w:rsidR="00F07EE9" w:rsidRPr="00583926" w:rsidRDefault="00F07EE9" w:rsidP="00D37134"/>
    <w:p w14:paraId="48A0F07F" w14:textId="2C5557D3" w:rsidR="00E7125F" w:rsidRPr="00583926" w:rsidRDefault="00F07EE9" w:rsidP="00D37134">
      <w:r w:rsidRPr="00583926">
        <w:t xml:space="preserve">Ob predložitvi ponudbe bo naročnik namesto potrdil, ki jih izdajajo javni organi ali tretje osebe, v skladu </w:t>
      </w:r>
      <w:r w:rsidR="00CD643E" w:rsidRPr="00583926">
        <w:t>z</w:t>
      </w:r>
      <w:r w:rsidRPr="00583926">
        <w:t xml:space="preserve"> 79. členom ZJN-3, sprejel </w:t>
      </w:r>
      <w:r w:rsidR="001D5F76" w:rsidRPr="00583926">
        <w:t xml:space="preserve">enotni evropski dokument v zvezi z oddajo javnega naročila (v nadaljnjem besedilu: </w:t>
      </w:r>
      <w:r w:rsidRPr="00583926">
        <w:t>ESPD</w:t>
      </w:r>
      <w:r w:rsidR="001D5F76" w:rsidRPr="00583926">
        <w:t>)</w:t>
      </w:r>
      <w:r w:rsidRPr="00583926">
        <w:t xml:space="preserve">, ki vključuje posodobljeno lastno izjavo, kot predhodni dokaz v zvezi s točkami </w:t>
      </w:r>
      <w:r w:rsidR="00CE7A4A" w:rsidRPr="00583926">
        <w:t>7</w:t>
      </w:r>
      <w:r w:rsidR="00153112" w:rsidRPr="00583926">
        <w:t>.1-</w:t>
      </w:r>
      <w:r w:rsidR="002D1314" w:rsidRPr="00583926">
        <w:t xml:space="preserve"> </w:t>
      </w:r>
      <w:r w:rsidR="00CE7A4A" w:rsidRPr="00583926">
        <w:t>7</w:t>
      </w:r>
      <w:r w:rsidR="00A015A2" w:rsidRPr="00583926">
        <w:t>.</w:t>
      </w:r>
      <w:r w:rsidR="006F23D7" w:rsidRPr="00583926">
        <w:t>3</w:t>
      </w:r>
      <w:r w:rsidRPr="00583926">
        <w:t xml:space="preserve"> teh navodil. </w:t>
      </w:r>
    </w:p>
    <w:p w14:paraId="6137028A" w14:textId="77777777" w:rsidR="00E7125F" w:rsidRPr="00583926" w:rsidRDefault="00E7125F" w:rsidP="00D37134"/>
    <w:p w14:paraId="16695023" w14:textId="7E62C4E5" w:rsidR="00F07EE9" w:rsidRPr="00583926" w:rsidRDefault="00F07EE9" w:rsidP="00D37134">
      <w:r w:rsidRPr="00583926">
        <w:t>Gospodarski subjekt mora v obrazcu ESPD navesti vse informacije, na podlagi katerih bo naročn</w:t>
      </w:r>
      <w:r w:rsidR="000A662B" w:rsidRPr="00583926">
        <w:t>ik potrdil</w:t>
      </w:r>
      <w:r w:rsidRPr="00583926">
        <w:t xml:space="preserve"> ali </w:t>
      </w:r>
      <w:r w:rsidR="000A662B" w:rsidRPr="00583926">
        <w:t xml:space="preserve">pridobil </w:t>
      </w:r>
      <w:r w:rsidRPr="00583926">
        <w:t>druge informacije v nacionalni bazi podatkov ter v predmetnem obrazcu podati soglasje, da dokazila pridobi naročnik.</w:t>
      </w:r>
    </w:p>
    <w:p w14:paraId="613406AF" w14:textId="77777777" w:rsidR="00F07EE9" w:rsidRPr="00583926" w:rsidRDefault="00F07EE9" w:rsidP="00D37134"/>
    <w:p w14:paraId="0A3B62F0" w14:textId="77777777" w:rsidR="00317D78" w:rsidRPr="00CE25FB" w:rsidRDefault="00317D78" w:rsidP="00317D78">
      <w:pPr>
        <w:spacing w:line="260" w:lineRule="atLeast"/>
      </w:pPr>
      <w:r w:rsidRPr="00F63510">
        <w:t xml:space="preserve">Naročnik si pridržuje pravico, da v času pregleda ponudb in pred oddajo javnega naročila, od ponudnika zahteva predložitev najnovejših dokazil, ki izkazujejo izpolnjevanje zahtevanih pogojev, predložitev morebiti potrebnih pooblastil za preveritev izpolnjevanja zahtevanih pogojev oziroma podatkov, predložitev podatkov o naslovih, kjer je mogoče preveriti izpolnjevanje pogojev oziroma vse potrebno za </w:t>
      </w:r>
      <w:r w:rsidRPr="001F58C6">
        <w:t>pregled in preveritev ponudb. Naročnik si pridržuje pravico do vpogleda v originalne dokumente in do preveritve verodostojnosti predloženih dokazil pri podpisniku le-teh.</w:t>
      </w:r>
    </w:p>
    <w:p w14:paraId="7D5843C8" w14:textId="77777777" w:rsidR="006F213B" w:rsidRPr="00583926" w:rsidRDefault="006F213B" w:rsidP="006F213B"/>
    <w:p w14:paraId="7263A6C0" w14:textId="2E382FF3" w:rsidR="00E7125F" w:rsidRPr="00583926" w:rsidRDefault="00E7125F" w:rsidP="00E7125F">
      <w:r w:rsidRPr="00583926">
        <w:lastRenderedPageBreak/>
        <w:t xml:space="preserve">Gospodarski subjekt lahko dokazila o neobstoju razlogov za izključitev iz točke </w:t>
      </w:r>
      <w:r w:rsidR="00CE7A4A" w:rsidRPr="00583926">
        <w:t>7</w:t>
      </w:r>
      <w:r w:rsidRPr="00583926">
        <w:t xml:space="preserve">.1. teh navodil in dokazila o izpolnjevanju pogojev za sodelovanje iz točk </w:t>
      </w:r>
      <w:r w:rsidR="00CE7A4A" w:rsidRPr="00583926">
        <w:t>7</w:t>
      </w:r>
      <w:r w:rsidRPr="00583926">
        <w:t xml:space="preserve">.2 </w:t>
      </w:r>
      <w:r w:rsidR="006F23D7" w:rsidRPr="00583926">
        <w:t>in 7.3</w:t>
      </w:r>
      <w:r w:rsidRPr="00583926">
        <w:t xml:space="preserve"> teh navodil predloži tudi sam. Naročnik si pridržuje pravico do preveritve verodostojnosti predloženih dokazil pri podpisniku le-teh.</w:t>
      </w:r>
    </w:p>
    <w:p w14:paraId="74011872" w14:textId="77777777" w:rsidR="00E7125F" w:rsidRPr="00583926" w:rsidRDefault="00E7125F" w:rsidP="00D37134"/>
    <w:p w14:paraId="6913C1A0" w14:textId="77777777" w:rsidR="005902B9" w:rsidRPr="00583926" w:rsidRDefault="005902B9" w:rsidP="005902B9">
      <w:pPr>
        <w:spacing w:line="276" w:lineRule="auto"/>
      </w:pPr>
      <w:r w:rsidRPr="00583926">
        <w:t>V kolikor je ponudnik samostojni podjetnik in ne more pridobiti in predložiti zahtevanih dokumentov, mora priložiti primerne dokumente, iz katerih izhaja izpolnjevanje zahtevanega pogoja.</w:t>
      </w:r>
    </w:p>
    <w:p w14:paraId="35F80CD7" w14:textId="77777777" w:rsidR="005902B9" w:rsidRPr="00583926" w:rsidRDefault="005902B9" w:rsidP="007C2A0D"/>
    <w:p w14:paraId="0811554C" w14:textId="5846762E" w:rsidR="00555EE8" w:rsidRPr="00583926" w:rsidRDefault="00773F59" w:rsidP="00D37134">
      <w:pPr>
        <w:rPr>
          <w:i/>
        </w:rPr>
      </w:pPr>
      <w:r w:rsidRPr="00583926">
        <w:t>V kolikor ponudnik nima sedeža v Republiki Sloveniji in ne more pridobiti in predložiti zahtevanih dokumentov, ker država v kateri ima ponudnik svoj sedež ne izdaja takšnih dokument</w:t>
      </w:r>
      <w:r w:rsidR="0010791C" w:rsidRPr="00583926">
        <w:t>ov, jih je mogoče nadomestiti z</w:t>
      </w:r>
      <w:r w:rsidRPr="00583926">
        <w:t xml:space="preserve"> zapriseženo izjavo, če pa ta v državi</w:t>
      </w:r>
      <w:r w:rsidR="0010791C" w:rsidRPr="00583926">
        <w:t>,</w:t>
      </w:r>
      <w:r w:rsidRPr="00583926">
        <w:t xml:space="preserve"> v kateri ima ponudnik svoj sedež ni predvidena, pa z izjavo določene osebe, dano pred pristojnim sodnim ali upravnim organom, notarjem ali pred pristojno poklicno ali trgovinsko organizacijo v matični državi te osebe ali v državi, v kateri ima ponudnik sedež.</w:t>
      </w:r>
      <w:r w:rsidR="00555EE8" w:rsidRPr="00583926">
        <w:t xml:space="preserve"> Gospodarski subjekti s sedežem v tuji državi morajo izpolnjevati enake pogoje kot gospodarski subjekti s sedežem v Republiki Sloveniji. Kadar ima ponudnik sedež v tuji državi, mora v </w:t>
      </w:r>
      <w:r w:rsidR="005C2A41" w:rsidRPr="00583926">
        <w:t xml:space="preserve">ESPD obrazec pod točko </w:t>
      </w:r>
      <w:r w:rsidR="0010791C" w:rsidRPr="00583926">
        <w:t>"</w:t>
      </w:r>
      <w:r w:rsidR="005C2A41" w:rsidRPr="00583926">
        <w:rPr>
          <w:i/>
        </w:rPr>
        <w:t>B. Informacije o predstavnikih gospodarskega subjekta</w:t>
      </w:r>
      <w:r w:rsidR="0010791C" w:rsidRPr="00583926">
        <w:rPr>
          <w:i/>
        </w:rPr>
        <w:t>"</w:t>
      </w:r>
      <w:r w:rsidR="005C2A41" w:rsidRPr="00583926">
        <w:t xml:space="preserve"> v okence "druge informacije" </w:t>
      </w:r>
      <w:r w:rsidR="00555EE8" w:rsidRPr="00583926">
        <w:t>navesti svojega pooblaščenca ali pooblaščenca za vročitve v skladu z Zakonom o splošnem upravnem postopku (Uradni list RS, št. 24/06 – uradno prečiščeno besedilo, 105/06-ZUS-1, 126/07, 65/08, 8/10</w:t>
      </w:r>
      <w:r w:rsidR="00F26A75" w:rsidRPr="00583926">
        <w:t>,</w:t>
      </w:r>
      <w:r w:rsidR="00555EE8" w:rsidRPr="00583926">
        <w:t xml:space="preserve"> 82/13</w:t>
      </w:r>
      <w:r w:rsidR="00F26A75" w:rsidRPr="00583926">
        <w:t xml:space="preserve"> in 175/20 - ZIUOPDVE</w:t>
      </w:r>
      <w:r w:rsidR="00555EE8" w:rsidRPr="00583926">
        <w:t>; v nadalj</w:t>
      </w:r>
      <w:r w:rsidR="00F26A75" w:rsidRPr="00583926">
        <w:t>njem besedilu</w:t>
      </w:r>
      <w:r w:rsidR="00555EE8" w:rsidRPr="00583926">
        <w:t xml:space="preserve">: ZUP). V kolikor tega ne bo storil, mu bo po uradni dolžnosti postavljen pooblaščenec za vročitve oz. začasni zastopnik, v skladu s </w:t>
      </w:r>
      <w:r w:rsidR="00EB249B" w:rsidRPr="00583926">
        <w:t>četrtim</w:t>
      </w:r>
      <w:r w:rsidR="00555EE8" w:rsidRPr="00583926">
        <w:t xml:space="preserve"> odstavkom 89. člena ZUP. </w:t>
      </w:r>
      <w:r w:rsidR="00555EE8" w:rsidRPr="00583926">
        <w:rPr>
          <w:i/>
        </w:rPr>
        <w:t>/Določba se smiselno uporablja tudi za podizvajalca s sedežem v tuji državi./</w:t>
      </w:r>
    </w:p>
    <w:p w14:paraId="1C01F923" w14:textId="77777777" w:rsidR="0030238E" w:rsidRPr="00583926" w:rsidRDefault="0030238E" w:rsidP="00D37134"/>
    <w:p w14:paraId="12BF73DB" w14:textId="58A53071" w:rsidR="00EE4CE7" w:rsidRPr="00583926" w:rsidRDefault="00EE4CE7" w:rsidP="00D37134">
      <w:r w:rsidRPr="00583926">
        <w:t xml:space="preserve">Za skupne ponudbe in ponudbe s podizvajalci je potrebno upoštevati še točki </w:t>
      </w:r>
      <w:r w:rsidR="00EB249B" w:rsidRPr="00583926">
        <w:t>9</w:t>
      </w:r>
      <w:r w:rsidR="008517CC" w:rsidRPr="00583926">
        <w:t>.2</w:t>
      </w:r>
      <w:r w:rsidR="00EE74D5" w:rsidRPr="00583926">
        <w:t>.</w:t>
      </w:r>
      <w:r w:rsidR="00EB249B" w:rsidRPr="00583926">
        <w:t>4</w:t>
      </w:r>
      <w:r w:rsidR="008517CC" w:rsidRPr="00583926">
        <w:t>.</w:t>
      </w:r>
      <w:r w:rsidR="00EE74D5" w:rsidRPr="00583926">
        <w:t>1</w:t>
      </w:r>
      <w:r w:rsidRPr="00583926">
        <w:t xml:space="preserve"> (Skupna ponudba) in </w:t>
      </w:r>
      <w:r w:rsidR="00EB249B" w:rsidRPr="00583926">
        <w:t>9</w:t>
      </w:r>
      <w:r w:rsidR="00DF1298" w:rsidRPr="00583926">
        <w:t>.</w:t>
      </w:r>
      <w:r w:rsidR="008517CC" w:rsidRPr="00583926">
        <w:t>2</w:t>
      </w:r>
      <w:r w:rsidR="00EE74D5" w:rsidRPr="00583926">
        <w:t>.</w:t>
      </w:r>
      <w:r w:rsidR="00EB249B" w:rsidRPr="00583926">
        <w:t>4</w:t>
      </w:r>
      <w:r w:rsidR="00EE74D5" w:rsidRPr="00583926">
        <w:t>.</w:t>
      </w:r>
      <w:r w:rsidR="008517CC" w:rsidRPr="00583926">
        <w:t>2</w:t>
      </w:r>
      <w:r w:rsidRPr="00583926">
        <w:t xml:space="preserve"> (Ponudba s podizvajalci) teh navodil.</w:t>
      </w:r>
    </w:p>
    <w:p w14:paraId="55CC5E9E" w14:textId="3D7EBC2A" w:rsidR="00903326" w:rsidRDefault="00903326" w:rsidP="00D37134"/>
    <w:p w14:paraId="67EA720F" w14:textId="77777777" w:rsidR="007C11BC" w:rsidRPr="00583926" w:rsidRDefault="007C11BC" w:rsidP="005A4F36">
      <w:pPr>
        <w:pStyle w:val="Odstavekseznama"/>
        <w:keepNext/>
        <w:widowControl w:val="0"/>
        <w:numPr>
          <w:ilvl w:val="0"/>
          <w:numId w:val="3"/>
        </w:numPr>
        <w:adjustRightInd w:val="0"/>
        <w:spacing w:line="260" w:lineRule="exact"/>
        <w:jc w:val="left"/>
        <w:textAlignment w:val="baseline"/>
        <w:outlineLvl w:val="2"/>
        <w:rPr>
          <w:b/>
          <w:bCs/>
          <w:vanish/>
          <w:color w:val="000000"/>
          <w:szCs w:val="20"/>
          <w:lang w:val="sl-SI"/>
        </w:rPr>
      </w:pPr>
      <w:bookmarkStart w:id="51" w:name="_Toc527470300"/>
      <w:bookmarkStart w:id="52" w:name="_Toc2582787"/>
      <w:bookmarkStart w:id="53" w:name="_Toc5607697"/>
      <w:bookmarkStart w:id="54" w:name="_Toc9251521"/>
      <w:bookmarkStart w:id="55" w:name="_Toc9251714"/>
      <w:bookmarkStart w:id="56" w:name="_Toc9940687"/>
      <w:bookmarkStart w:id="57" w:name="_Toc11664099"/>
      <w:bookmarkStart w:id="58" w:name="_Toc57370037"/>
      <w:bookmarkStart w:id="59" w:name="_Toc57370106"/>
      <w:bookmarkStart w:id="60" w:name="_Toc81553754"/>
      <w:bookmarkStart w:id="61" w:name="_Toc81564073"/>
      <w:bookmarkStart w:id="62" w:name="_Toc82593760"/>
      <w:bookmarkStart w:id="63" w:name="_Toc83643871"/>
      <w:bookmarkStart w:id="64" w:name="_Toc92800676"/>
      <w:bookmarkStart w:id="65" w:name="_Toc92881127"/>
      <w:bookmarkStart w:id="66" w:name="_Toc102724980"/>
      <w:bookmarkStart w:id="67" w:name="_Toc125107259"/>
      <w:bookmarkStart w:id="68" w:name="_Toc126662142"/>
      <w:bookmarkStart w:id="69" w:name="_Toc126847526"/>
      <w:bookmarkStart w:id="70" w:name="_Toc126847591"/>
      <w:bookmarkStart w:id="71" w:name="_Toc129605006"/>
      <w:bookmarkStart w:id="72" w:name="_Toc130370198"/>
      <w:bookmarkStart w:id="73" w:name="_Toc137481985"/>
      <w:bookmarkStart w:id="74" w:name="_Toc137538000"/>
      <w:bookmarkStart w:id="75" w:name="_Toc454910628"/>
      <w:bookmarkStart w:id="76" w:name="_Toc454913964"/>
      <w:bookmarkStart w:id="77" w:name="_Toc454914847"/>
      <w:bookmarkStart w:id="78" w:name="_Toc455391134"/>
      <w:bookmarkStart w:id="79" w:name="_Toc457204860"/>
      <w:bookmarkStart w:id="80" w:name="_Toc457372654"/>
      <w:bookmarkStart w:id="81" w:name="_Toc464128065"/>
      <w:bookmarkStart w:id="82" w:name="_Toc473276072"/>
      <w:bookmarkStart w:id="83" w:name="_Toc474158139"/>
      <w:bookmarkStart w:id="84" w:name="_Toc474238273"/>
      <w:bookmarkStart w:id="85" w:name="_Toc510780229"/>
      <w:bookmarkStart w:id="86" w:name="_Toc511221548"/>
      <w:bookmarkStart w:id="87" w:name="_Toc511386717"/>
      <w:bookmarkStart w:id="88" w:name="_Toc517786167"/>
      <w:bookmarkStart w:id="89" w:name="_Toc527470302"/>
      <w:bookmarkStart w:id="90" w:name="_Toc2582789"/>
      <w:bookmarkStart w:id="91" w:name="_Toc5607699"/>
      <w:bookmarkStart w:id="92" w:name="_Toc9251523"/>
      <w:bookmarkStart w:id="93" w:name="_Toc9251716"/>
      <w:bookmarkStart w:id="94" w:name="_Toc9940689"/>
      <w:bookmarkStart w:id="95" w:name="_Toc11664101"/>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826A48F" w14:textId="2F05A9F4" w:rsidR="00905563" w:rsidRPr="00583926" w:rsidRDefault="003B7935" w:rsidP="00A37042">
      <w:pPr>
        <w:pStyle w:val="PODNASLOVI"/>
        <w:numPr>
          <w:ilvl w:val="1"/>
          <w:numId w:val="20"/>
        </w:numPr>
        <w:ind w:left="567" w:hanging="567"/>
        <w:outlineLvl w:val="2"/>
        <w:rPr>
          <w:rFonts w:cs="Arial"/>
        </w:rPr>
      </w:pPr>
      <w:bookmarkStart w:id="96" w:name="_Toc83643872"/>
      <w:bookmarkStart w:id="97" w:name="_Toc126662143"/>
      <w:bookmarkStart w:id="98" w:name="_Toc126847527"/>
      <w:bookmarkStart w:id="99" w:name="_Toc126847592"/>
      <w:bookmarkStart w:id="100" w:name="_Toc129605007"/>
      <w:bookmarkStart w:id="101" w:name="_Toc130370199"/>
      <w:bookmarkStart w:id="102" w:name="_Toc137481986"/>
      <w:bookmarkStart w:id="103" w:name="_Toc137538001"/>
      <w:r w:rsidRPr="00583926">
        <w:rPr>
          <w:rFonts w:cs="Arial"/>
        </w:rPr>
        <w:t>Razlogi za izključitev</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D83C622" w14:textId="441C128F" w:rsidR="00905563" w:rsidRDefault="00905563" w:rsidP="00D37134"/>
    <w:p w14:paraId="1EE9F406" w14:textId="77777777" w:rsidR="009F0098" w:rsidRDefault="009F0098" w:rsidP="009F0098">
      <w:pPr>
        <w:spacing w:line="260" w:lineRule="atLeast"/>
      </w:pPr>
      <w:r w:rsidRPr="00D33E3C">
        <w:t>Naročnik bo izključil gospodarski subjekt v primeru obstoja kateregakoli od v tej točki navedenih primerov, in sicer:</w:t>
      </w:r>
    </w:p>
    <w:p w14:paraId="0400CC6F" w14:textId="77777777" w:rsidR="009F0098" w:rsidRPr="00583926" w:rsidRDefault="009F0098" w:rsidP="00D37134"/>
    <w:p w14:paraId="7354EB6D" w14:textId="77777777" w:rsidR="00360425" w:rsidRPr="00583926" w:rsidRDefault="00360425" w:rsidP="00CE7A4A">
      <w:pPr>
        <w:pStyle w:val="PODNASLOVI"/>
        <w:rPr>
          <w:vanish/>
        </w:rPr>
      </w:pPr>
      <w:bookmarkStart w:id="104" w:name="_Toc125107261"/>
      <w:bookmarkStart w:id="105" w:name="_Toc126662144"/>
      <w:bookmarkStart w:id="106" w:name="_Toc126847528"/>
      <w:bookmarkStart w:id="107" w:name="_Toc126847593"/>
      <w:bookmarkStart w:id="108" w:name="_Toc129605008"/>
      <w:bookmarkStart w:id="109" w:name="_Toc130370200"/>
      <w:bookmarkStart w:id="110" w:name="_Toc137481987"/>
      <w:bookmarkStart w:id="111" w:name="_Toc137538002"/>
      <w:bookmarkStart w:id="112" w:name="_Toc106511264"/>
      <w:bookmarkStart w:id="113" w:name="_Toc107977767"/>
      <w:bookmarkStart w:id="114" w:name="_Toc108236751"/>
      <w:bookmarkStart w:id="115" w:name="_Toc108237995"/>
      <w:bookmarkStart w:id="116" w:name="_Toc108238285"/>
      <w:bookmarkStart w:id="117" w:name="_Toc108517284"/>
      <w:bookmarkStart w:id="118" w:name="_Toc108580962"/>
      <w:bookmarkStart w:id="119" w:name="_Toc130104578"/>
      <w:bookmarkStart w:id="120" w:name="_Toc298417130"/>
      <w:bookmarkEnd w:id="104"/>
      <w:bookmarkEnd w:id="105"/>
      <w:bookmarkEnd w:id="106"/>
      <w:bookmarkEnd w:id="107"/>
      <w:bookmarkEnd w:id="108"/>
      <w:bookmarkEnd w:id="109"/>
      <w:bookmarkEnd w:id="110"/>
      <w:bookmarkEnd w:id="111"/>
    </w:p>
    <w:p w14:paraId="1BD8B627" w14:textId="77777777" w:rsidR="00360425" w:rsidRPr="00583926" w:rsidRDefault="00360425" w:rsidP="00CE7A4A">
      <w:pPr>
        <w:pStyle w:val="PODNASLOVI"/>
        <w:rPr>
          <w:vanish/>
        </w:rPr>
      </w:pPr>
      <w:bookmarkStart w:id="121" w:name="_Toc125107262"/>
      <w:bookmarkStart w:id="122" w:name="_Toc126662145"/>
      <w:bookmarkStart w:id="123" w:name="_Toc126847529"/>
      <w:bookmarkStart w:id="124" w:name="_Toc126847594"/>
      <w:bookmarkStart w:id="125" w:name="_Toc129605009"/>
      <w:bookmarkStart w:id="126" w:name="_Toc130370201"/>
      <w:bookmarkStart w:id="127" w:name="_Toc137481988"/>
      <w:bookmarkStart w:id="128" w:name="_Toc137538003"/>
      <w:bookmarkEnd w:id="121"/>
      <w:bookmarkEnd w:id="122"/>
      <w:bookmarkEnd w:id="123"/>
      <w:bookmarkEnd w:id="124"/>
      <w:bookmarkEnd w:id="125"/>
      <w:bookmarkEnd w:id="126"/>
      <w:bookmarkEnd w:id="127"/>
      <w:bookmarkEnd w:id="128"/>
    </w:p>
    <w:p w14:paraId="6A9FFF2B" w14:textId="11E82BD7" w:rsidR="009F0098" w:rsidRPr="009F0098" w:rsidRDefault="009F0098" w:rsidP="009F0098">
      <w:pPr>
        <w:pStyle w:val="PODNASLOVI"/>
        <w:numPr>
          <w:ilvl w:val="2"/>
          <w:numId w:val="20"/>
        </w:numPr>
        <w:ind w:left="567" w:hanging="567"/>
        <w:jc w:val="both"/>
        <w:rPr>
          <w:b w:val="0"/>
          <w:bCs w:val="0"/>
        </w:rPr>
      </w:pPr>
      <w:bookmarkStart w:id="129" w:name="_Toc137538004"/>
      <w:bookmarkStart w:id="130" w:name="_Hlk525652994"/>
      <w:r w:rsidRPr="009F0098">
        <w:rPr>
          <w:rFonts w:eastAsia="Calibri"/>
          <w:b w:val="0"/>
          <w:bCs w:val="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w:t>
      </w:r>
      <w:r w:rsidRPr="009F0098">
        <w:rPr>
          <w:b w:val="0"/>
          <w:bCs w:val="0"/>
        </w:rPr>
        <w:t xml:space="preserve">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w:t>
      </w:r>
      <w:r w:rsidRPr="009F0098">
        <w:rPr>
          <w:rFonts w:eastAsia="Calibri"/>
          <w:b w:val="0"/>
          <w:bCs w:val="0"/>
        </w:rPr>
        <w:t>ospodarski subjekt naročniku v</w:t>
      </w:r>
      <w:r w:rsidRPr="009F0098">
        <w:rPr>
          <w:b w:val="0"/>
          <w:bCs w:val="0"/>
        </w:rPr>
        <w:t xml:space="preserve"> skladu z devetim odstavkom in ob upoštevanju desetega odstavka 75. člena ZJN-3 najkasneje do roka za oddajo ponudb </w:t>
      </w:r>
      <w:r w:rsidRPr="009F0098">
        <w:rPr>
          <w:rFonts w:eastAsia="Calibri"/>
          <w:b w:val="0"/>
          <w:bCs w:val="0"/>
        </w:rPr>
        <w:t>predloži dokaze, da je sprejel zadostne ukrepe, s katerimi lahko dokaže svojo zanesljivost kljub obstoju tega izključitvenega razloga.</w:t>
      </w:r>
      <w:bookmarkEnd w:id="129"/>
    </w:p>
    <w:bookmarkEnd w:id="130"/>
    <w:p w14:paraId="170D0FA8" w14:textId="77777777" w:rsidR="009F0098" w:rsidRPr="008745FF" w:rsidRDefault="009F0098" w:rsidP="009F0098">
      <w:pPr>
        <w:spacing w:line="260" w:lineRule="atLeast"/>
        <w:ind w:left="567"/>
      </w:pPr>
    </w:p>
    <w:p w14:paraId="6B1E5D3F" w14:textId="77777777" w:rsidR="009F0098" w:rsidRPr="008745FF" w:rsidRDefault="009F0098" w:rsidP="009F0098">
      <w:pPr>
        <w:ind w:left="567"/>
        <w:rPr>
          <w:b/>
        </w:rPr>
      </w:pPr>
      <w:r w:rsidRPr="008745FF">
        <w:rPr>
          <w:b/>
        </w:rPr>
        <w:t>DOKAZILO:</w:t>
      </w:r>
    </w:p>
    <w:p w14:paraId="06EC2317" w14:textId="77777777" w:rsidR="009F0098" w:rsidRDefault="009F0098" w:rsidP="009F0098">
      <w:pPr>
        <w:ind w:left="567"/>
      </w:pPr>
      <w:r>
        <w:rPr>
          <w:rFonts w:eastAsia="Calibri"/>
          <w:b/>
        </w:rPr>
        <w:t>I</w:t>
      </w:r>
      <w:r w:rsidRPr="006B2252">
        <w:rPr>
          <w:rFonts w:eastAsia="Calibri"/>
          <w:b/>
        </w:rPr>
        <w:t>zpolnjen obrazec ESPD</w:t>
      </w:r>
      <w:r w:rsidRPr="006B2252">
        <w:rPr>
          <w:rFonts w:eastAsia="Calibri"/>
          <w:bCs/>
        </w:rPr>
        <w:t xml:space="preserve"> v delu III: Razlogi za izključitev, A: Razlogi, povezani s kazenskimi obsodbami, za vse gospodarske subjekte v ponudbi. </w:t>
      </w:r>
      <w:r w:rsidRPr="006B2252">
        <w:t>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2C0ADDBB" w14:textId="77777777" w:rsidR="009F0098" w:rsidRPr="00514D89" w:rsidRDefault="009F0098" w:rsidP="009F0098">
      <w:pPr>
        <w:ind w:left="567"/>
        <w:rPr>
          <w:rFonts w:eastAsia="Calibri"/>
          <w:bCs/>
        </w:rPr>
      </w:pPr>
      <w:r w:rsidRPr="00514D89">
        <w:rPr>
          <w:rFonts w:eastAsia="Calibri"/>
          <w:bCs/>
        </w:rPr>
        <w:t>in</w:t>
      </w:r>
    </w:p>
    <w:p w14:paraId="37E92780" w14:textId="77777777" w:rsidR="009F0098" w:rsidRPr="006B2252" w:rsidRDefault="009F0098" w:rsidP="009F0098">
      <w:pPr>
        <w:spacing w:line="260" w:lineRule="atLeast"/>
        <w:ind w:left="567"/>
        <w:rPr>
          <w:rFonts w:eastAsia="Calibri"/>
          <w:bCs/>
        </w:rPr>
      </w:pPr>
      <w:r w:rsidRPr="006B2252">
        <w:rPr>
          <w:b/>
        </w:rPr>
        <w:lastRenderedPageBreak/>
        <w:t xml:space="preserve">Izpolnjen obrazec ESPD </w:t>
      </w:r>
      <w:r w:rsidRPr="006B2252">
        <w:t>(v »Del III: Razlogi za izključitev, Oddelek D: Nacionalni razlogi za izključitev«) za izključitveni razlog iz prvega odstavka 75. člena ZJN-3 (kršitev temeljnih pravic delavcev (196. člen KZ-1)</w:t>
      </w:r>
      <w:r>
        <w:t>)</w:t>
      </w:r>
      <w:r w:rsidRPr="006B2252">
        <w:t>. V kolikor je vaš odgovor v tem primeru DA in uveljavljate popravni mehanizem, kršitve in ukrepe, s katerimi lahko dokažete svojo zanesljivost kljub obstoju navedenega razloga za izključitev, navedite v lastni izjavi.</w:t>
      </w:r>
    </w:p>
    <w:p w14:paraId="069D27CE" w14:textId="77777777" w:rsidR="009F0098" w:rsidRPr="00CF3091" w:rsidRDefault="009F0098" w:rsidP="009F0098">
      <w:pPr>
        <w:ind w:firstLine="567"/>
        <w:rPr>
          <w:rFonts w:eastAsia="Calibri"/>
          <w:bCs/>
        </w:rPr>
      </w:pPr>
      <w:r>
        <w:rPr>
          <w:rFonts w:eastAsia="Calibri"/>
          <w:bCs/>
        </w:rPr>
        <w:t>in</w:t>
      </w:r>
    </w:p>
    <w:p w14:paraId="560CB631" w14:textId="77777777" w:rsidR="009F0098" w:rsidRPr="00A80902" w:rsidRDefault="009F0098" w:rsidP="009F0098">
      <w:pPr>
        <w:ind w:left="567"/>
        <w:rPr>
          <w:rFonts w:eastAsia="Calibri"/>
        </w:rPr>
      </w:pPr>
      <w:r w:rsidRPr="00514D89">
        <w:rPr>
          <w:rFonts w:eastAsia="Calibri"/>
          <w:b/>
        </w:rPr>
        <w:t>izpolnjen</w:t>
      </w:r>
      <w:r w:rsidRPr="00A80902">
        <w:rPr>
          <w:rFonts w:eastAsia="Calibri"/>
          <w:b/>
          <w:bCs/>
        </w:rPr>
        <w:t xml:space="preserve"> obrazec ESPD</w:t>
      </w:r>
      <w:r w:rsidRPr="00A80902">
        <w:rPr>
          <w:rFonts w:eastAsia="Calibri"/>
        </w:rPr>
        <w:t xml:space="preserve"> (»Del II: Informacije v povezavi z gospodarskim subjektom, B: Informacije o predstavnikih gospodarskega subjekta«) kamor navedete vse zakonite zastopnike in v polje »Po potrebi navedite dodatne informacije o predstavništvu (njegove oblike, namen, EMŠO…)« navedite njihov EMŠO za namen pridobitve podatkov iz kazenske evidence. </w:t>
      </w:r>
      <w:r>
        <w:t xml:space="preserve">S klikom </w:t>
      </w:r>
      <w:r w:rsidRPr="003D1DA6">
        <w:t>na</w:t>
      </w:r>
      <w:r>
        <w:t xml:space="preserve"> znak &lt;+&gt; lahko ponudnik doda nov sklop polj za vnos več zakonitih zastopnikov.</w:t>
      </w:r>
    </w:p>
    <w:p w14:paraId="40B66405" w14:textId="77777777" w:rsidR="009F0098" w:rsidRDefault="009F0098" w:rsidP="009F0098">
      <w:pPr>
        <w:spacing w:line="260" w:lineRule="atLeast"/>
        <w:ind w:left="567"/>
        <w:rPr>
          <w:rFonts w:eastAsia="Calibri"/>
        </w:rPr>
      </w:pPr>
    </w:p>
    <w:p w14:paraId="3027F513" w14:textId="77777777" w:rsidR="009F0098" w:rsidRPr="006B2252" w:rsidRDefault="009F0098" w:rsidP="009F0098">
      <w:pPr>
        <w:spacing w:line="260" w:lineRule="atLeast"/>
        <w:ind w:left="567"/>
        <w:rPr>
          <w:rFonts w:eastAsia="Calibri"/>
          <w:bCs/>
        </w:rPr>
      </w:pPr>
      <w:r w:rsidRPr="006B2252">
        <w:rPr>
          <w:rFonts w:eastAsia="Calibri"/>
          <w:bCs/>
        </w:rPr>
        <w:t xml:space="preserve">Ponudnik lahko potrdila iz kazenske evidence priloži tudi sam. Tako predložena potrdila morajo odražati zadnje stanje, v nobenem primeru pa ne smejo biti starejša od 4 mesecev, šteto od roka za oddajo ponudb. </w:t>
      </w:r>
    </w:p>
    <w:p w14:paraId="07F1AAE7" w14:textId="77777777" w:rsidR="009F0098" w:rsidRPr="008745FF" w:rsidRDefault="009F0098" w:rsidP="009F0098">
      <w:pPr>
        <w:spacing w:line="260" w:lineRule="atLeast"/>
        <w:ind w:left="567"/>
        <w:rPr>
          <w:rFonts w:eastAsia="Calibri"/>
        </w:rPr>
      </w:pPr>
    </w:p>
    <w:p w14:paraId="5D3620F4" w14:textId="77777777" w:rsidR="009F0098" w:rsidRPr="006B2252" w:rsidRDefault="009F0098" w:rsidP="009F0098">
      <w:pPr>
        <w:spacing w:line="260" w:lineRule="atLeast"/>
        <w:ind w:left="567"/>
      </w:pPr>
      <w:r w:rsidRPr="006B2252">
        <w:t>V kolikor ima gospodarski subjekt sedež v drugi državi članici ali za osebo iz te točke ni mogoče pridobiti preveritev od pristojnega organa v RS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009B23F6" w14:textId="77777777" w:rsidR="009F0098" w:rsidRPr="006B2252" w:rsidRDefault="009F0098" w:rsidP="009F0098">
      <w:pPr>
        <w:spacing w:line="260" w:lineRule="atLeast"/>
        <w:ind w:left="567"/>
      </w:pPr>
    </w:p>
    <w:p w14:paraId="5ABF3662" w14:textId="6D7895F3" w:rsidR="009F0098" w:rsidRPr="006B2252" w:rsidRDefault="009F0098" w:rsidP="009F0098">
      <w:pPr>
        <w:spacing w:line="260" w:lineRule="atLeast"/>
        <w:ind w:left="567"/>
        <w:rPr>
          <w:rFonts w:eastAsia="Calibri"/>
        </w:rPr>
      </w:pPr>
      <w:r w:rsidRPr="006B2252">
        <w:rPr>
          <w:rFonts w:eastAsia="Calibri"/>
        </w:rPr>
        <w:t xml:space="preserve">V kolikor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institucijo v drugi državi, ki ni članica EU, bo moral gospodarski subjekt, na poziv naročnika predložiti potrdilo iz kazenske evidence. Navedeno v delu besedila, ki se nanaša na gospodarski subjekt, velja tudi za </w:t>
      </w:r>
      <w:r>
        <w:rPr>
          <w:rFonts w:eastAsia="Calibri"/>
        </w:rPr>
        <w:t>točki 7.1.2 in 7.1.4</w:t>
      </w:r>
      <w:r w:rsidRPr="006B2252">
        <w:rPr>
          <w:rFonts w:eastAsia="Calibri"/>
        </w:rPr>
        <w:t>.</w:t>
      </w:r>
    </w:p>
    <w:p w14:paraId="5024D996" w14:textId="77777777" w:rsidR="00661D38" w:rsidRPr="00583926" w:rsidRDefault="00661D38" w:rsidP="00927F58">
      <w:pPr>
        <w:ind w:left="709"/>
      </w:pPr>
    </w:p>
    <w:p w14:paraId="41E8476C" w14:textId="51696382" w:rsidR="009F0098" w:rsidRPr="0015559E" w:rsidRDefault="009F0098" w:rsidP="0015559E">
      <w:pPr>
        <w:pStyle w:val="Odstavekseznama"/>
        <w:numPr>
          <w:ilvl w:val="2"/>
          <w:numId w:val="20"/>
        </w:numPr>
        <w:spacing w:line="260" w:lineRule="exact"/>
        <w:ind w:left="567" w:hanging="567"/>
        <w:rPr>
          <w:lang w:val="sl-SI"/>
        </w:rPr>
      </w:pPr>
      <w:r w:rsidRPr="0015559E">
        <w:rPr>
          <w:rFonts w:eastAsia="Calibri"/>
          <w:lang w:val="sl-SI"/>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w:t>
      </w:r>
      <w:r w:rsidRPr="0015559E">
        <w:rPr>
          <w:lang w:val="sl-SI"/>
        </w:rPr>
        <w:t xml:space="preserve">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3149B21" w14:textId="77777777" w:rsidR="00B13905" w:rsidRPr="0015559E" w:rsidRDefault="00B13905" w:rsidP="0015559E">
      <w:pPr>
        <w:pStyle w:val="Odstavekseznama"/>
        <w:spacing w:line="260" w:lineRule="exact"/>
        <w:ind w:left="567"/>
        <w:rPr>
          <w:lang w:val="sl-SI"/>
        </w:rPr>
      </w:pPr>
    </w:p>
    <w:p w14:paraId="75F7685D" w14:textId="77777777" w:rsidR="00B13905" w:rsidRPr="0015559E" w:rsidRDefault="002C50D5" w:rsidP="0015559E">
      <w:pPr>
        <w:pStyle w:val="Odstavekseznama"/>
        <w:spacing w:line="260" w:lineRule="exact"/>
        <w:ind w:left="567"/>
        <w:rPr>
          <w:rFonts w:eastAsia="Arial Unicode MS"/>
          <w:b/>
          <w:lang w:val="sl-SI"/>
        </w:rPr>
      </w:pPr>
      <w:r w:rsidRPr="0015559E">
        <w:rPr>
          <w:rFonts w:eastAsia="Arial Unicode MS"/>
          <w:b/>
          <w:lang w:val="sl-SI"/>
        </w:rPr>
        <w:t>DOKAZILO:</w:t>
      </w:r>
    </w:p>
    <w:p w14:paraId="3F3B9C08" w14:textId="18CFC64E" w:rsidR="001153D2" w:rsidRPr="0015559E" w:rsidRDefault="001153D2" w:rsidP="0015559E">
      <w:pPr>
        <w:pStyle w:val="Odstavekseznama"/>
        <w:spacing w:line="260" w:lineRule="exact"/>
        <w:ind w:left="567"/>
        <w:rPr>
          <w:lang w:val="sl-SI"/>
        </w:rPr>
      </w:pPr>
      <w:r w:rsidRPr="0015559E">
        <w:rPr>
          <w:rFonts w:eastAsia="Calibri" w:cs="Times New Roman"/>
          <w:szCs w:val="22"/>
          <w:lang w:val="sl-SI" w:eastAsia="en-US"/>
        </w:rPr>
        <w:t xml:space="preserve">Izpolnjen </w:t>
      </w:r>
      <w:r w:rsidRPr="0015559E">
        <w:rPr>
          <w:rFonts w:eastAsia="Calibri" w:cs="Times New Roman"/>
          <w:b/>
          <w:szCs w:val="22"/>
          <w:lang w:val="sl-SI" w:eastAsia="en-US"/>
        </w:rPr>
        <w:t xml:space="preserve">obrazec ESPD </w:t>
      </w:r>
      <w:r w:rsidRPr="0015559E">
        <w:rPr>
          <w:rFonts w:eastAsia="Calibri" w:cs="Times New Roman"/>
          <w:szCs w:val="22"/>
          <w:lang w:val="sl-SI" w:eastAsia="en-US"/>
        </w:rPr>
        <w:t>(v »Del III: Razlogi za izključitev, Oddelek B: Razlogi, povezani s plačilom davkov ali prispevkov za socialno varnost«) za vse gospodarske subjekte v ponudbi</w:t>
      </w:r>
    </w:p>
    <w:p w14:paraId="391E6413" w14:textId="77777777" w:rsidR="00F05568" w:rsidRPr="0015559E" w:rsidRDefault="00F05568" w:rsidP="0015559E">
      <w:pPr>
        <w:ind w:left="709"/>
        <w:rPr>
          <w:rFonts w:eastAsia="Calibri" w:cs="Times New Roman"/>
          <w:szCs w:val="22"/>
          <w:lang w:eastAsia="en-US"/>
        </w:rPr>
      </w:pPr>
    </w:p>
    <w:p w14:paraId="1B4E497F" w14:textId="13E4ACD9" w:rsidR="009F0098" w:rsidRPr="009F0098" w:rsidRDefault="009F0098" w:rsidP="0015559E">
      <w:pPr>
        <w:pStyle w:val="Odstavekseznama"/>
        <w:numPr>
          <w:ilvl w:val="2"/>
          <w:numId w:val="20"/>
        </w:numPr>
        <w:spacing w:line="260" w:lineRule="exact"/>
        <w:ind w:left="567" w:hanging="567"/>
        <w:rPr>
          <w:rFonts w:eastAsia="Calibri"/>
          <w:lang w:val="sl-SI"/>
        </w:rPr>
      </w:pPr>
      <w:r w:rsidRPr="0015559E">
        <w:rPr>
          <w:rFonts w:eastAsia="Calibri"/>
          <w:lang w:val="sl-SI"/>
        </w:rPr>
        <w:t xml:space="preserve">Če pri preverjanju ugotovi, da je gospodarski subjekt na dan, ko poteče rok za oddajo ponudb, izločen iz postopkov oddaje javnih naročil zaradi uvrstitve v evidenco gospodarskih subjektov z izrečenimi stranskimi sankcijami izločitve iz postopkov javnega naročanja </w:t>
      </w:r>
      <w:r w:rsidRPr="0015559E">
        <w:rPr>
          <w:lang w:val="sl-SI"/>
        </w:rPr>
        <w:t>iz a) točke četrtega</w:t>
      </w:r>
      <w:r w:rsidRPr="009F0098">
        <w:rPr>
          <w:lang w:val="sl-SI"/>
        </w:rPr>
        <w:t xml:space="preserve"> odstavka 75. člena ZJN-3.</w:t>
      </w:r>
    </w:p>
    <w:p w14:paraId="5B9DDA7D" w14:textId="77777777" w:rsidR="00D01756" w:rsidRPr="00B13905" w:rsidRDefault="00D01756" w:rsidP="00B13905">
      <w:pPr>
        <w:pStyle w:val="Odstavekseznama"/>
        <w:ind w:left="567"/>
        <w:rPr>
          <w:lang w:val="sl-SI"/>
        </w:rPr>
      </w:pPr>
    </w:p>
    <w:p w14:paraId="51D3D58F" w14:textId="77777777" w:rsidR="004A4C86" w:rsidRPr="00B13905" w:rsidRDefault="004A4C86" w:rsidP="00B13905">
      <w:pPr>
        <w:pStyle w:val="Odstavekseznama"/>
        <w:ind w:left="567"/>
        <w:rPr>
          <w:rFonts w:eastAsia="Arial Unicode MS"/>
          <w:b/>
          <w:lang w:val="sl-SI"/>
        </w:rPr>
      </w:pPr>
      <w:r w:rsidRPr="00B13905">
        <w:rPr>
          <w:rFonts w:eastAsia="Arial Unicode MS"/>
          <w:b/>
          <w:lang w:val="sl-SI"/>
        </w:rPr>
        <w:lastRenderedPageBreak/>
        <w:t>DOKAZILO:</w:t>
      </w:r>
    </w:p>
    <w:p w14:paraId="46B4BB38" w14:textId="77777777" w:rsidR="001153D2" w:rsidRPr="00B13905" w:rsidRDefault="001153D2" w:rsidP="00B13905">
      <w:pPr>
        <w:pStyle w:val="Odstavekseznama"/>
        <w:ind w:left="567"/>
        <w:rPr>
          <w:lang w:val="sl-SI"/>
        </w:rPr>
      </w:pPr>
      <w:bookmarkStart w:id="131" w:name="_Hlk125115803"/>
      <w:r w:rsidRPr="00B13905">
        <w:rPr>
          <w:lang w:val="sl-SI"/>
        </w:rPr>
        <w:t xml:space="preserve">Izpolnjen </w:t>
      </w:r>
      <w:r w:rsidRPr="00B13905">
        <w:rPr>
          <w:rFonts w:eastAsia="Calibri" w:cs="Times New Roman"/>
          <w:b/>
          <w:szCs w:val="22"/>
          <w:lang w:val="sl-SI" w:eastAsia="en-US"/>
        </w:rPr>
        <w:t>obrazec ESPD</w:t>
      </w:r>
      <w:r w:rsidRPr="00B13905">
        <w:rPr>
          <w:lang w:val="sl-SI"/>
        </w:rPr>
        <w:t xml:space="preserve"> (v »Del III: Razlogi za izključitev, Oddelek D: Nacionalni razlogi za izključitev«) za vse gospodarske subjekte v ponudbi</w:t>
      </w:r>
    </w:p>
    <w:bookmarkEnd w:id="131"/>
    <w:p w14:paraId="1E7F3F3E" w14:textId="77777777" w:rsidR="00D71317" w:rsidRPr="00583926" w:rsidRDefault="00D71317" w:rsidP="00D37134"/>
    <w:p w14:paraId="15D87F80" w14:textId="32D02DF2" w:rsidR="009F0098" w:rsidRPr="009F0098" w:rsidRDefault="009F0098" w:rsidP="0015559E">
      <w:pPr>
        <w:pStyle w:val="Odstavekseznama"/>
        <w:numPr>
          <w:ilvl w:val="2"/>
          <w:numId w:val="20"/>
        </w:numPr>
        <w:spacing w:line="260" w:lineRule="exact"/>
        <w:ind w:left="567" w:hanging="567"/>
        <w:rPr>
          <w:rFonts w:eastAsia="Calibri"/>
          <w:lang w:val="sl-SI"/>
        </w:rPr>
      </w:pPr>
      <w:r w:rsidRPr="009F0098">
        <w:rPr>
          <w:rFonts w:eastAsia="Calibri"/>
          <w:lang w:val="sl-SI"/>
        </w:rPr>
        <w:t xml:space="preserve">Če </w:t>
      </w:r>
      <w:r w:rsidRPr="009F0098">
        <w:rPr>
          <w:lang w:val="sl-SI"/>
        </w:rPr>
        <w:t xml:space="preserve">pri preverjanju ugotovi, da je </w:t>
      </w:r>
      <w:r w:rsidRPr="009F0098">
        <w:rPr>
          <w:rFonts w:eastAsia="Calibri"/>
          <w:lang w:val="sl-SI"/>
        </w:rPr>
        <w:t xml:space="preserve">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14:paraId="2DA00D98" w14:textId="77777777" w:rsidR="009F0098" w:rsidRPr="004F5D85" w:rsidRDefault="009F0098" w:rsidP="0015559E">
      <w:pPr>
        <w:contextualSpacing/>
        <w:rPr>
          <w:rFonts w:eastAsia="Calibri"/>
        </w:rPr>
      </w:pPr>
    </w:p>
    <w:p w14:paraId="70364D9E" w14:textId="77777777" w:rsidR="009F0098" w:rsidRPr="004F5D85" w:rsidRDefault="009F0098" w:rsidP="0015559E">
      <w:pPr>
        <w:ind w:left="567"/>
      </w:pPr>
      <w:r w:rsidRPr="004F5D85">
        <w:t xml:space="preserve">V kolikor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w:t>
      </w:r>
      <w:r>
        <w:t>tega izključitvenega razloga</w:t>
      </w:r>
      <w:r w:rsidRPr="004F5D85">
        <w:t>.</w:t>
      </w:r>
    </w:p>
    <w:p w14:paraId="6E4C9896" w14:textId="77777777" w:rsidR="009F0098" w:rsidRPr="004F5D85" w:rsidRDefault="009F0098" w:rsidP="0015559E">
      <w:pPr>
        <w:ind w:left="510"/>
      </w:pPr>
    </w:p>
    <w:p w14:paraId="0B86ABCE" w14:textId="77777777" w:rsidR="009F0098" w:rsidRPr="004F5D85" w:rsidRDefault="009F0098" w:rsidP="0015559E">
      <w:pPr>
        <w:ind w:left="510" w:firstLine="57"/>
        <w:rPr>
          <w:b/>
        </w:rPr>
      </w:pPr>
      <w:bookmarkStart w:id="132" w:name="_Hlk131060636"/>
      <w:r w:rsidRPr="004F5D85">
        <w:rPr>
          <w:b/>
        </w:rPr>
        <w:t>DOKAZILO:</w:t>
      </w:r>
    </w:p>
    <w:p w14:paraId="4879B44F" w14:textId="77777777" w:rsidR="009F0098" w:rsidRPr="004F5D85" w:rsidRDefault="009F0098" w:rsidP="0015559E">
      <w:pPr>
        <w:ind w:left="567"/>
      </w:pPr>
      <w:r w:rsidRPr="004F5D85">
        <w:rPr>
          <w:b/>
        </w:rPr>
        <w:t>Izpolnjen</w:t>
      </w:r>
      <w:r w:rsidRPr="004F5D85">
        <w:t xml:space="preserve"> </w:t>
      </w:r>
      <w:r w:rsidRPr="004F5D85">
        <w:rPr>
          <w:b/>
        </w:rPr>
        <w:t>obrazec »ESPD«</w:t>
      </w:r>
      <w:r w:rsidRPr="004F5D85">
        <w:t xml:space="preserve"> v delu III: Razlogi za izključitev, D: Nacionalni razlogi za izključitev za vse gospodarske subjekte v ponudbi. V kolikor je vaš odgovor v tem primeru DA in uveljavljate popravni mehanizem, kršitve in ukrepe, s katerimi lahko dokažete svojo zanesljivost kljub obstoju navedenega razloga za izključitev, navedite v lastni izjavi. </w:t>
      </w:r>
      <w:bookmarkEnd w:id="132"/>
    </w:p>
    <w:p w14:paraId="3FF12C43" w14:textId="4AC8E03C" w:rsidR="000F7BD1" w:rsidRPr="00583926" w:rsidRDefault="000F7BD1" w:rsidP="0015559E"/>
    <w:p w14:paraId="546401E7" w14:textId="77777777" w:rsidR="00EB533E" w:rsidRPr="00583926" w:rsidRDefault="00EB533E" w:rsidP="0015559E">
      <w:pPr>
        <w:pStyle w:val="Odstavekseznama"/>
        <w:numPr>
          <w:ilvl w:val="2"/>
          <w:numId w:val="20"/>
        </w:numPr>
        <w:spacing w:line="260" w:lineRule="exact"/>
        <w:ind w:left="567" w:hanging="567"/>
        <w:rPr>
          <w:lang w:val="sl-SI"/>
        </w:rPr>
      </w:pPr>
      <w:r w:rsidRPr="00583926">
        <w:rPr>
          <w:lang w:val="sl-SI"/>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1BA9EDA3" w14:textId="2729B72E" w:rsidR="00EB533E" w:rsidRPr="00583926" w:rsidRDefault="00EB533E" w:rsidP="0015559E">
      <w:pPr>
        <w:pStyle w:val="Odstavekseznama"/>
        <w:numPr>
          <w:ilvl w:val="0"/>
          <w:numId w:val="22"/>
        </w:numPr>
        <w:spacing w:line="260" w:lineRule="exact"/>
        <w:rPr>
          <w:lang w:val="sl-SI"/>
        </w:rPr>
      </w:pPr>
      <w:r w:rsidRPr="00583926">
        <w:rPr>
          <w:lang w:val="sl-SI"/>
        </w:rPr>
        <w:t>ruskim državljanom ali fizičnim ali pravnim osebam, subjektom ali organom s sedežem v Rusiji;</w:t>
      </w:r>
    </w:p>
    <w:p w14:paraId="610E3D36" w14:textId="620EAA96" w:rsidR="00EB533E" w:rsidRPr="00583926" w:rsidRDefault="00EB533E" w:rsidP="0015559E">
      <w:pPr>
        <w:pStyle w:val="Odstavekseznama"/>
        <w:numPr>
          <w:ilvl w:val="0"/>
          <w:numId w:val="22"/>
        </w:numPr>
        <w:spacing w:line="260" w:lineRule="exact"/>
        <w:rPr>
          <w:lang w:val="sl-SI"/>
        </w:rPr>
      </w:pPr>
      <w:r w:rsidRPr="00583926">
        <w:rPr>
          <w:lang w:val="sl-SI"/>
        </w:rPr>
        <w:t>pravnim osebam, subjektom ali organom, katerih več kot 50-odstotni delež je v neposredni ali posredni lasti subjekta iz točke (a) tega odstavka, ali</w:t>
      </w:r>
    </w:p>
    <w:p w14:paraId="7A4F26E4" w14:textId="0C0E0E6F" w:rsidR="00EB533E" w:rsidRPr="00583926" w:rsidRDefault="00EB533E" w:rsidP="0015559E">
      <w:pPr>
        <w:pStyle w:val="Odstavekseznama"/>
        <w:numPr>
          <w:ilvl w:val="0"/>
          <w:numId w:val="22"/>
        </w:numPr>
        <w:spacing w:line="260" w:lineRule="exact"/>
        <w:rPr>
          <w:lang w:val="sl-SI"/>
        </w:rPr>
      </w:pPr>
      <w:r w:rsidRPr="00583926">
        <w:rPr>
          <w:lang w:val="sl-SI"/>
        </w:rPr>
        <w:t>fizičnim ali pravnim osebam, subjektom ali organom, ki delujejo v imenu ali po navodilih subjekta iz točke (a) ali (b) tega odstavka,</w:t>
      </w:r>
    </w:p>
    <w:p w14:paraId="4993F6B5" w14:textId="0072BBDA" w:rsidR="00EB533E" w:rsidRPr="00583926" w:rsidRDefault="00EB533E" w:rsidP="0015559E">
      <w:pPr>
        <w:pStyle w:val="Odstavekseznama"/>
        <w:numPr>
          <w:ilvl w:val="0"/>
          <w:numId w:val="22"/>
        </w:numPr>
        <w:spacing w:line="260" w:lineRule="exact"/>
        <w:rPr>
          <w:lang w:val="sl-SI"/>
        </w:rPr>
      </w:pPr>
      <w:r w:rsidRPr="00583926">
        <w:rPr>
          <w:lang w:val="sl-SI"/>
        </w:rPr>
        <w:t>vključno s podizvajalci, dobavitelji ali subjekti, katerih zmogljivosti se uporabljajo v smislu direktiv o javnem naročanju, če predstavljajo več kot 10 % vrednosti naročila.</w:t>
      </w:r>
    </w:p>
    <w:p w14:paraId="3B975F31" w14:textId="77777777" w:rsidR="00EB533E" w:rsidRPr="00583926" w:rsidRDefault="00EB533E" w:rsidP="00EB533E">
      <w:pPr>
        <w:ind w:firstLine="709"/>
        <w:rPr>
          <w:rFonts w:eastAsia="Arial Unicode MS"/>
          <w:b/>
        </w:rPr>
      </w:pPr>
    </w:p>
    <w:p w14:paraId="26B090D5" w14:textId="434B520C" w:rsidR="00EB533E" w:rsidRPr="00583926" w:rsidRDefault="00EB533E" w:rsidP="00B13905">
      <w:pPr>
        <w:ind w:firstLine="567"/>
        <w:rPr>
          <w:rFonts w:eastAsia="Arial Unicode MS"/>
          <w:b/>
        </w:rPr>
      </w:pPr>
      <w:r w:rsidRPr="00583926">
        <w:rPr>
          <w:rFonts w:eastAsia="Arial Unicode MS"/>
          <w:b/>
        </w:rPr>
        <w:t>DOKAZILO:</w:t>
      </w:r>
    </w:p>
    <w:p w14:paraId="3C5C7493" w14:textId="16A7D241" w:rsidR="00EB533E" w:rsidRPr="00583926" w:rsidRDefault="00EB533E" w:rsidP="00B13905">
      <w:pPr>
        <w:spacing w:line="260" w:lineRule="atLeast"/>
        <w:ind w:left="567"/>
        <w:rPr>
          <w:rFonts w:eastAsia="Calibri" w:cs="Times New Roman"/>
          <w:b/>
          <w:szCs w:val="22"/>
          <w:lang w:eastAsia="en-US"/>
        </w:rPr>
      </w:pPr>
      <w:r w:rsidRPr="00583926">
        <w:rPr>
          <w:rFonts w:eastAsia="Calibri" w:cs="Times New Roman"/>
          <w:szCs w:val="22"/>
          <w:lang w:eastAsia="en-US"/>
        </w:rPr>
        <w:t xml:space="preserve">Izpolnjena </w:t>
      </w:r>
      <w:r w:rsidRPr="00583926">
        <w:rPr>
          <w:rFonts w:eastAsia="Calibri" w:cs="Times New Roman"/>
          <w:b/>
          <w:bCs/>
          <w:szCs w:val="22"/>
          <w:lang w:eastAsia="en-US"/>
        </w:rPr>
        <w:t>izjava</w:t>
      </w:r>
      <w:r w:rsidR="00CA7E54" w:rsidRPr="00583926">
        <w:rPr>
          <w:rFonts w:eastAsia="Calibri" w:cs="Times New Roman"/>
          <w:b/>
          <w:bCs/>
          <w:szCs w:val="22"/>
          <w:lang w:eastAsia="en-US"/>
        </w:rPr>
        <w:t xml:space="preserve"> </w:t>
      </w:r>
      <w:r w:rsidR="00F05568" w:rsidRPr="00583926">
        <w:rPr>
          <w:rFonts w:eastAsia="Calibri" w:cs="Times New Roman"/>
          <w:b/>
          <w:bCs/>
          <w:szCs w:val="22"/>
          <w:lang w:eastAsia="en-US"/>
        </w:rPr>
        <w:t xml:space="preserve">gospodarskega subjekta </w:t>
      </w:r>
      <w:r w:rsidR="00CA7E54" w:rsidRPr="00583926">
        <w:rPr>
          <w:rFonts w:eastAsia="Calibri" w:cs="Times New Roman"/>
          <w:b/>
          <w:bCs/>
          <w:szCs w:val="22"/>
          <w:lang w:eastAsia="en-US"/>
        </w:rPr>
        <w:t xml:space="preserve">(obrazec št. </w:t>
      </w:r>
      <w:r w:rsidR="009F0098">
        <w:rPr>
          <w:rFonts w:eastAsia="Calibri" w:cs="Times New Roman"/>
          <w:b/>
          <w:bCs/>
          <w:szCs w:val="22"/>
          <w:lang w:eastAsia="en-US"/>
        </w:rPr>
        <w:t>3</w:t>
      </w:r>
      <w:r w:rsidR="00CA7E54" w:rsidRPr="00583926">
        <w:rPr>
          <w:rFonts w:eastAsia="Calibri" w:cs="Times New Roman"/>
          <w:b/>
          <w:bCs/>
          <w:szCs w:val="22"/>
          <w:lang w:eastAsia="en-US"/>
        </w:rPr>
        <w:t>)</w:t>
      </w:r>
      <w:r w:rsidRPr="00583926">
        <w:rPr>
          <w:rFonts w:eastAsia="Calibri" w:cs="Times New Roman"/>
          <w:szCs w:val="22"/>
          <w:lang w:eastAsia="en-US"/>
        </w:rPr>
        <w:t xml:space="preserve"> za vse gospodarske subjekte v ponudbi</w:t>
      </w:r>
    </w:p>
    <w:p w14:paraId="0BD0B9CB" w14:textId="77777777" w:rsidR="00514ACF" w:rsidRDefault="00514ACF" w:rsidP="00CE7A4A"/>
    <w:p w14:paraId="76A7B59A" w14:textId="2EBD4617" w:rsidR="001072B1" w:rsidRPr="00583926" w:rsidRDefault="001072B1" w:rsidP="00A37042">
      <w:pPr>
        <w:pStyle w:val="PODNASLOVI"/>
        <w:numPr>
          <w:ilvl w:val="1"/>
          <w:numId w:val="20"/>
        </w:numPr>
        <w:ind w:left="567" w:hanging="567"/>
        <w:outlineLvl w:val="2"/>
        <w:rPr>
          <w:rFonts w:cs="Arial"/>
        </w:rPr>
      </w:pPr>
      <w:bookmarkStart w:id="133" w:name="_Toc517786168"/>
      <w:bookmarkStart w:id="134" w:name="_Toc527470303"/>
      <w:bookmarkStart w:id="135" w:name="_Toc2582790"/>
      <w:bookmarkStart w:id="136" w:name="_Toc5607700"/>
      <w:bookmarkStart w:id="137" w:name="_Toc9251524"/>
      <w:bookmarkStart w:id="138" w:name="_Toc9251717"/>
      <w:bookmarkStart w:id="139" w:name="_Toc9940690"/>
      <w:bookmarkStart w:id="140" w:name="_Toc11664102"/>
      <w:bookmarkStart w:id="141" w:name="_Toc83643873"/>
      <w:bookmarkStart w:id="142" w:name="_Toc126662146"/>
      <w:bookmarkStart w:id="143" w:name="_Toc126847530"/>
      <w:bookmarkStart w:id="144" w:name="_Toc126847595"/>
      <w:bookmarkStart w:id="145" w:name="_Toc129605010"/>
      <w:bookmarkStart w:id="146" w:name="_Toc130370202"/>
      <w:bookmarkStart w:id="147" w:name="_Toc137481989"/>
      <w:bookmarkStart w:id="148" w:name="_Toc137538005"/>
      <w:bookmarkStart w:id="149" w:name="_Toc510780230"/>
      <w:bookmarkStart w:id="150" w:name="_Toc511221549"/>
      <w:bookmarkStart w:id="151" w:name="_Toc511386718"/>
      <w:r w:rsidRPr="00583926">
        <w:rPr>
          <w:rFonts w:cs="Arial"/>
        </w:rPr>
        <w:t>Ustreznost za opravljanje poklicne dejavnosti</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AEED3CD" w14:textId="77777777" w:rsidR="001072B1" w:rsidRPr="00583926" w:rsidRDefault="001072B1" w:rsidP="00095148">
      <w:pPr>
        <w:pStyle w:val="n4"/>
        <w:numPr>
          <w:ilvl w:val="0"/>
          <w:numId w:val="0"/>
        </w:numPr>
        <w:ind w:left="709"/>
        <w:rPr>
          <w:b/>
        </w:rPr>
      </w:pPr>
    </w:p>
    <w:p w14:paraId="54693DBE" w14:textId="388AEC54" w:rsidR="009944A7" w:rsidRPr="00583926" w:rsidRDefault="00373F89" w:rsidP="00B3764E">
      <w:pPr>
        <w:pStyle w:val="Odstavekseznama"/>
        <w:ind w:left="567"/>
        <w:outlineLvl w:val="3"/>
        <w:rPr>
          <w:lang w:val="sl-SI"/>
        </w:rPr>
      </w:pPr>
      <w:r w:rsidRPr="00583926">
        <w:rPr>
          <w:lang w:val="sl-SI"/>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w:t>
      </w:r>
    </w:p>
    <w:p w14:paraId="449920D1" w14:textId="77777777" w:rsidR="008E41BD" w:rsidRPr="00583926" w:rsidRDefault="008E41BD" w:rsidP="008E41BD">
      <w:pPr>
        <w:pStyle w:val="Odstavekseznama"/>
        <w:ind w:left="567"/>
        <w:outlineLvl w:val="3"/>
        <w:rPr>
          <w:lang w:val="sl-SI"/>
        </w:rPr>
      </w:pPr>
    </w:p>
    <w:p w14:paraId="151CCA20" w14:textId="77777777" w:rsidR="009944A7" w:rsidRPr="00583926" w:rsidRDefault="00373F89" w:rsidP="009944A7">
      <w:pPr>
        <w:pStyle w:val="Odstavekseznama"/>
        <w:ind w:left="567"/>
        <w:outlineLvl w:val="3"/>
        <w:rPr>
          <w:lang w:val="sl-SI"/>
        </w:rPr>
      </w:pPr>
      <w:r w:rsidRPr="00583926">
        <w:rPr>
          <w:lang w:val="sl-SI"/>
        </w:rPr>
        <w:t xml:space="preserve">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133C1D0B" w14:textId="77777777" w:rsidR="009944A7" w:rsidRPr="00583926" w:rsidRDefault="009944A7" w:rsidP="009944A7">
      <w:pPr>
        <w:pStyle w:val="Odstavekseznama"/>
        <w:ind w:left="567"/>
        <w:outlineLvl w:val="3"/>
        <w:rPr>
          <w:lang w:val="sl-SI"/>
        </w:rPr>
      </w:pPr>
    </w:p>
    <w:bookmarkEnd w:id="149"/>
    <w:bookmarkEnd w:id="150"/>
    <w:bookmarkEnd w:id="151"/>
    <w:p w14:paraId="1F4F5758" w14:textId="77777777" w:rsidR="009111A6" w:rsidRPr="00583926" w:rsidRDefault="009111A6" w:rsidP="009111A6">
      <w:pPr>
        <w:ind w:firstLine="567"/>
        <w:rPr>
          <w:b/>
        </w:rPr>
      </w:pPr>
      <w:r w:rsidRPr="00583926">
        <w:rPr>
          <w:b/>
        </w:rPr>
        <w:t>DOKAZILO:</w:t>
      </w:r>
    </w:p>
    <w:p w14:paraId="41D6838A" w14:textId="77777777" w:rsidR="009111A6" w:rsidRPr="00583926" w:rsidRDefault="009111A6" w:rsidP="009111A6">
      <w:pPr>
        <w:ind w:left="567"/>
      </w:pPr>
      <w:r w:rsidRPr="00583926">
        <w:rPr>
          <w:color w:val="000000"/>
        </w:rPr>
        <w:t>izpolnjen</w:t>
      </w:r>
      <w:r w:rsidRPr="00583926">
        <w:t xml:space="preserve"> obrazec</w:t>
      </w:r>
      <w:r w:rsidRPr="00583926">
        <w:rPr>
          <w:b/>
        </w:rPr>
        <w:t xml:space="preserve"> »ESPD«. </w:t>
      </w:r>
      <w:r w:rsidRPr="00583926">
        <w:t xml:space="preserve">Gospodarski subjekt s potrditvijo predmetnega obrazca v delu IV Pogoji za sodelovanje, razdelek A (Ustreznost), prvi odstavek, potrdi, da je priglašen v predmetni register. </w:t>
      </w:r>
    </w:p>
    <w:p w14:paraId="5D81244A" w14:textId="77777777" w:rsidR="009111A6" w:rsidRPr="00583926" w:rsidRDefault="009111A6" w:rsidP="009111A6">
      <w:pPr>
        <w:ind w:firstLine="567"/>
        <w:rPr>
          <w:b/>
        </w:rPr>
      </w:pPr>
      <w:r w:rsidRPr="00583926">
        <w:rPr>
          <w:b/>
        </w:rPr>
        <w:t>in</w:t>
      </w:r>
    </w:p>
    <w:p w14:paraId="3E5A1EF2" w14:textId="7B19FBAB" w:rsidR="009111A6" w:rsidRDefault="009111A6" w:rsidP="009111A6">
      <w:pPr>
        <w:ind w:left="567"/>
      </w:pPr>
      <w:r w:rsidRPr="00583926">
        <w:rPr>
          <w:color w:val="000000"/>
        </w:rPr>
        <w:t>izpolnjen</w:t>
      </w:r>
      <w:r w:rsidRPr="00583926">
        <w:t xml:space="preserve"> obrazec</w:t>
      </w:r>
      <w:r w:rsidRPr="00583926">
        <w:rPr>
          <w:b/>
        </w:rPr>
        <w:t xml:space="preserve"> »ESPD« </w:t>
      </w:r>
      <w:r w:rsidRPr="00583926">
        <w:t>za podizvajalca</w:t>
      </w:r>
      <w:r w:rsidRPr="00583926">
        <w:rPr>
          <w:b/>
        </w:rPr>
        <w:t>,</w:t>
      </w:r>
      <w:r w:rsidRPr="00583926">
        <w:t xml:space="preserve"> v kolikor ponudnik v ponudbi nastopa s podizvajalcem in bo podizvajalec nastopal kot</w:t>
      </w:r>
      <w:r w:rsidRPr="00583926">
        <w:rPr>
          <w:b/>
        </w:rPr>
        <w:t xml:space="preserve"> </w:t>
      </w:r>
      <w:r w:rsidRPr="00583926">
        <w:t xml:space="preserve">dobavitelj posameznega sklopa predmetnih artiklov. Gospodarski subjekt s potrditvijo predmetnega obrazca v delu IV Pogoji za sodelovanje, razdelek A (Ustreznost), prvi odstavek, potrdi, da je priglašen v predmetni register. </w:t>
      </w:r>
    </w:p>
    <w:p w14:paraId="2ED8D578" w14:textId="77777777" w:rsidR="00C83F8B" w:rsidRPr="00583926" w:rsidRDefault="00C83F8B" w:rsidP="009111A6">
      <w:pPr>
        <w:ind w:left="567"/>
      </w:pPr>
    </w:p>
    <w:p w14:paraId="75B0E444" w14:textId="6B625146" w:rsidR="00C15FA4" w:rsidRPr="00583926" w:rsidRDefault="00C15FA4" w:rsidP="00A37042">
      <w:pPr>
        <w:pStyle w:val="PODNASLOVI"/>
        <w:numPr>
          <w:ilvl w:val="1"/>
          <w:numId w:val="20"/>
        </w:numPr>
        <w:ind w:left="567" w:hanging="567"/>
        <w:outlineLvl w:val="2"/>
        <w:rPr>
          <w:rFonts w:cs="Arial"/>
        </w:rPr>
      </w:pPr>
      <w:bookmarkStart w:id="152" w:name="_Toc510780231"/>
      <w:bookmarkStart w:id="153" w:name="_Toc511221550"/>
      <w:bookmarkStart w:id="154" w:name="_Toc511386719"/>
      <w:bookmarkStart w:id="155" w:name="_Toc517786174"/>
      <w:bookmarkStart w:id="156" w:name="_Toc527470309"/>
      <w:bookmarkStart w:id="157" w:name="_Toc2582796"/>
      <w:bookmarkStart w:id="158" w:name="_Toc5607706"/>
      <w:bookmarkStart w:id="159" w:name="_Toc9251530"/>
      <w:bookmarkStart w:id="160" w:name="_Toc9251723"/>
      <w:bookmarkStart w:id="161" w:name="_Toc9940696"/>
      <w:bookmarkStart w:id="162" w:name="_Toc11664108"/>
      <w:bookmarkStart w:id="163" w:name="_Toc83643875"/>
      <w:bookmarkStart w:id="164" w:name="_Toc126662147"/>
      <w:bookmarkStart w:id="165" w:name="_Toc126847531"/>
      <w:bookmarkStart w:id="166" w:name="_Toc126847596"/>
      <w:bookmarkStart w:id="167" w:name="_Toc129605011"/>
      <w:bookmarkStart w:id="168" w:name="_Toc130370203"/>
      <w:bookmarkStart w:id="169" w:name="_Toc137481990"/>
      <w:bookmarkStart w:id="170" w:name="_Toc137538006"/>
      <w:r w:rsidRPr="00583926">
        <w:rPr>
          <w:rFonts w:cs="Arial"/>
        </w:rPr>
        <w:t>Tehnična in strokovna sposobnost</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1DF2F62A" w14:textId="77777777" w:rsidR="00695ACE" w:rsidRPr="00583926" w:rsidRDefault="00695ACE" w:rsidP="00AE6D20">
      <w:pPr>
        <w:rPr>
          <w:rFonts w:eastAsia="Arial Unicode MS"/>
        </w:rPr>
      </w:pPr>
    </w:p>
    <w:p w14:paraId="0CDA613C" w14:textId="77777777" w:rsidR="0010791C" w:rsidRPr="00583926" w:rsidRDefault="0010791C" w:rsidP="009F0098">
      <w:pPr>
        <w:pStyle w:val="Odstavekseznama"/>
        <w:numPr>
          <w:ilvl w:val="1"/>
          <w:numId w:val="20"/>
        </w:numPr>
        <w:spacing w:line="260" w:lineRule="exact"/>
        <w:rPr>
          <w:vanish/>
          <w:szCs w:val="20"/>
          <w:lang w:val="sl-SI"/>
        </w:rPr>
      </w:pPr>
    </w:p>
    <w:p w14:paraId="30D0E236" w14:textId="77777777" w:rsidR="0010791C" w:rsidRPr="00583926" w:rsidRDefault="0010791C" w:rsidP="009F0098">
      <w:pPr>
        <w:pStyle w:val="Odstavekseznama"/>
        <w:numPr>
          <w:ilvl w:val="1"/>
          <w:numId w:val="20"/>
        </w:numPr>
        <w:spacing w:line="260" w:lineRule="exact"/>
        <w:rPr>
          <w:vanish/>
          <w:szCs w:val="20"/>
          <w:lang w:val="sl-SI"/>
        </w:rPr>
      </w:pPr>
    </w:p>
    <w:p w14:paraId="5882F9EC" w14:textId="77777777" w:rsidR="00A9508C" w:rsidRPr="00583926" w:rsidRDefault="00A9508C" w:rsidP="002348EA">
      <w:pPr>
        <w:pStyle w:val="Odstavekseznama"/>
        <w:numPr>
          <w:ilvl w:val="0"/>
          <w:numId w:val="13"/>
        </w:numPr>
        <w:autoSpaceDE w:val="0"/>
        <w:autoSpaceDN w:val="0"/>
        <w:adjustRightInd w:val="0"/>
        <w:jc w:val="left"/>
        <w:rPr>
          <w:vanish/>
          <w:u w:val="single"/>
          <w:lang w:val="sl-SI" w:eastAsia="en-US"/>
        </w:rPr>
      </w:pPr>
      <w:bookmarkStart w:id="171" w:name="_Toc457372655"/>
      <w:bookmarkStart w:id="172" w:name="_Toc464128066"/>
      <w:bookmarkStart w:id="173" w:name="_Toc473276073"/>
    </w:p>
    <w:p w14:paraId="111143B6" w14:textId="07CF1DF9" w:rsidR="00EA59C3" w:rsidRPr="00583926" w:rsidRDefault="008E41BD" w:rsidP="00EA59C3">
      <w:pPr>
        <w:ind w:left="567"/>
      </w:pPr>
      <w:bookmarkStart w:id="174" w:name="_Toc525740591"/>
      <w:bookmarkStart w:id="175" w:name="_Toc532278012"/>
      <w:bookmarkStart w:id="176" w:name="_Toc532278949"/>
      <w:bookmarkStart w:id="177" w:name="_Toc532279402"/>
      <w:bookmarkStart w:id="178" w:name="_Toc534374260"/>
      <w:bookmarkStart w:id="179" w:name="_Toc536537035"/>
      <w:bookmarkStart w:id="180" w:name="_Toc536537217"/>
      <w:bookmarkStart w:id="181" w:name="_Toc536537291"/>
      <w:bookmarkStart w:id="182" w:name="_Toc169619"/>
      <w:bookmarkStart w:id="183" w:name="_Toc9321491"/>
      <w:bookmarkEnd w:id="171"/>
      <w:bookmarkEnd w:id="172"/>
      <w:bookmarkEnd w:id="173"/>
      <w:r w:rsidRPr="00583926">
        <w:t>Ponudnik mora zagotavljati kakovosten servis opreme in dobavo rezervnih delov. Ponudnik mora imeti potrdilo proizvajalca opreme, da je ponudnik pooblaščen in usposobljen za servisiranje ponujene opreme z originalnimi rezervnimi deli v garancijskem in po poteku garancijskega roka. V kolikor ponudnik nima lastne servisne mreže, mora imeti potrdilo proizvajalca pooblaščenemu servisu, ki bo izvajal servisiranje ponujene opreme, da je le-ta pooblaščen in usposobljen za servisiranje ponujene opreme z originalnimi rezervnimi deli v garancijskem in po poteku garancijskega roka.</w:t>
      </w:r>
      <w:r w:rsidR="00EA59C3" w:rsidRPr="00583926">
        <w:t xml:space="preserve"> Ponudnik mora takega serviserja vključiti v svojo ponudbo kot partnerja ali podizvajalca.</w:t>
      </w:r>
    </w:p>
    <w:p w14:paraId="13E836F4" w14:textId="77777777" w:rsidR="008E41BD" w:rsidRPr="00583926" w:rsidRDefault="008E41BD" w:rsidP="00EA59C3"/>
    <w:p w14:paraId="4297EDBE" w14:textId="77777777" w:rsidR="00B13905" w:rsidRPr="00B13905" w:rsidRDefault="00B13905" w:rsidP="00B13905">
      <w:pPr>
        <w:ind w:firstLine="567"/>
        <w:rPr>
          <w:b/>
        </w:rPr>
      </w:pPr>
      <w:r w:rsidRPr="00B13905">
        <w:rPr>
          <w:b/>
        </w:rPr>
        <w:t>DOKAZILO:</w:t>
      </w:r>
    </w:p>
    <w:p w14:paraId="59887980" w14:textId="77777777" w:rsidR="00B13905" w:rsidRPr="00B13905" w:rsidRDefault="00B13905" w:rsidP="00B13905">
      <w:pPr>
        <w:ind w:left="567"/>
      </w:pPr>
      <w:r w:rsidRPr="00B13905">
        <w:rPr>
          <w:color w:val="000000"/>
        </w:rPr>
        <w:t>izpolnjen</w:t>
      </w:r>
      <w:r w:rsidRPr="00B13905">
        <w:t xml:space="preserve"> obrazec</w:t>
      </w:r>
      <w:r w:rsidRPr="00B13905">
        <w:rPr>
          <w:b/>
        </w:rPr>
        <w:t xml:space="preserve"> »ESPD«. </w:t>
      </w:r>
      <w:r w:rsidRPr="00B13905">
        <w:t>Gospodarski subjekt s potrditvijo predmetnega obrazca v delu IV Pogoji za sodelovanje, razdelek C (Tehnična in strokovna sposobnost), tretji odstavek (Izobrazba in strokovna usposobljenost), potrdi, da je pooblaščen in usposobljen za servisiranje ponujene opreme z originalnimi rezervnimi deli v garancijskem in po poteku garancijskega roka</w:t>
      </w:r>
    </w:p>
    <w:p w14:paraId="63A9F76B" w14:textId="77777777" w:rsidR="00B13905" w:rsidRPr="00B13905" w:rsidRDefault="00B13905" w:rsidP="00B13905">
      <w:pPr>
        <w:widowControl w:val="0"/>
        <w:adjustRightInd w:val="0"/>
        <w:ind w:left="567"/>
        <w:textAlignment w:val="baseline"/>
        <w:rPr>
          <w:rFonts w:eastAsia="Arial Unicode MS"/>
          <w:b/>
          <w:lang w:eastAsia="x-none"/>
        </w:rPr>
      </w:pPr>
      <w:r w:rsidRPr="00B13905">
        <w:rPr>
          <w:rFonts w:eastAsia="Arial Unicode MS"/>
          <w:b/>
          <w:lang w:eastAsia="x-none"/>
        </w:rPr>
        <w:t>in</w:t>
      </w:r>
    </w:p>
    <w:p w14:paraId="0A85AE7F" w14:textId="77777777" w:rsidR="00B13905" w:rsidRPr="00B13905" w:rsidRDefault="00B13905" w:rsidP="00B13905">
      <w:pPr>
        <w:widowControl w:val="0"/>
        <w:adjustRightInd w:val="0"/>
        <w:ind w:left="567"/>
        <w:textAlignment w:val="baseline"/>
        <w:rPr>
          <w:rFonts w:eastAsia="Arial Unicode MS"/>
          <w:lang w:eastAsia="x-none"/>
        </w:rPr>
      </w:pPr>
      <w:r w:rsidRPr="00B13905">
        <w:rPr>
          <w:rFonts w:eastAsia="Arial Unicode MS"/>
          <w:b/>
          <w:lang w:eastAsia="x-none"/>
        </w:rPr>
        <w:t>Potrdilo</w:t>
      </w:r>
      <w:r w:rsidRPr="00B13905">
        <w:rPr>
          <w:rFonts w:eastAsia="Arial Unicode MS"/>
          <w:lang w:eastAsia="x-none"/>
        </w:rPr>
        <w:t xml:space="preserve"> </w:t>
      </w:r>
      <w:r w:rsidRPr="00B13905">
        <w:rPr>
          <w:rFonts w:eastAsia="Arial Unicode MS"/>
          <w:b/>
          <w:lang w:eastAsia="x-none"/>
        </w:rPr>
        <w:t>proizvajalca opreme</w:t>
      </w:r>
      <w:r w:rsidRPr="00B13905">
        <w:rPr>
          <w:rFonts w:eastAsia="Arial Unicode MS"/>
          <w:lang w:eastAsia="x-none"/>
        </w:rPr>
        <w:t xml:space="preserve"> </w:t>
      </w:r>
      <w:r w:rsidRPr="00B13905">
        <w:rPr>
          <w:rFonts w:eastAsia="Arial Unicode MS"/>
          <w:b/>
          <w:lang w:eastAsia="x-none"/>
        </w:rPr>
        <w:t>o pooblaščenem servisu</w:t>
      </w:r>
    </w:p>
    <w:p w14:paraId="458403D2" w14:textId="77777777" w:rsidR="00B13905" w:rsidRPr="00B13905" w:rsidRDefault="00B13905" w:rsidP="00B13905">
      <w:pPr>
        <w:widowControl w:val="0"/>
        <w:adjustRightInd w:val="0"/>
        <w:ind w:left="567"/>
        <w:textAlignment w:val="baseline"/>
        <w:rPr>
          <w:rFonts w:eastAsia="Arial Unicode MS"/>
          <w:b/>
          <w:lang w:eastAsia="x-none"/>
        </w:rPr>
      </w:pPr>
      <w:r w:rsidRPr="00B13905">
        <w:rPr>
          <w:rFonts w:eastAsia="Arial Unicode MS"/>
          <w:b/>
          <w:lang w:eastAsia="x-none"/>
        </w:rPr>
        <w:t>ter</w:t>
      </w:r>
    </w:p>
    <w:p w14:paraId="74936647" w14:textId="77777777" w:rsidR="00B13905" w:rsidRPr="00B13905" w:rsidRDefault="00B13905" w:rsidP="00B13905">
      <w:pPr>
        <w:widowControl w:val="0"/>
        <w:adjustRightInd w:val="0"/>
        <w:ind w:left="567"/>
        <w:textAlignment w:val="baseline"/>
        <w:rPr>
          <w:rFonts w:eastAsia="Arial Unicode MS"/>
          <w:bCs/>
          <w:lang w:eastAsia="x-none"/>
        </w:rPr>
      </w:pPr>
      <w:r w:rsidRPr="00B13905">
        <w:rPr>
          <w:rFonts w:eastAsia="Arial Unicode MS"/>
          <w:b/>
          <w:lang w:eastAsia="x-none"/>
        </w:rPr>
        <w:t xml:space="preserve">Vsa dokazila </w:t>
      </w:r>
      <w:r w:rsidRPr="00B13905">
        <w:rPr>
          <w:rFonts w:eastAsia="Arial Unicode MS"/>
          <w:lang w:eastAsia="x-none"/>
        </w:rPr>
        <w:t>v skladu z zahtevami iz Posebnega dela dokumentacije, Tehnične specifikacije predmeta javnega naročila.</w:t>
      </w:r>
    </w:p>
    <w:p w14:paraId="55C7AD93" w14:textId="77777777" w:rsidR="00B13905" w:rsidRPr="00B13905" w:rsidRDefault="00B13905" w:rsidP="00B13905">
      <w:pPr>
        <w:autoSpaceDE w:val="0"/>
        <w:autoSpaceDN w:val="0"/>
        <w:adjustRightInd w:val="0"/>
        <w:ind w:left="709"/>
        <w:rPr>
          <w:bCs/>
          <w:i/>
        </w:rPr>
      </w:pPr>
    </w:p>
    <w:p w14:paraId="685ABCF0" w14:textId="77777777" w:rsidR="00B13905" w:rsidRPr="00B13905" w:rsidRDefault="00B13905" w:rsidP="00B13905">
      <w:pPr>
        <w:autoSpaceDE w:val="0"/>
        <w:autoSpaceDN w:val="0"/>
        <w:adjustRightInd w:val="0"/>
        <w:ind w:left="567"/>
        <w:rPr>
          <w:i/>
        </w:rPr>
      </w:pPr>
      <w:r w:rsidRPr="00B13905">
        <w:rPr>
          <w:bCs/>
          <w:i/>
        </w:rPr>
        <w:t xml:space="preserve">Opomba: </w:t>
      </w:r>
      <w:r w:rsidRPr="00B13905">
        <w:rPr>
          <w:i/>
        </w:rPr>
        <w:t>V kolikor bo ponudnik zagotavljal ta pogoj s serviserjem iz tujine in bo pri izvajanju servisne dejavnosti potrebna komunikacija v slovenskem jeziku, mora le-to na svoje stroške zagotoviti ponudnik.</w:t>
      </w:r>
    </w:p>
    <w:p w14:paraId="551E80DF" w14:textId="77777777" w:rsidR="008E41BD" w:rsidRPr="00583926" w:rsidRDefault="008E41BD" w:rsidP="008E41BD">
      <w:pPr>
        <w:autoSpaceDE w:val="0"/>
        <w:autoSpaceDN w:val="0"/>
        <w:adjustRightInd w:val="0"/>
        <w:ind w:left="567"/>
        <w:rPr>
          <w:i/>
        </w:rPr>
      </w:pPr>
    </w:p>
    <w:p w14:paraId="0DD81004" w14:textId="4F2074D6" w:rsidR="008F007C" w:rsidRPr="00583926" w:rsidRDefault="008F007C" w:rsidP="00A37042">
      <w:pPr>
        <w:pStyle w:val="PODNASLOVI"/>
        <w:numPr>
          <w:ilvl w:val="0"/>
          <w:numId w:val="20"/>
        </w:numPr>
        <w:rPr>
          <w:rFonts w:cs="Arial"/>
        </w:rPr>
      </w:pPr>
      <w:bookmarkStart w:id="184" w:name="_Toc137538007"/>
      <w:bookmarkEnd w:id="174"/>
      <w:bookmarkEnd w:id="175"/>
      <w:bookmarkEnd w:id="176"/>
      <w:bookmarkEnd w:id="177"/>
      <w:bookmarkEnd w:id="178"/>
      <w:bookmarkEnd w:id="179"/>
      <w:bookmarkEnd w:id="180"/>
      <w:bookmarkEnd w:id="181"/>
      <w:bookmarkEnd w:id="182"/>
      <w:bookmarkEnd w:id="183"/>
      <w:r w:rsidRPr="00583926">
        <w:rPr>
          <w:rFonts w:cs="Arial"/>
        </w:rPr>
        <w:t>MERILO</w:t>
      </w:r>
      <w:bookmarkEnd w:id="184"/>
    </w:p>
    <w:p w14:paraId="34EB0F5E" w14:textId="77777777" w:rsidR="008F007C" w:rsidRPr="00583926" w:rsidRDefault="008F007C" w:rsidP="00D37134"/>
    <w:p w14:paraId="38B95F8B" w14:textId="76D74C85" w:rsidR="002C7082" w:rsidRPr="00583926" w:rsidRDefault="002C7082" w:rsidP="002C7082">
      <w:pPr>
        <w:rPr>
          <w:i/>
        </w:rPr>
      </w:pPr>
      <w:r w:rsidRPr="00583926">
        <w:t xml:space="preserve">Merilo za izbor najugodnejšega ponudnika je </w:t>
      </w:r>
      <w:r w:rsidR="004B26D5" w:rsidRPr="00583926">
        <w:t>»</w:t>
      </w:r>
      <w:r w:rsidRPr="00583926">
        <w:t>najnižja skupna ponudbena cena v EUR z DDV</w:t>
      </w:r>
      <w:r w:rsidR="004B26D5" w:rsidRPr="00583926">
        <w:t>«</w:t>
      </w:r>
      <w:r w:rsidRPr="00583926">
        <w:t xml:space="preserve">. </w:t>
      </w:r>
    </w:p>
    <w:p w14:paraId="17042D3F" w14:textId="77777777" w:rsidR="009465D3" w:rsidRPr="00583926" w:rsidRDefault="009465D3" w:rsidP="009465D3">
      <w:pPr>
        <w:keepNext/>
        <w:spacing w:line="276" w:lineRule="auto"/>
        <w:rPr>
          <w:rFonts w:eastAsia="Calibri"/>
          <w:lang w:eastAsia="en-US"/>
        </w:rPr>
      </w:pPr>
    </w:p>
    <w:p w14:paraId="2F8D35DB" w14:textId="7271E8FD" w:rsidR="009465D3" w:rsidRPr="00583926" w:rsidRDefault="009465D3" w:rsidP="009465D3">
      <w:r w:rsidRPr="00583926">
        <w:t>Če dva ali več ponudnika/ov ponudita/jo enako najnižjo ponudbeno ceno, bo o najugodnejši ponudbi odločil žreb. Žreb bo vodila strokovna komisija naročnika v prisotnosti ponudnikov, ki so oddali pravočasno ponudbo in se bodo odzvali vabilu naročnika, da prisostvujejo žrebu.</w:t>
      </w:r>
    </w:p>
    <w:p w14:paraId="21F26937" w14:textId="77777777" w:rsidR="00B5520D" w:rsidRPr="00583926" w:rsidRDefault="00B5520D" w:rsidP="00AA63C0"/>
    <w:p w14:paraId="6BBB3746" w14:textId="77777777" w:rsidR="008F007C" w:rsidRPr="00583926" w:rsidRDefault="00D37134" w:rsidP="00A37042">
      <w:pPr>
        <w:pStyle w:val="PODNASLOVI"/>
        <w:numPr>
          <w:ilvl w:val="0"/>
          <w:numId w:val="20"/>
        </w:numPr>
        <w:rPr>
          <w:rFonts w:cs="Arial"/>
        </w:rPr>
      </w:pPr>
      <w:bookmarkStart w:id="185" w:name="_Toc449336596"/>
      <w:r w:rsidRPr="00583926">
        <w:rPr>
          <w:rFonts w:cs="Arial"/>
        </w:rPr>
        <w:t xml:space="preserve"> </w:t>
      </w:r>
      <w:bookmarkStart w:id="186" w:name="_Toc137538008"/>
      <w:r w:rsidR="008F007C" w:rsidRPr="00583926">
        <w:rPr>
          <w:rFonts w:cs="Arial"/>
        </w:rPr>
        <w:t>PONUDBA</w:t>
      </w:r>
      <w:bookmarkEnd w:id="185"/>
      <w:bookmarkEnd w:id="186"/>
    </w:p>
    <w:p w14:paraId="08445F89" w14:textId="77777777" w:rsidR="00516579" w:rsidRPr="00583926" w:rsidRDefault="00516579" w:rsidP="00DC6A51">
      <w:pPr>
        <w:pStyle w:val="PODNASLOVI"/>
        <w:numPr>
          <w:ilvl w:val="0"/>
          <w:numId w:val="0"/>
        </w:numPr>
        <w:ind w:left="284"/>
        <w:outlineLvl w:val="9"/>
        <w:rPr>
          <w:rFonts w:cs="Arial"/>
        </w:rPr>
      </w:pPr>
    </w:p>
    <w:p w14:paraId="4211BBD9" w14:textId="77777777" w:rsidR="00360425" w:rsidRPr="00583926" w:rsidRDefault="00360425" w:rsidP="009944A7">
      <w:pPr>
        <w:pStyle w:val="PODNASLOVI"/>
        <w:numPr>
          <w:ilvl w:val="0"/>
          <w:numId w:val="10"/>
        </w:numPr>
        <w:rPr>
          <w:rFonts w:cs="Arial"/>
          <w:vanish/>
        </w:rPr>
      </w:pPr>
      <w:bookmarkStart w:id="187" w:name="_Toc454910631"/>
      <w:bookmarkStart w:id="188" w:name="_Toc454913967"/>
      <w:bookmarkStart w:id="189" w:name="_Toc454914850"/>
      <w:bookmarkStart w:id="190" w:name="_Toc455391137"/>
      <w:bookmarkStart w:id="191" w:name="_Toc457204863"/>
      <w:bookmarkStart w:id="192" w:name="_Toc457372682"/>
      <w:bookmarkStart w:id="193" w:name="_Toc464128071"/>
      <w:bookmarkStart w:id="194" w:name="_Toc473276077"/>
      <w:bookmarkStart w:id="195" w:name="_Toc474158144"/>
      <w:bookmarkStart w:id="196" w:name="_Toc474238278"/>
      <w:bookmarkStart w:id="197" w:name="_Toc493233694"/>
      <w:bookmarkStart w:id="198" w:name="_Toc510780234"/>
      <w:bookmarkStart w:id="199" w:name="_Toc511221553"/>
      <w:bookmarkStart w:id="200" w:name="_Toc511386722"/>
      <w:bookmarkStart w:id="201" w:name="_Toc517786177"/>
      <w:bookmarkStart w:id="202" w:name="_Toc527470312"/>
      <w:bookmarkStart w:id="203" w:name="_Toc2582799"/>
      <w:bookmarkStart w:id="204" w:name="_Toc5607709"/>
      <w:bookmarkStart w:id="205" w:name="_Toc9251533"/>
      <w:bookmarkStart w:id="206" w:name="_Toc9251726"/>
      <w:bookmarkStart w:id="207" w:name="_Toc9940699"/>
      <w:bookmarkStart w:id="208" w:name="_Toc11664111"/>
      <w:bookmarkStart w:id="209" w:name="_Toc57370044"/>
      <w:bookmarkStart w:id="210" w:name="_Toc57370113"/>
      <w:bookmarkStart w:id="211" w:name="_Toc81553762"/>
      <w:bookmarkStart w:id="212" w:name="_Toc81564081"/>
      <w:bookmarkStart w:id="213" w:name="_Toc82593768"/>
      <w:bookmarkStart w:id="214" w:name="_Toc83643878"/>
      <w:bookmarkStart w:id="215" w:name="_Toc92800684"/>
      <w:bookmarkStart w:id="216" w:name="_Toc92881135"/>
      <w:bookmarkStart w:id="217" w:name="_Toc102724988"/>
      <w:bookmarkStart w:id="218" w:name="_Toc125107269"/>
      <w:bookmarkStart w:id="219" w:name="_Toc126662151"/>
      <w:bookmarkStart w:id="220" w:name="_Toc126847535"/>
      <w:bookmarkStart w:id="221" w:name="_Toc126847600"/>
      <w:bookmarkStart w:id="222" w:name="_Toc129605014"/>
      <w:bookmarkStart w:id="223" w:name="_Toc130370206"/>
      <w:bookmarkStart w:id="224" w:name="_Toc137481993"/>
      <w:bookmarkStart w:id="225" w:name="_Toc137538009"/>
      <w:bookmarkStart w:id="226" w:name="_Toc449336597"/>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p w14:paraId="3D604CB3" w14:textId="77777777" w:rsidR="00360425" w:rsidRPr="00583926" w:rsidRDefault="00360425" w:rsidP="009944A7">
      <w:pPr>
        <w:pStyle w:val="PODNASLOVI"/>
        <w:numPr>
          <w:ilvl w:val="0"/>
          <w:numId w:val="10"/>
        </w:numPr>
        <w:rPr>
          <w:rFonts w:cs="Arial"/>
          <w:vanish/>
        </w:rPr>
      </w:pPr>
      <w:bookmarkStart w:id="227" w:name="_Toc454910632"/>
      <w:bookmarkStart w:id="228" w:name="_Toc454913968"/>
      <w:bookmarkStart w:id="229" w:name="_Toc454914851"/>
      <w:bookmarkStart w:id="230" w:name="_Toc455391138"/>
      <w:bookmarkStart w:id="231" w:name="_Toc457204864"/>
      <w:bookmarkStart w:id="232" w:name="_Toc457372683"/>
      <w:bookmarkStart w:id="233" w:name="_Toc464128072"/>
      <w:bookmarkStart w:id="234" w:name="_Toc473276078"/>
      <w:bookmarkStart w:id="235" w:name="_Toc474158145"/>
      <w:bookmarkStart w:id="236" w:name="_Toc474238279"/>
      <w:bookmarkStart w:id="237" w:name="_Toc493233695"/>
      <w:bookmarkStart w:id="238" w:name="_Toc510780235"/>
      <w:bookmarkStart w:id="239" w:name="_Toc511221554"/>
      <w:bookmarkStart w:id="240" w:name="_Toc511386723"/>
      <w:bookmarkStart w:id="241" w:name="_Toc517786178"/>
      <w:bookmarkStart w:id="242" w:name="_Toc527470313"/>
      <w:bookmarkStart w:id="243" w:name="_Toc2582800"/>
      <w:bookmarkStart w:id="244" w:name="_Toc5607710"/>
      <w:bookmarkStart w:id="245" w:name="_Toc9251534"/>
      <w:bookmarkStart w:id="246" w:name="_Toc9251727"/>
      <w:bookmarkStart w:id="247" w:name="_Toc9940700"/>
      <w:bookmarkStart w:id="248" w:name="_Toc11664112"/>
      <w:bookmarkStart w:id="249" w:name="_Toc57370045"/>
      <w:bookmarkStart w:id="250" w:name="_Toc57370114"/>
      <w:bookmarkStart w:id="251" w:name="_Toc81553763"/>
      <w:bookmarkStart w:id="252" w:name="_Toc81564082"/>
      <w:bookmarkStart w:id="253" w:name="_Toc82593769"/>
      <w:bookmarkStart w:id="254" w:name="_Toc83643879"/>
      <w:bookmarkStart w:id="255" w:name="_Toc92800685"/>
      <w:bookmarkStart w:id="256" w:name="_Toc92881136"/>
      <w:bookmarkStart w:id="257" w:name="_Toc102724989"/>
      <w:bookmarkStart w:id="258" w:name="_Toc125107270"/>
      <w:bookmarkStart w:id="259" w:name="_Toc126662152"/>
      <w:bookmarkStart w:id="260" w:name="_Toc126847536"/>
      <w:bookmarkStart w:id="261" w:name="_Toc126847601"/>
      <w:bookmarkStart w:id="262" w:name="_Toc129605015"/>
      <w:bookmarkStart w:id="263" w:name="_Toc130370207"/>
      <w:bookmarkStart w:id="264" w:name="_Toc137481994"/>
      <w:bookmarkStart w:id="265" w:name="_Toc137538010"/>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326B32D7" w14:textId="21974AEC" w:rsidR="008F007C" w:rsidRPr="00583926" w:rsidRDefault="008F007C" w:rsidP="00A37042">
      <w:pPr>
        <w:pStyle w:val="n4"/>
        <w:numPr>
          <w:ilvl w:val="1"/>
          <w:numId w:val="21"/>
        </w:numPr>
        <w:ind w:hanging="502"/>
        <w:outlineLvl w:val="2"/>
        <w:rPr>
          <w:rFonts w:cs="Arial"/>
          <w:b/>
        </w:rPr>
      </w:pPr>
      <w:bookmarkStart w:id="266" w:name="_Toc511221555"/>
      <w:bookmarkStart w:id="267" w:name="_Toc511386724"/>
      <w:bookmarkStart w:id="268" w:name="_Toc517786179"/>
      <w:bookmarkStart w:id="269" w:name="_Toc527470314"/>
      <w:bookmarkStart w:id="270" w:name="_Toc2582801"/>
      <w:bookmarkStart w:id="271" w:name="_Toc5607711"/>
      <w:bookmarkStart w:id="272" w:name="_Toc9251535"/>
      <w:bookmarkStart w:id="273" w:name="_Toc9251728"/>
      <w:bookmarkStart w:id="274" w:name="_Toc9940701"/>
      <w:bookmarkStart w:id="275" w:name="_Toc11664113"/>
      <w:bookmarkStart w:id="276" w:name="_Toc83643880"/>
      <w:bookmarkStart w:id="277" w:name="_Toc126662153"/>
      <w:bookmarkStart w:id="278" w:name="_Toc126847537"/>
      <w:bookmarkStart w:id="279" w:name="_Toc126847602"/>
      <w:bookmarkStart w:id="280" w:name="_Toc129605016"/>
      <w:bookmarkStart w:id="281" w:name="_Toc130370208"/>
      <w:bookmarkStart w:id="282" w:name="_Toc137481995"/>
      <w:bookmarkStart w:id="283" w:name="_Toc137538011"/>
      <w:r w:rsidRPr="00583926">
        <w:rPr>
          <w:rFonts w:cs="Arial"/>
          <w:b/>
        </w:rPr>
        <w:t>Ponudbena dokumentacija</w:t>
      </w:r>
      <w:bookmarkEnd w:id="226"/>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58A2457" w14:textId="77777777" w:rsidR="0051597A" w:rsidRPr="00583926" w:rsidRDefault="0051597A" w:rsidP="0051597A">
      <w:pPr>
        <w:pStyle w:val="n4"/>
        <w:numPr>
          <w:ilvl w:val="0"/>
          <w:numId w:val="0"/>
        </w:numPr>
        <w:ind w:left="426"/>
        <w:rPr>
          <w:rFonts w:cs="Arial"/>
        </w:rPr>
      </w:pPr>
    </w:p>
    <w:p w14:paraId="2FA10D53" w14:textId="77777777" w:rsidR="008F007C" w:rsidRPr="00583926" w:rsidRDefault="008F007C" w:rsidP="00D37134">
      <w:r w:rsidRPr="00583926">
        <w:t>Ponudbeno dokumentacijo sestavljajo naslednji dokumenti:</w:t>
      </w:r>
    </w:p>
    <w:p w14:paraId="5088FC52" w14:textId="77777777" w:rsidR="00EE74D5" w:rsidRPr="00583926" w:rsidRDefault="008F007C" w:rsidP="005A4F36">
      <w:pPr>
        <w:numPr>
          <w:ilvl w:val="0"/>
          <w:numId w:val="8"/>
        </w:numPr>
      </w:pPr>
      <w:r w:rsidRPr="00583926">
        <w:lastRenderedPageBreak/>
        <w:t xml:space="preserve">izpolnjen obrazec </w:t>
      </w:r>
      <w:r w:rsidR="00EE74D5" w:rsidRPr="00583926">
        <w:t xml:space="preserve">št. 1 </w:t>
      </w:r>
      <w:r w:rsidR="00EE74D5" w:rsidRPr="00583926">
        <w:rPr>
          <w:b/>
        </w:rPr>
        <w:t>»Ponudba«;</w:t>
      </w:r>
    </w:p>
    <w:p w14:paraId="3244C775" w14:textId="77777777" w:rsidR="00BA157B" w:rsidRPr="00583926" w:rsidRDefault="00BA157B" w:rsidP="005A4F36">
      <w:pPr>
        <w:numPr>
          <w:ilvl w:val="0"/>
          <w:numId w:val="8"/>
        </w:numPr>
      </w:pPr>
      <w:r w:rsidRPr="00583926">
        <w:t xml:space="preserve">izpolnjen obrazec </w:t>
      </w:r>
      <w:r w:rsidRPr="00583926">
        <w:rPr>
          <w:b/>
        </w:rPr>
        <w:t xml:space="preserve">»ESPD« </w:t>
      </w:r>
      <w:r w:rsidRPr="00583926">
        <w:t xml:space="preserve">(za vse gospodarske subjekte v ponudbi); </w:t>
      </w:r>
    </w:p>
    <w:p w14:paraId="2D02D884" w14:textId="77777777" w:rsidR="00EE74D5" w:rsidRPr="00583926" w:rsidRDefault="00EE74D5" w:rsidP="005A4F36">
      <w:pPr>
        <w:numPr>
          <w:ilvl w:val="0"/>
          <w:numId w:val="8"/>
        </w:numPr>
      </w:pPr>
      <w:r w:rsidRPr="00583926">
        <w:t xml:space="preserve">izpolnjen obrazec </w:t>
      </w:r>
      <w:r w:rsidR="00CC39E5" w:rsidRPr="00583926">
        <w:t>št. 2</w:t>
      </w:r>
      <w:r w:rsidRPr="00583926">
        <w:t xml:space="preserve"> </w:t>
      </w:r>
      <w:r w:rsidRPr="00583926">
        <w:rPr>
          <w:b/>
        </w:rPr>
        <w:t xml:space="preserve">»Soglasje </w:t>
      </w:r>
      <w:r w:rsidR="000F3002" w:rsidRPr="00583926">
        <w:rPr>
          <w:b/>
        </w:rPr>
        <w:t xml:space="preserve">/ izjava </w:t>
      </w:r>
      <w:r w:rsidRPr="00583926">
        <w:rPr>
          <w:b/>
        </w:rPr>
        <w:t>podizvajalca</w:t>
      </w:r>
      <w:r w:rsidR="000F3002" w:rsidRPr="00583926">
        <w:rPr>
          <w:b/>
        </w:rPr>
        <w:t xml:space="preserve"> o neposrednem plačilu</w:t>
      </w:r>
      <w:r w:rsidRPr="00583926">
        <w:rPr>
          <w:b/>
        </w:rPr>
        <w:t>«</w:t>
      </w:r>
      <w:r w:rsidRPr="00583926">
        <w:t xml:space="preserve"> (v primeru, da ponudnik nastopa s podizvajalci); </w:t>
      </w:r>
    </w:p>
    <w:p w14:paraId="05ADBDE8" w14:textId="7ED7489B" w:rsidR="00D70C65" w:rsidRPr="00583926" w:rsidRDefault="00CA7E54" w:rsidP="005A4F36">
      <w:pPr>
        <w:numPr>
          <w:ilvl w:val="0"/>
          <w:numId w:val="8"/>
        </w:numPr>
      </w:pPr>
      <w:r w:rsidRPr="00583926">
        <w:t>i</w:t>
      </w:r>
      <w:r w:rsidR="00D70C65" w:rsidRPr="00583926">
        <w:t>zpolnjen</w:t>
      </w:r>
      <w:r w:rsidRPr="00583926">
        <w:t xml:space="preserve"> obrazec št. </w:t>
      </w:r>
      <w:r w:rsidR="009F0098">
        <w:t>3</w:t>
      </w:r>
      <w:r w:rsidRPr="00583926">
        <w:t xml:space="preserve"> »</w:t>
      </w:r>
      <w:r w:rsidRPr="00583926">
        <w:rPr>
          <w:b/>
          <w:bCs/>
        </w:rPr>
        <w:t>Izjava gospodarskega subjekta</w:t>
      </w:r>
      <w:r w:rsidRPr="00583926">
        <w:t>«;</w:t>
      </w:r>
    </w:p>
    <w:p w14:paraId="3DE5CDD4" w14:textId="77777777" w:rsidR="00EE74D5" w:rsidRPr="00583926" w:rsidRDefault="00AB04D6" w:rsidP="005A4F36">
      <w:pPr>
        <w:numPr>
          <w:ilvl w:val="0"/>
          <w:numId w:val="8"/>
        </w:numPr>
      </w:pPr>
      <w:r w:rsidRPr="00583926">
        <w:t xml:space="preserve">izpolnjen in </w:t>
      </w:r>
      <w:r w:rsidR="00BA157B" w:rsidRPr="00583926">
        <w:t xml:space="preserve">podpisan </w:t>
      </w:r>
      <w:r w:rsidR="00BA157B" w:rsidRPr="00583926">
        <w:rPr>
          <w:b/>
        </w:rPr>
        <w:t>»Osnutek pogodbe«</w:t>
      </w:r>
      <w:r w:rsidR="00BA157B" w:rsidRPr="00583926">
        <w:t>;</w:t>
      </w:r>
    </w:p>
    <w:p w14:paraId="2864434F" w14:textId="30766175" w:rsidR="008E41BD" w:rsidRPr="0015559E" w:rsidRDefault="00CC39E5" w:rsidP="008E41BD">
      <w:pPr>
        <w:numPr>
          <w:ilvl w:val="0"/>
          <w:numId w:val="8"/>
        </w:numPr>
        <w:rPr>
          <w:bCs/>
        </w:rPr>
      </w:pPr>
      <w:r w:rsidRPr="0015559E">
        <w:t xml:space="preserve">izpolnjen obrazec </w:t>
      </w:r>
      <w:r w:rsidRPr="0015559E">
        <w:rPr>
          <w:b/>
        </w:rPr>
        <w:t>»</w:t>
      </w:r>
      <w:r w:rsidR="000274C0" w:rsidRPr="0015559E">
        <w:rPr>
          <w:b/>
        </w:rPr>
        <w:t>P</w:t>
      </w:r>
      <w:r w:rsidRPr="0015559E">
        <w:rPr>
          <w:b/>
        </w:rPr>
        <w:t>redračun«</w:t>
      </w:r>
      <w:r w:rsidR="00E94849" w:rsidRPr="0015559E">
        <w:rPr>
          <w:b/>
        </w:rPr>
        <w:t xml:space="preserve"> </w:t>
      </w:r>
      <w:r w:rsidR="00E94849" w:rsidRPr="0015559E">
        <w:rPr>
          <w:bCs/>
        </w:rPr>
        <w:t>(za posamezen sklop)</w:t>
      </w:r>
      <w:r w:rsidRPr="0015559E">
        <w:rPr>
          <w:bCs/>
        </w:rPr>
        <w:t>;</w:t>
      </w:r>
    </w:p>
    <w:p w14:paraId="06452E21" w14:textId="1008DBAA" w:rsidR="00C60291" w:rsidRDefault="00EA59C3" w:rsidP="00EA59C3">
      <w:pPr>
        <w:numPr>
          <w:ilvl w:val="0"/>
          <w:numId w:val="8"/>
        </w:numPr>
        <w:suppressAutoHyphens/>
        <w:rPr>
          <w:lang w:eastAsia="zh-CN"/>
        </w:rPr>
      </w:pPr>
      <w:r w:rsidRPr="00E94849">
        <w:rPr>
          <w:b/>
          <w:bCs/>
          <w:lang w:eastAsia="zh-CN"/>
        </w:rPr>
        <w:t>Dokazila v zvezi z izpolnjevanjem zahtev iz tehničnih specifikacij</w:t>
      </w:r>
      <w:r w:rsidRPr="00E94849">
        <w:rPr>
          <w:lang w:eastAsia="zh-CN"/>
        </w:rPr>
        <w:t xml:space="preserve"> (Posebni del dokumentacije)</w:t>
      </w:r>
      <w:r w:rsidR="00B13905">
        <w:rPr>
          <w:lang w:eastAsia="zh-CN"/>
        </w:rPr>
        <w:t>.</w:t>
      </w:r>
    </w:p>
    <w:p w14:paraId="58A6DFED" w14:textId="77777777" w:rsidR="000F3002" w:rsidRPr="00583926" w:rsidRDefault="000F3002" w:rsidP="004F4CF1"/>
    <w:p w14:paraId="14E97791" w14:textId="77777777" w:rsidR="008F007C" w:rsidRPr="00583926" w:rsidRDefault="008F007C" w:rsidP="00D37134">
      <w:r w:rsidRPr="00583926">
        <w:t>Na poziv naročnika bo moral izbrani ponudnik v postopku javnega naročanja ali pri izvajanju javnega naročila, v roku osmih dni od prejema poziva, posredovati podatke o:</w:t>
      </w:r>
    </w:p>
    <w:p w14:paraId="5B9CC1CD" w14:textId="77777777" w:rsidR="008F007C" w:rsidRPr="00583926" w:rsidRDefault="008F007C" w:rsidP="005A4F36">
      <w:pPr>
        <w:numPr>
          <w:ilvl w:val="1"/>
          <w:numId w:val="7"/>
        </w:numPr>
        <w:tabs>
          <w:tab w:val="clear" w:pos="1440"/>
          <w:tab w:val="num" w:pos="851"/>
        </w:tabs>
        <w:ind w:left="851"/>
      </w:pPr>
      <w:r w:rsidRPr="00583926">
        <w:t>svojih ustanoviteljih, družbenikih, delničarjih, komanditistih ali drugih lastnikih in podatke o lastniških deležih navedenih oseb;</w:t>
      </w:r>
    </w:p>
    <w:p w14:paraId="27C3C44B" w14:textId="77777777" w:rsidR="008F007C" w:rsidRPr="00583926" w:rsidRDefault="008F007C" w:rsidP="005A4F36">
      <w:pPr>
        <w:numPr>
          <w:ilvl w:val="1"/>
          <w:numId w:val="7"/>
        </w:numPr>
        <w:tabs>
          <w:tab w:val="clear" w:pos="1440"/>
          <w:tab w:val="num" w:pos="851"/>
        </w:tabs>
        <w:ind w:left="851"/>
      </w:pPr>
      <w:r w:rsidRPr="00583926">
        <w:t>gospodarskih subjektih, za katere se glede na določbe zakona, ki ureja gospodarske družbe, šteje, da so z njim povezane družbe.</w:t>
      </w:r>
    </w:p>
    <w:p w14:paraId="1C4E3D87" w14:textId="77777777" w:rsidR="00A02328" w:rsidRPr="00583926" w:rsidRDefault="00A02328" w:rsidP="00D37134"/>
    <w:p w14:paraId="009B1414"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85DE0F0" w14:textId="617468C0" w:rsidR="008F007C" w:rsidRDefault="008F007C" w:rsidP="00D37134"/>
    <w:p w14:paraId="248B2E55" w14:textId="77777777" w:rsidR="008F007C" w:rsidRPr="00583926" w:rsidRDefault="008F007C" w:rsidP="00A37042">
      <w:pPr>
        <w:pStyle w:val="n4"/>
        <w:numPr>
          <w:ilvl w:val="1"/>
          <w:numId w:val="21"/>
        </w:numPr>
        <w:ind w:hanging="502"/>
        <w:outlineLvl w:val="2"/>
        <w:rPr>
          <w:rFonts w:cs="Arial"/>
          <w:b/>
        </w:rPr>
      </w:pPr>
      <w:bookmarkStart w:id="284" w:name="_Toc449336598"/>
      <w:bookmarkStart w:id="285" w:name="_Toc511221556"/>
      <w:bookmarkStart w:id="286" w:name="_Toc511386725"/>
      <w:bookmarkStart w:id="287" w:name="_Toc517786180"/>
      <w:bookmarkStart w:id="288" w:name="_Toc527470315"/>
      <w:bookmarkStart w:id="289" w:name="_Toc2582802"/>
      <w:bookmarkStart w:id="290" w:name="_Toc5607712"/>
      <w:bookmarkStart w:id="291" w:name="_Toc9251536"/>
      <w:bookmarkStart w:id="292" w:name="_Toc9251729"/>
      <w:bookmarkStart w:id="293" w:name="_Toc9940702"/>
      <w:bookmarkStart w:id="294" w:name="_Toc11664114"/>
      <w:bookmarkStart w:id="295" w:name="_Toc83643881"/>
      <w:bookmarkStart w:id="296" w:name="_Toc126662154"/>
      <w:bookmarkStart w:id="297" w:name="_Toc126847538"/>
      <w:bookmarkStart w:id="298" w:name="_Toc126847603"/>
      <w:bookmarkStart w:id="299" w:name="_Toc129605017"/>
      <w:bookmarkStart w:id="300" w:name="_Toc130370209"/>
      <w:bookmarkStart w:id="301" w:name="_Toc137481996"/>
      <w:bookmarkStart w:id="302" w:name="_Toc137538012"/>
      <w:r w:rsidRPr="00583926">
        <w:rPr>
          <w:rFonts w:cs="Arial"/>
          <w:b/>
        </w:rPr>
        <w:t>Sestavljanje ponudbe</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0A7D3B57" w14:textId="77777777" w:rsidR="008F007C" w:rsidRPr="00583926" w:rsidRDefault="008F007C" w:rsidP="00D37134"/>
    <w:p w14:paraId="015A1E86" w14:textId="7801B8CB" w:rsidR="008F007C" w:rsidRPr="00583926" w:rsidRDefault="008F007C" w:rsidP="00A37042">
      <w:pPr>
        <w:pStyle w:val="Odstavekseznama"/>
        <w:numPr>
          <w:ilvl w:val="2"/>
          <w:numId w:val="21"/>
        </w:numPr>
        <w:ind w:left="567" w:hanging="567"/>
        <w:rPr>
          <w:rFonts w:eastAsia="Arial Unicode MS"/>
          <w:b/>
          <w:lang w:val="sl-SI"/>
        </w:rPr>
      </w:pPr>
      <w:bookmarkStart w:id="303" w:name="_Toc449336600"/>
      <w:r w:rsidRPr="00583926">
        <w:rPr>
          <w:rFonts w:eastAsia="Arial Unicode MS"/>
          <w:b/>
          <w:lang w:val="sl-SI"/>
        </w:rPr>
        <w:t>Obrazec »ESPD« - za vse gospodarske subjekte</w:t>
      </w:r>
      <w:bookmarkEnd w:id="303"/>
    </w:p>
    <w:p w14:paraId="7951AAB5" w14:textId="77777777" w:rsidR="009F7460" w:rsidRPr="00583926" w:rsidRDefault="009F7460" w:rsidP="00D37134"/>
    <w:p w14:paraId="4D0ECC27"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BAD6D9" w14:textId="77777777" w:rsidR="00B860DD" w:rsidRPr="00583926" w:rsidRDefault="00B860DD" w:rsidP="00B860DD">
      <w:pPr>
        <w:spacing w:line="260" w:lineRule="atLeast"/>
        <w:rPr>
          <w:rFonts w:eastAsia="Calibri" w:cs="Times New Roman"/>
          <w:szCs w:val="22"/>
          <w:lang w:eastAsia="en-US"/>
        </w:rPr>
      </w:pPr>
    </w:p>
    <w:p w14:paraId="59D12523" w14:textId="77777777" w:rsidR="00B860DD" w:rsidRPr="00583926" w:rsidRDefault="00B860DD" w:rsidP="00B860DD">
      <w:pPr>
        <w:spacing w:line="260" w:lineRule="atLeast"/>
        <w:rPr>
          <w:rFonts w:eastAsia="Calibri"/>
        </w:rPr>
      </w:pPr>
      <w:r w:rsidRPr="00583926">
        <w:rPr>
          <w:rFonts w:eastAsia="Calibri"/>
        </w:rPr>
        <w:t>Navedbe v ESPD in/ali dokazila, ki ji predloži gospodarski subjekt, morajo biti veljavni.</w:t>
      </w:r>
    </w:p>
    <w:p w14:paraId="478A958B" w14:textId="77777777" w:rsidR="00B860DD" w:rsidRPr="00583926" w:rsidRDefault="00B860DD" w:rsidP="00D37134"/>
    <w:p w14:paraId="2A97C991"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 xml:space="preserve">Gospodarski subjekt naročnikov obrazec ESPD (datoteka XML) uvozi na spletni strani portala javnih naročil/ESPD: </w:t>
      </w:r>
      <w:hyperlink r:id="rId15" w:history="1">
        <w:r w:rsidRPr="00583926">
          <w:rPr>
            <w:rFonts w:eastAsia="Calibri" w:cs="Times New Roman"/>
            <w:color w:val="0000FF"/>
            <w:szCs w:val="22"/>
            <w:u w:val="single"/>
            <w:lang w:eastAsia="en-US"/>
          </w:rPr>
          <w:t>http://www.enarocanje.si/_ESPD/</w:t>
        </w:r>
      </w:hyperlink>
      <w:r w:rsidRPr="00583926">
        <w:rPr>
          <w:rFonts w:eastAsia="Calibri" w:cs="Times New Roman"/>
          <w:szCs w:val="22"/>
          <w:lang w:eastAsia="en-US"/>
        </w:rPr>
        <w:t xml:space="preserve"> in v njega neposredno vnese zahtevane podatke.</w:t>
      </w:r>
    </w:p>
    <w:p w14:paraId="1C1C91E0" w14:textId="77777777" w:rsidR="00B860DD" w:rsidRPr="00583926" w:rsidRDefault="00B860DD" w:rsidP="00B860DD">
      <w:pPr>
        <w:spacing w:line="260" w:lineRule="atLeast"/>
        <w:rPr>
          <w:rFonts w:eastAsia="Calibri" w:cs="Times New Roman"/>
          <w:color w:val="FF0000"/>
          <w:szCs w:val="22"/>
          <w:lang w:eastAsia="en-US"/>
        </w:rPr>
      </w:pPr>
    </w:p>
    <w:p w14:paraId="0F14FBD2" w14:textId="77777777" w:rsidR="00B860DD" w:rsidRPr="00583926" w:rsidRDefault="00B860DD" w:rsidP="00B860DD">
      <w:pPr>
        <w:spacing w:line="260" w:lineRule="atLeast"/>
        <w:rPr>
          <w:rFonts w:eastAsia="Calibri" w:cs="Times New Roman"/>
          <w:szCs w:val="22"/>
          <w:lang w:eastAsia="en-US"/>
        </w:rPr>
      </w:pPr>
      <w:r w:rsidRPr="00583926">
        <w:rPr>
          <w:rFonts w:eastAsia="Calibri" w:cs="Times New Roman"/>
          <w:szCs w:val="22"/>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0D58AB" w14:textId="77777777" w:rsidR="0070101B" w:rsidRPr="00583926" w:rsidRDefault="0070101B" w:rsidP="00D37134"/>
    <w:p w14:paraId="220F6680" w14:textId="77777777" w:rsidR="00D70C8E" w:rsidRPr="00583926" w:rsidRDefault="00D70C8E" w:rsidP="00D70C8E">
      <w:r w:rsidRPr="00583926">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83926">
        <w:t>xml</w:t>
      </w:r>
      <w:proofErr w:type="spellEnd"/>
      <w:r w:rsidRPr="00583926">
        <w:t xml:space="preserve">. obliki ali nepodpisan ESPD v </w:t>
      </w:r>
      <w:proofErr w:type="spellStart"/>
      <w:r w:rsidRPr="00583926">
        <w:t>xml</w:t>
      </w:r>
      <w:proofErr w:type="spellEnd"/>
      <w:r w:rsidRPr="00583926">
        <w:t xml:space="preserve">. obliki, pri čemer se v slednjem primeru v skladu Splošnimi pogoji uporabe sistema e-JN šteje, da je oddan pravno zavezujoč dokument, ki ima enako veljavnost kot podpisan. </w:t>
      </w:r>
    </w:p>
    <w:p w14:paraId="43DBEFD3" w14:textId="77777777" w:rsidR="00D70C8E" w:rsidRPr="00583926" w:rsidRDefault="00D70C8E" w:rsidP="00D37134"/>
    <w:p w14:paraId="678C5BC0" w14:textId="77777777" w:rsidR="00D70C8E" w:rsidRPr="00583926" w:rsidRDefault="00D70C8E" w:rsidP="00D70C8E">
      <w:r w:rsidRPr="00583926">
        <w:t xml:space="preserve">Za ostale sodelujoče ponudnik v razdelek »Sodelujoči«, del »ESPD – ostali sodelujoči« priloži podpisane ESPD v </w:t>
      </w:r>
      <w:proofErr w:type="spellStart"/>
      <w:r w:rsidRPr="00583926">
        <w:t>pdf</w:t>
      </w:r>
      <w:proofErr w:type="spellEnd"/>
      <w:r w:rsidRPr="00583926">
        <w:t xml:space="preserve">. obliki, ali v elektronski obliki podpisan </w:t>
      </w:r>
      <w:proofErr w:type="spellStart"/>
      <w:r w:rsidRPr="00583926">
        <w:t>xml</w:t>
      </w:r>
      <w:proofErr w:type="spellEnd"/>
      <w:r w:rsidRPr="00583926">
        <w:t xml:space="preserve">. </w:t>
      </w:r>
    </w:p>
    <w:p w14:paraId="0EA8B663" w14:textId="77777777" w:rsidR="000802F8" w:rsidRPr="00583926" w:rsidRDefault="000802F8" w:rsidP="000802F8">
      <w:pPr>
        <w:rPr>
          <w:b/>
        </w:rPr>
      </w:pPr>
    </w:p>
    <w:p w14:paraId="79699B13" w14:textId="31BA394B" w:rsidR="000802F8" w:rsidRPr="00583926" w:rsidRDefault="000802F8" w:rsidP="000802F8">
      <w:pPr>
        <w:rPr>
          <w:b/>
        </w:rPr>
      </w:pPr>
      <w:r w:rsidRPr="00583926">
        <w:rPr>
          <w:b/>
        </w:rPr>
        <w:t xml:space="preserve">OPOZORILO: Predložitev </w:t>
      </w:r>
      <w:r w:rsidR="00FB5038" w:rsidRPr="00583926">
        <w:rPr>
          <w:b/>
        </w:rPr>
        <w:t xml:space="preserve">ESPD obrazca je obvezna </w:t>
      </w:r>
      <w:r w:rsidRPr="00583926">
        <w:rPr>
          <w:b/>
        </w:rPr>
        <w:t xml:space="preserve">za vse sodelujoče gospodarske subjekte. </w:t>
      </w:r>
    </w:p>
    <w:p w14:paraId="636F210F" w14:textId="77777777" w:rsidR="009F7460" w:rsidRPr="00583926" w:rsidRDefault="009F7460" w:rsidP="00A37042">
      <w:pPr>
        <w:pStyle w:val="Odstavekseznama"/>
        <w:numPr>
          <w:ilvl w:val="2"/>
          <w:numId w:val="21"/>
        </w:numPr>
        <w:ind w:left="567" w:hanging="567"/>
        <w:rPr>
          <w:rFonts w:eastAsia="Arial Unicode MS"/>
          <w:b/>
          <w:lang w:val="sl-SI"/>
        </w:rPr>
      </w:pPr>
      <w:bookmarkStart w:id="304" w:name="_Toc449336601"/>
      <w:r w:rsidRPr="00583926">
        <w:rPr>
          <w:rFonts w:eastAsia="Arial Unicode MS"/>
          <w:b/>
          <w:lang w:val="sl-SI"/>
        </w:rPr>
        <w:lastRenderedPageBreak/>
        <w:t>Finančna zavarovanja</w:t>
      </w:r>
      <w:bookmarkEnd w:id="304"/>
    </w:p>
    <w:p w14:paraId="395431B6" w14:textId="77777777" w:rsidR="009F7460" w:rsidRPr="00583926" w:rsidRDefault="009F7460" w:rsidP="00D37134"/>
    <w:p w14:paraId="222155F9" w14:textId="59970C74" w:rsidR="008E41BD" w:rsidRPr="00583926" w:rsidRDefault="008E41BD" w:rsidP="008E41BD">
      <w:r w:rsidRPr="00583926">
        <w:t xml:space="preserve">Za zavarovanje obveznosti ponudnika </w:t>
      </w:r>
      <w:r w:rsidR="00CA3E3C" w:rsidRPr="00583926">
        <w:t>so</w:t>
      </w:r>
      <w:r w:rsidRPr="00583926">
        <w:t xml:space="preserve"> primern</w:t>
      </w:r>
      <w:r w:rsidR="00CA3E3C" w:rsidRPr="00583926">
        <w:t>i</w:t>
      </w:r>
      <w:r w:rsidRPr="00583926">
        <w:t xml:space="preserve"> naslednj</w:t>
      </w:r>
      <w:r w:rsidR="00CA3E3C" w:rsidRPr="00583926">
        <w:t>i</w:t>
      </w:r>
      <w:r w:rsidRPr="00583926">
        <w:t xml:space="preserve"> instrument</w:t>
      </w:r>
      <w:r w:rsidR="00CA3E3C" w:rsidRPr="00583926">
        <w:t>i</w:t>
      </w:r>
      <w:r w:rsidRPr="00583926">
        <w:t xml:space="preserve"> finančnega zavarovanja:</w:t>
      </w:r>
    </w:p>
    <w:p w14:paraId="43C5AE70" w14:textId="5BDEE31B" w:rsidR="00CA3E3C" w:rsidRPr="00583926" w:rsidRDefault="007D644F" w:rsidP="00A37042">
      <w:pPr>
        <w:numPr>
          <w:ilvl w:val="0"/>
          <w:numId w:val="24"/>
        </w:numPr>
      </w:pPr>
      <w:r w:rsidRPr="00583926">
        <w:t>m</w:t>
      </w:r>
      <w:r w:rsidR="00CA3E3C" w:rsidRPr="00583926">
        <w:t>enica,</w:t>
      </w:r>
    </w:p>
    <w:p w14:paraId="73EBECCC" w14:textId="12C5A7DE" w:rsidR="008E41BD" w:rsidRPr="00583926" w:rsidRDefault="008E41BD" w:rsidP="00A37042">
      <w:pPr>
        <w:numPr>
          <w:ilvl w:val="0"/>
          <w:numId w:val="24"/>
        </w:numPr>
      </w:pPr>
      <w:r w:rsidRPr="00583926">
        <w:t>bančna garancija,</w:t>
      </w:r>
    </w:p>
    <w:p w14:paraId="3CE848EB" w14:textId="77777777" w:rsidR="008E41BD" w:rsidRPr="00583926" w:rsidRDefault="008E41BD" w:rsidP="00A37042">
      <w:pPr>
        <w:numPr>
          <w:ilvl w:val="0"/>
          <w:numId w:val="24"/>
        </w:numPr>
      </w:pPr>
      <w:r w:rsidRPr="00583926">
        <w:t>kavcijsko zavarovanje zavarovalnice.</w:t>
      </w:r>
    </w:p>
    <w:p w14:paraId="36422E1F" w14:textId="77777777" w:rsidR="008E41BD" w:rsidRPr="00583926" w:rsidRDefault="008E41BD" w:rsidP="008E41BD"/>
    <w:p w14:paraId="28C35D41" w14:textId="3C9F8B58" w:rsidR="00F05568" w:rsidRPr="00583926" w:rsidRDefault="008E41BD" w:rsidP="00F05568">
      <w:r w:rsidRPr="00583926">
        <w:t>Zavarovanja morajo biti brezpogojna in plačljiva na prvi poziv. Zavarovanja lahko ponudnik predloži na priloženem vzorcu iz dokumentacije ali na svojih obrazcih, ki pa vsebinsko ne smejo odstopati od priloženega vzorca.</w:t>
      </w:r>
      <w:r w:rsidR="00F05568" w:rsidRPr="00583926">
        <w:t xml:space="preserve"> Sedež izdajatelja finančnega zavarovanja mora biti v EU.</w:t>
      </w:r>
    </w:p>
    <w:p w14:paraId="4FB180B7" w14:textId="77777777" w:rsidR="004B26D5" w:rsidRPr="00583926" w:rsidRDefault="004B26D5" w:rsidP="00F05568"/>
    <w:p w14:paraId="56C0E8B3" w14:textId="77777777" w:rsidR="00A9508C" w:rsidRPr="00583926" w:rsidRDefault="00A9508C" w:rsidP="002348EA">
      <w:pPr>
        <w:pStyle w:val="Odstavekseznama"/>
        <w:numPr>
          <w:ilvl w:val="0"/>
          <w:numId w:val="11"/>
        </w:numPr>
        <w:spacing w:line="260" w:lineRule="exact"/>
        <w:rPr>
          <w:rFonts w:eastAsia="Arial Unicode MS"/>
          <w:b/>
          <w:vanish/>
          <w:szCs w:val="20"/>
          <w:lang w:val="sl-SI"/>
        </w:rPr>
      </w:pPr>
    </w:p>
    <w:p w14:paraId="41AC05E0" w14:textId="77777777" w:rsidR="00A9508C" w:rsidRPr="00583926" w:rsidRDefault="00A9508C" w:rsidP="002348EA">
      <w:pPr>
        <w:pStyle w:val="Odstavekseznama"/>
        <w:numPr>
          <w:ilvl w:val="2"/>
          <w:numId w:val="11"/>
        </w:numPr>
        <w:spacing w:line="260" w:lineRule="exact"/>
        <w:rPr>
          <w:rFonts w:eastAsia="Arial Unicode MS"/>
          <w:b/>
          <w:vanish/>
          <w:szCs w:val="20"/>
          <w:lang w:val="sl-SI"/>
        </w:rPr>
      </w:pPr>
    </w:p>
    <w:p w14:paraId="7F6A3CF6" w14:textId="1A93B874" w:rsidR="009F7460" w:rsidRPr="00583926" w:rsidRDefault="009F7460" w:rsidP="00A37042">
      <w:pPr>
        <w:pStyle w:val="Odstavekseznama"/>
        <w:numPr>
          <w:ilvl w:val="3"/>
          <w:numId w:val="21"/>
        </w:numPr>
        <w:rPr>
          <w:rFonts w:eastAsia="Arial Unicode MS"/>
          <w:b/>
          <w:lang w:val="sl-SI"/>
        </w:rPr>
      </w:pPr>
      <w:r w:rsidRPr="00583926">
        <w:rPr>
          <w:rFonts w:eastAsia="Arial Unicode MS"/>
          <w:b/>
          <w:lang w:val="sl-SI"/>
        </w:rPr>
        <w:t>Zavarovanje za resnost ponudbe</w:t>
      </w:r>
    </w:p>
    <w:p w14:paraId="29B19A5C" w14:textId="77777777" w:rsidR="009F7460" w:rsidRPr="00583926" w:rsidRDefault="009F7460" w:rsidP="00D37134"/>
    <w:p w14:paraId="1D7B91F7" w14:textId="77777777" w:rsidR="004D08B9" w:rsidRPr="00583926" w:rsidRDefault="009F7460" w:rsidP="00D37134">
      <w:r w:rsidRPr="00583926">
        <w:t xml:space="preserve">Naročnik ne zahteva zavarovanja za resnost ponudbe. </w:t>
      </w:r>
    </w:p>
    <w:p w14:paraId="289B82B4" w14:textId="77777777" w:rsidR="009460D3" w:rsidRPr="00583926" w:rsidRDefault="009460D3" w:rsidP="00D37134"/>
    <w:p w14:paraId="70F2024A" w14:textId="77777777" w:rsidR="009F7460" w:rsidRPr="00583926" w:rsidRDefault="009F7460" w:rsidP="00A37042">
      <w:pPr>
        <w:numPr>
          <w:ilvl w:val="3"/>
          <w:numId w:val="21"/>
        </w:numPr>
        <w:rPr>
          <w:rFonts w:eastAsia="Arial Unicode MS"/>
          <w:b/>
        </w:rPr>
      </w:pPr>
      <w:r w:rsidRPr="00583926">
        <w:rPr>
          <w:rFonts w:eastAsia="Arial Unicode MS"/>
          <w:b/>
        </w:rPr>
        <w:t>Zavarovanje za dobro izvedbo pogodbenih obveznosti</w:t>
      </w:r>
    </w:p>
    <w:p w14:paraId="0F4EB4FE" w14:textId="77777777" w:rsidR="00687036" w:rsidRPr="00583926" w:rsidRDefault="00687036" w:rsidP="00D37134"/>
    <w:p w14:paraId="728D55F4" w14:textId="6668F6E6" w:rsidR="00EA59C3" w:rsidRDefault="00AC6EBE" w:rsidP="00EA59C3">
      <w:bookmarkStart w:id="305" w:name="_Hlk126845790"/>
      <w:r w:rsidRPr="00583926">
        <w:t>Izbrani ponudnik je dolžan najkasneje v 15 (petnajstih) dneh od podpisa pogodbe, kot pogoj za veljavnost pogodbe izročiti naročniku z</w:t>
      </w:r>
      <w:r w:rsidR="009F7460" w:rsidRPr="00583926">
        <w:t>avarovanje za dobro izvedbo pogodbenih obveznosti</w:t>
      </w:r>
      <w:r w:rsidR="0029094C" w:rsidRPr="00583926">
        <w:t xml:space="preserve"> v višini </w:t>
      </w:r>
      <w:r w:rsidR="003A7E22" w:rsidRPr="00583926">
        <w:t>10</w:t>
      </w:r>
      <w:r w:rsidR="009F7460" w:rsidRPr="00583926">
        <w:t xml:space="preserve"> % (</w:t>
      </w:r>
      <w:r w:rsidR="00E94849">
        <w:t>deset</w:t>
      </w:r>
      <w:r w:rsidR="009F7460" w:rsidRPr="00583926">
        <w:t xml:space="preserve"> odstotkov) od skupne vrednosti </w:t>
      </w:r>
      <w:r w:rsidR="0029094C" w:rsidRPr="00583926">
        <w:t>pogodbe za celotno obdobje trajanja naročila z DDV</w:t>
      </w:r>
      <w:r w:rsidR="00EA59C3" w:rsidRPr="00583926">
        <w:t>. Veljavnost zavarovanja za dobro izvedbo pogodbenih obveznosti mora veljati še 30 dni po preteku roka za dokončno izvedbo pogodbenih vseh obveznosti. Dokončna izvedba pogodbenih obveznosti pomeni prevzem opreme oz</w:t>
      </w:r>
      <w:r w:rsidR="00CA3E3C" w:rsidRPr="00583926">
        <w:t xml:space="preserve">iroma </w:t>
      </w:r>
      <w:r w:rsidR="00EA59C3" w:rsidRPr="00583926">
        <w:t>podpis primopredajnega zapisnika s strani pooblaščenih predstavnikov naročnika, uporabnika in izbranega ponudnika.</w:t>
      </w:r>
    </w:p>
    <w:p w14:paraId="63D4BAB5" w14:textId="77777777" w:rsidR="00C55CE8" w:rsidRPr="00583926" w:rsidRDefault="00C55CE8" w:rsidP="00EA59C3"/>
    <w:p w14:paraId="5DF1605C" w14:textId="1277CF34" w:rsidR="0029094C" w:rsidRPr="00583926" w:rsidRDefault="00EA59C3" w:rsidP="0029094C">
      <w:r w:rsidRPr="00583926">
        <w:t xml:space="preserve">Če se bodo med trajanjem pogodbe spremenili roki za izvedbo pogodbenih obveznosti, vrsta opreme, kakovost in količina, bo moral izbrani ponudnik temu ustrezno spremeniti tudi zavarovanje oziroma podaljšati njegovo veljavnost.           </w:t>
      </w:r>
    </w:p>
    <w:p w14:paraId="1954B33E" w14:textId="77777777" w:rsidR="00EA59C3" w:rsidRPr="00583926" w:rsidRDefault="00EA59C3" w:rsidP="0029094C"/>
    <w:p w14:paraId="500F3E8A" w14:textId="77777777" w:rsidR="00EA59C3" w:rsidRPr="00583926" w:rsidRDefault="00EA59C3" w:rsidP="00EA59C3">
      <w:r w:rsidRPr="00583926">
        <w:t>Naročnik bo unovčil zavarovanje za dobro izvedbo pogodbenih obveznosti v primeru:</w:t>
      </w:r>
    </w:p>
    <w:p w14:paraId="73DF11B7" w14:textId="77777777" w:rsidR="00EA59C3" w:rsidRPr="00583926" w:rsidRDefault="00EA59C3" w:rsidP="00A37042">
      <w:pPr>
        <w:numPr>
          <w:ilvl w:val="0"/>
          <w:numId w:val="38"/>
        </w:numPr>
      </w:pPr>
      <w:r w:rsidRPr="00583926">
        <w:t>če izbrani ponudnik ne bo pričel izvajati svojih pogodbenih obveznosti v skladu z določili pogodbe ali</w:t>
      </w:r>
    </w:p>
    <w:p w14:paraId="4FB794A9" w14:textId="77777777" w:rsidR="00EA59C3" w:rsidRPr="00583926" w:rsidRDefault="00EA59C3" w:rsidP="00A37042">
      <w:pPr>
        <w:numPr>
          <w:ilvl w:val="0"/>
          <w:numId w:val="38"/>
        </w:numPr>
      </w:pPr>
      <w:r w:rsidRPr="00583926">
        <w:t>če izbrani ponudnik ne bo izpolnil svojih pogodbenih obveznosti v skladu z določili pogodbe ali</w:t>
      </w:r>
    </w:p>
    <w:p w14:paraId="50CF08E9" w14:textId="77777777" w:rsidR="00EA59C3" w:rsidRPr="00583926" w:rsidRDefault="00EA59C3" w:rsidP="00A37042">
      <w:pPr>
        <w:numPr>
          <w:ilvl w:val="0"/>
          <w:numId w:val="38"/>
        </w:numPr>
      </w:pPr>
      <w:r w:rsidRPr="00583926">
        <w:t>če izbrani ponudnik ne bo pravočasno izpolnil svojih pogodbenih obveznosti v skladu z določili pogodbe ali</w:t>
      </w:r>
    </w:p>
    <w:p w14:paraId="3195B39A" w14:textId="77777777" w:rsidR="00EA59C3" w:rsidRPr="00583926" w:rsidRDefault="00EA59C3" w:rsidP="00A37042">
      <w:pPr>
        <w:numPr>
          <w:ilvl w:val="0"/>
          <w:numId w:val="38"/>
        </w:numPr>
      </w:pPr>
      <w:r w:rsidRPr="00583926">
        <w:t>če izbrani ponudnik ne bo pravilno izpolnil svojih pogodbenih obveznosti v skladu z določili pogodbe ali</w:t>
      </w:r>
    </w:p>
    <w:p w14:paraId="5717F66F" w14:textId="77777777" w:rsidR="00EA59C3" w:rsidRPr="00583926" w:rsidRDefault="00EA59C3" w:rsidP="00A37042">
      <w:pPr>
        <w:numPr>
          <w:ilvl w:val="0"/>
          <w:numId w:val="38"/>
        </w:numPr>
      </w:pPr>
      <w:r w:rsidRPr="00583926">
        <w:t>če bo izbrani ponudnik prenehal izpolnjevati svoje pogodbene obveznosti v skladu z določili pogodbe.</w:t>
      </w:r>
    </w:p>
    <w:p w14:paraId="77D34CE3" w14:textId="77777777" w:rsidR="00F05568" w:rsidRPr="00583926" w:rsidRDefault="00F05568" w:rsidP="006F213B"/>
    <w:p w14:paraId="7894B4CD" w14:textId="030527C4" w:rsidR="009F7460" w:rsidRPr="00583926" w:rsidRDefault="00F05568" w:rsidP="006F213B">
      <w:r w:rsidRPr="00583926">
        <w:t>V primeru, da ponudnik v ponudbi nastopa skupaj s podizvajalci, mora finančno zavarovanje, ki ga ponudnik izda naročniku za dobro izvedbo pogodbenih obveznosti kriti tudi obveznosti ponudnika do njegovih podizvajalcev.</w:t>
      </w:r>
    </w:p>
    <w:p w14:paraId="3BE17F4D" w14:textId="77777777" w:rsidR="00F05568" w:rsidRPr="00583926" w:rsidRDefault="00F05568" w:rsidP="00C06993">
      <w:pPr>
        <w:tabs>
          <w:tab w:val="left" w:pos="817"/>
        </w:tabs>
      </w:pPr>
    </w:p>
    <w:p w14:paraId="7BE90E5C" w14:textId="003993A3" w:rsidR="00C06993" w:rsidRPr="00583926" w:rsidRDefault="00C06993" w:rsidP="00C06993">
      <w:pPr>
        <w:tabs>
          <w:tab w:val="left" w:pos="817"/>
        </w:tabs>
      </w:pPr>
      <w:r w:rsidRPr="00583926">
        <w:t>S predložitvijo obrazca ESPD se šteje, da ponudnik potrjuje vsebino vzorca zavarovanja za dobro izvedbo pogodbenih obveznosti.</w:t>
      </w:r>
    </w:p>
    <w:p w14:paraId="36D8E339" w14:textId="66325F36" w:rsidR="009460D3" w:rsidRDefault="009460D3" w:rsidP="00D37134"/>
    <w:p w14:paraId="357B9221" w14:textId="670CFA2E" w:rsidR="0015559E" w:rsidRDefault="0015559E" w:rsidP="00D37134"/>
    <w:p w14:paraId="77E69B56" w14:textId="64E23045" w:rsidR="0015559E" w:rsidRDefault="0015559E" w:rsidP="00D37134"/>
    <w:p w14:paraId="5462B4FC" w14:textId="77777777" w:rsidR="0015559E" w:rsidRPr="00583926" w:rsidRDefault="0015559E" w:rsidP="00D37134"/>
    <w:p w14:paraId="3991C8AA" w14:textId="77777777" w:rsidR="009F7460" w:rsidRPr="00583926" w:rsidRDefault="009F7460" w:rsidP="00A37042">
      <w:pPr>
        <w:numPr>
          <w:ilvl w:val="3"/>
          <w:numId w:val="21"/>
        </w:numPr>
        <w:rPr>
          <w:rFonts w:eastAsia="Arial Unicode MS"/>
          <w:b/>
        </w:rPr>
      </w:pPr>
      <w:r w:rsidRPr="00583926">
        <w:rPr>
          <w:rFonts w:eastAsia="Arial Unicode MS"/>
          <w:b/>
        </w:rPr>
        <w:lastRenderedPageBreak/>
        <w:t>Zavarovanje za odpravo napak v garancijskem roku</w:t>
      </w:r>
    </w:p>
    <w:p w14:paraId="28CBFC20" w14:textId="77777777" w:rsidR="009F7460" w:rsidRPr="00583926" w:rsidRDefault="009F7460" w:rsidP="00D37134"/>
    <w:p w14:paraId="34940D5A" w14:textId="3026AACF" w:rsidR="00D839B3" w:rsidRPr="00583926" w:rsidRDefault="009F7460" w:rsidP="00D839B3">
      <w:pPr>
        <w:autoSpaceDE w:val="0"/>
      </w:pPr>
      <w:r w:rsidRPr="00583926">
        <w:t xml:space="preserve">Izbrani ponudnik </w:t>
      </w:r>
      <w:r w:rsidR="00D839B3" w:rsidRPr="00583926">
        <w:t xml:space="preserve">je dolžan pred iztekom finančnega zavarovanja za dobro izvedbo pogodbenih obveznosti </w:t>
      </w:r>
      <w:r w:rsidR="00074035">
        <w:t>uporabniku</w:t>
      </w:r>
      <w:r w:rsidR="00D839B3" w:rsidRPr="00583926">
        <w:t xml:space="preserve"> </w:t>
      </w:r>
      <w:r w:rsidRPr="00583926">
        <w:t xml:space="preserve">izročiti finančno zavarovanje za odpravo napak v višini 5 % </w:t>
      </w:r>
      <w:r w:rsidRPr="00583926">
        <w:rPr>
          <w:rFonts w:eastAsia="Arial Unicode MS"/>
          <w:kern w:val="1"/>
        </w:rPr>
        <w:t xml:space="preserve">od </w:t>
      </w:r>
      <w:r w:rsidR="00D839B3" w:rsidRPr="00583926">
        <w:rPr>
          <w:rFonts w:eastAsia="Arial Unicode MS"/>
          <w:kern w:val="1"/>
        </w:rPr>
        <w:t>realizirane vrednosti pogodbe z DDV, sicer se bo štelo</w:t>
      </w:r>
      <w:r w:rsidR="00D839B3" w:rsidRPr="00583926">
        <w:t>, da javno naročilo ni uspešno izvedeno</w:t>
      </w:r>
      <w:r w:rsidR="006044F2" w:rsidRPr="00583926">
        <w:t xml:space="preserve"> oz</w:t>
      </w:r>
      <w:r w:rsidR="00854C72" w:rsidRPr="00583926">
        <w:t>iroma</w:t>
      </w:r>
      <w:r w:rsidR="006044F2" w:rsidRPr="00583926">
        <w:t xml:space="preserve"> dokončn</w:t>
      </w:r>
      <w:r w:rsidR="00CB06AC" w:rsidRPr="00583926">
        <w:t>a primopredaja</w:t>
      </w:r>
      <w:r w:rsidR="006044F2" w:rsidRPr="00583926">
        <w:t xml:space="preserve"> po pogodbi ni izvršen</w:t>
      </w:r>
      <w:r w:rsidR="00CB06AC" w:rsidRPr="00583926">
        <w:t>a</w:t>
      </w:r>
      <w:r w:rsidR="00D839B3" w:rsidRPr="00583926">
        <w:t xml:space="preserve">, naročnik pa bo unovčil polni znesek finančnega zavarovanja za dobro izvedbo pogodbenih obveznosti. </w:t>
      </w:r>
    </w:p>
    <w:p w14:paraId="2ED0F23D" w14:textId="77777777" w:rsidR="00D839B3" w:rsidRPr="00583926" w:rsidRDefault="00D839B3" w:rsidP="00D839B3">
      <w:pPr>
        <w:pStyle w:val="Glava"/>
        <w:spacing w:line="276" w:lineRule="auto"/>
        <w:rPr>
          <w:lang w:val="sl-SI"/>
        </w:rPr>
      </w:pPr>
    </w:p>
    <w:p w14:paraId="20E9DF03" w14:textId="2CFEC857" w:rsidR="00D839B3" w:rsidRDefault="00D839B3" w:rsidP="00D839B3">
      <w:pPr>
        <w:pStyle w:val="Glava"/>
        <w:spacing w:line="276" w:lineRule="auto"/>
        <w:rPr>
          <w:lang w:val="sl-SI"/>
        </w:rPr>
      </w:pPr>
      <w:r w:rsidRPr="00583926">
        <w:rPr>
          <w:lang w:val="sl-SI"/>
        </w:rPr>
        <w:t>Veljavnost tega finančnega zavarovanja mora biti 30 dni daljša od najdaljšega garancijskega roka.</w:t>
      </w:r>
    </w:p>
    <w:p w14:paraId="45588A78" w14:textId="77777777" w:rsidR="001555A7" w:rsidRPr="00583926" w:rsidRDefault="001555A7" w:rsidP="00D839B3">
      <w:pPr>
        <w:pStyle w:val="Glava"/>
        <w:spacing w:line="276" w:lineRule="auto"/>
        <w:rPr>
          <w:lang w:val="sl-SI"/>
        </w:rPr>
      </w:pPr>
    </w:p>
    <w:p w14:paraId="75CB9309" w14:textId="485BC079" w:rsidR="00A05649" w:rsidRPr="00583926" w:rsidRDefault="00D839B3" w:rsidP="00A05649">
      <w:pPr>
        <w:rPr>
          <w:rFonts w:eastAsia="Arial Unicode MS"/>
        </w:rPr>
      </w:pPr>
      <w:r w:rsidRPr="00583926">
        <w:t xml:space="preserve">Finančno zavarovanje za odpravo napak v garancijskem roku </w:t>
      </w:r>
      <w:r w:rsidR="00074035">
        <w:t>uporabnik</w:t>
      </w:r>
      <w:r w:rsidRPr="00583926">
        <w:t xml:space="preserve"> unovči, če ponudnik</w:t>
      </w:r>
      <w:r w:rsidR="00A05649" w:rsidRPr="00583926">
        <w:t xml:space="preserve"> </w:t>
      </w:r>
      <w:r w:rsidRPr="00583926">
        <w:t>v garancijskem obdobju ne odpravi vseh notificiranih napak na izvršenih storitvah</w:t>
      </w:r>
      <w:r w:rsidR="00A05649" w:rsidRPr="00583926">
        <w:t xml:space="preserve">, če </w:t>
      </w:r>
      <w:r w:rsidRPr="00583926">
        <w:t>izvedena dela nimajo lastnosti/uporabljenih materialov/certifikatov</w:t>
      </w:r>
      <w:r w:rsidR="00F05568" w:rsidRPr="00583926">
        <w:t>,</w:t>
      </w:r>
      <w:r w:rsidRPr="00583926">
        <w:t xml:space="preserve"> h katerim se je ponudnik zavezal ob predložitvi ponudbe naročnik</w:t>
      </w:r>
      <w:r w:rsidR="00A05649" w:rsidRPr="00583926">
        <w:t>u</w:t>
      </w:r>
      <w:r w:rsidR="00074035">
        <w:t xml:space="preserve"> / uporabniku</w:t>
      </w:r>
      <w:r w:rsidR="00A05649" w:rsidRPr="00583926">
        <w:t xml:space="preserve">. </w:t>
      </w:r>
      <w:r w:rsidR="00074035">
        <w:rPr>
          <w:rFonts w:eastAsia="Arial Unicode MS"/>
        </w:rPr>
        <w:t>Uporabnik</w:t>
      </w:r>
      <w:r w:rsidR="00A05649" w:rsidRPr="00583926">
        <w:rPr>
          <w:rFonts w:eastAsia="Arial Unicode MS"/>
        </w:rPr>
        <w:t xml:space="preserve">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w:t>
      </w:r>
      <w:r w:rsidR="00074035">
        <w:rPr>
          <w:rFonts w:eastAsia="Arial Unicode MS"/>
        </w:rPr>
        <w:t>Uporabnik</w:t>
      </w:r>
      <w:r w:rsidR="00A05649" w:rsidRPr="00583926">
        <w:rPr>
          <w:rFonts w:eastAsia="Arial Unicode MS"/>
        </w:rPr>
        <w:t xml:space="preserve"> mora izvajalca o tem, da je unovčil finančno zavarovanje, obvestiti pisno najkasneje 3 dni po dnevu, ko ga je je predložil v izplačilo.</w:t>
      </w:r>
    </w:p>
    <w:p w14:paraId="003DC26C" w14:textId="1DD4C7F8" w:rsidR="00D839B3" w:rsidRPr="00583926" w:rsidRDefault="00D839B3" w:rsidP="00A05649">
      <w:pPr>
        <w:autoSpaceDE w:val="0"/>
      </w:pPr>
    </w:p>
    <w:bookmarkEnd w:id="305"/>
    <w:p w14:paraId="3B81DBDB" w14:textId="77777777" w:rsidR="00C06993" w:rsidRPr="00583926" w:rsidRDefault="00C06993" w:rsidP="00C06993">
      <w:pPr>
        <w:tabs>
          <w:tab w:val="left" w:pos="817"/>
        </w:tabs>
      </w:pPr>
      <w:r w:rsidRPr="00583926">
        <w:t>S predložitvijo obrazca ESPD se šteje, da ponudnik potrjuje vsebino vzorca zavarovanja za dobro izvedbo pogodbenih obveznosti.</w:t>
      </w:r>
    </w:p>
    <w:p w14:paraId="7FDC2EA1" w14:textId="11F68357" w:rsidR="006B1683" w:rsidRDefault="006B1683" w:rsidP="00D37134"/>
    <w:p w14:paraId="3CF5E108" w14:textId="3A179BD0" w:rsidR="009F7460" w:rsidRPr="00583926" w:rsidRDefault="00D70C8E" w:rsidP="00A37042">
      <w:pPr>
        <w:pStyle w:val="Odstavekseznama"/>
        <w:numPr>
          <w:ilvl w:val="2"/>
          <w:numId w:val="21"/>
        </w:numPr>
        <w:ind w:left="567" w:hanging="567"/>
        <w:rPr>
          <w:rFonts w:eastAsia="Arial Unicode MS"/>
          <w:b/>
          <w:lang w:val="sl-SI"/>
        </w:rPr>
      </w:pPr>
      <w:r w:rsidRPr="00583926">
        <w:rPr>
          <w:rFonts w:eastAsia="Arial Unicode MS"/>
          <w:b/>
          <w:lang w:val="sl-SI"/>
        </w:rPr>
        <w:t>Obrazec »P</w:t>
      </w:r>
      <w:r w:rsidR="000F3002" w:rsidRPr="00583926">
        <w:rPr>
          <w:rFonts w:eastAsia="Arial Unicode MS"/>
          <w:b/>
          <w:lang w:val="sl-SI"/>
        </w:rPr>
        <w:t>redračun</w:t>
      </w:r>
      <w:r w:rsidRPr="00583926">
        <w:rPr>
          <w:rFonts w:eastAsia="Arial Unicode MS"/>
          <w:b/>
          <w:lang w:val="sl-SI"/>
        </w:rPr>
        <w:t xml:space="preserve">« </w:t>
      </w:r>
    </w:p>
    <w:p w14:paraId="3FC6C433" w14:textId="77777777" w:rsidR="009F7460" w:rsidRPr="00583926" w:rsidRDefault="009F7460" w:rsidP="00D37134"/>
    <w:p w14:paraId="2B0A3554" w14:textId="1CFA0488" w:rsidR="009F7460" w:rsidRPr="00583926" w:rsidRDefault="009F7460" w:rsidP="00D37134">
      <w:r w:rsidRPr="00583926">
        <w:t xml:space="preserve">Ponudnik ne sme spreminjati vsebine </w:t>
      </w:r>
      <w:r w:rsidR="00EE7CFD" w:rsidRPr="00583926">
        <w:t>obrazca »</w:t>
      </w:r>
      <w:r w:rsidR="00D70C8E" w:rsidRPr="00583926">
        <w:t>P</w:t>
      </w:r>
      <w:r w:rsidR="000F3002" w:rsidRPr="00583926">
        <w:t>redračun</w:t>
      </w:r>
      <w:r w:rsidR="00EE7CFD" w:rsidRPr="00583926">
        <w:t>«</w:t>
      </w:r>
      <w:r w:rsidR="000F3002" w:rsidRPr="00583926">
        <w:t>.</w:t>
      </w:r>
      <w:r w:rsidR="00C900A1" w:rsidRPr="00583926">
        <w:t xml:space="preserve"> </w:t>
      </w:r>
      <w:r w:rsidRPr="00583926">
        <w:t xml:space="preserve">Ponudnik mora v </w:t>
      </w:r>
      <w:r w:rsidR="00D70C8E" w:rsidRPr="00583926">
        <w:t>Predračunu</w:t>
      </w:r>
      <w:r w:rsidRPr="00583926">
        <w:t xml:space="preserve"> ponujati</w:t>
      </w:r>
      <w:r w:rsidR="008C3688" w:rsidRPr="00583926">
        <w:t>/navesti</w:t>
      </w:r>
      <w:r w:rsidRPr="00583926">
        <w:t xml:space="preserve"> vse pozicije, ob upoštevanju tehničn</w:t>
      </w:r>
      <w:r w:rsidR="00A26051" w:rsidRPr="00583926">
        <w:t>e</w:t>
      </w:r>
      <w:r w:rsidR="000306D2" w:rsidRPr="00583926">
        <w:t>ga dela</w:t>
      </w:r>
      <w:r w:rsidR="00CB06AC" w:rsidRPr="00583926">
        <w:t xml:space="preserve"> dokumentacije (tehničnih specifikacij)</w:t>
      </w:r>
      <w:r w:rsidR="000306D2" w:rsidRPr="00583926">
        <w:t>, ki je sestavni del dokumentacije</w:t>
      </w:r>
      <w:r w:rsidRPr="00583926">
        <w:t xml:space="preserve">. </w:t>
      </w:r>
    </w:p>
    <w:p w14:paraId="41AC9B53" w14:textId="77777777" w:rsidR="00D70C8E" w:rsidRPr="00583926" w:rsidRDefault="00D70C8E" w:rsidP="00D37134"/>
    <w:p w14:paraId="7DE423C1" w14:textId="0B0C928E" w:rsidR="00D70C8E" w:rsidRPr="00583926" w:rsidRDefault="00D70C8E" w:rsidP="00D70C8E">
      <w:r w:rsidRPr="00583926">
        <w:t xml:space="preserve">Ponudnik </w:t>
      </w:r>
      <w:r w:rsidR="00CA3E3C" w:rsidRPr="00583926">
        <w:t xml:space="preserve">mora izpolniti </w:t>
      </w:r>
      <w:r w:rsidRPr="00583926">
        <w:t xml:space="preserve">vse postavke v </w:t>
      </w:r>
      <w:r w:rsidR="00EE7CFD" w:rsidRPr="00583926">
        <w:t>obrazcu »Predračun«</w:t>
      </w:r>
      <w:r w:rsidRPr="00583926">
        <w:t>, in sicer na največ dve decimalni mesti.</w:t>
      </w:r>
      <w:r w:rsidR="00CA3E3C" w:rsidRPr="00583926">
        <w:t xml:space="preserve"> </w:t>
      </w:r>
      <w:r w:rsidRPr="00583926">
        <w:t>V kolikor ponudnik cene v posamezno postavko ne vpiše, se šteje, da predmetne postavke ne ponuja in tako ne izpolnjuje vseh zahtev naročnika iz predmetne dokumentacije.</w:t>
      </w:r>
      <w:r w:rsidR="00CA3E3C" w:rsidRPr="00583926">
        <w:t xml:space="preserve"> </w:t>
      </w:r>
      <w:r w:rsidRPr="00583926">
        <w:t>V kolikor ponudnik vpiše ceno nič (0) EUR, se šteje, da ponuja postavko brezplačno.</w:t>
      </w:r>
    </w:p>
    <w:p w14:paraId="343C9CB9" w14:textId="77777777" w:rsidR="00C900A1" w:rsidRPr="00583926" w:rsidRDefault="00C900A1" w:rsidP="00D37134"/>
    <w:p w14:paraId="1455378E" w14:textId="619E1AE3" w:rsidR="00464424" w:rsidRPr="00583926" w:rsidRDefault="00464424" w:rsidP="00464424">
      <w:r w:rsidRPr="00583926">
        <w:t xml:space="preserve">Opisi se ne smejo spreminjati, </w:t>
      </w:r>
      <w:r w:rsidRPr="00583926">
        <w:rPr>
          <w:u w:val="single"/>
        </w:rPr>
        <w:t xml:space="preserve">ponudnik pa mora k posamezni postavki pripisati </w:t>
      </w:r>
      <w:r w:rsidRPr="00583926">
        <w:t>ceno na enoto v EUR brez DDV</w:t>
      </w:r>
      <w:r w:rsidR="008840C0" w:rsidRPr="00583926">
        <w:t xml:space="preserve"> in izračunati, kot izhaja iz tabele oziroma predračuna za posamezen sklop</w:t>
      </w:r>
      <w:r w:rsidRPr="00583926">
        <w:t xml:space="preserve">. </w:t>
      </w:r>
    </w:p>
    <w:p w14:paraId="24410DF7" w14:textId="77777777" w:rsidR="00345266" w:rsidRPr="00583926" w:rsidRDefault="00345266" w:rsidP="00110C98">
      <w:pPr>
        <w:rPr>
          <w:b/>
          <w:bCs/>
          <w:lang w:eastAsia="en-US"/>
        </w:rPr>
      </w:pPr>
    </w:p>
    <w:p w14:paraId="6EC18C3A" w14:textId="77777777" w:rsidR="00D839B3" w:rsidRPr="00583926" w:rsidRDefault="00D839B3" w:rsidP="00D839B3">
      <w:pPr>
        <w:spacing w:line="276" w:lineRule="auto"/>
      </w:pPr>
      <w:r w:rsidRPr="00583926">
        <w:t>Cene v ponudbi morajo biti izražene v evrih (EUR) in morajo vključevati vse elemente, iz katerih so sestavljene, davke in morebitne popuste.</w:t>
      </w:r>
    </w:p>
    <w:p w14:paraId="122D8290" w14:textId="77777777" w:rsidR="006F2ED0" w:rsidRPr="00583926" w:rsidRDefault="006F2ED0" w:rsidP="006F2ED0">
      <w:pPr>
        <w:widowControl w:val="0"/>
        <w:suppressAutoHyphens/>
        <w:autoSpaceDN w:val="0"/>
        <w:textAlignment w:val="baseline"/>
        <w:rPr>
          <w:rFonts w:eastAsia="SimSun"/>
          <w:kern w:val="3"/>
          <w:lang w:eastAsia="zh-CN"/>
        </w:rPr>
      </w:pPr>
    </w:p>
    <w:p w14:paraId="76F67A98" w14:textId="77777777" w:rsidR="00D839B3" w:rsidRPr="00583926" w:rsidRDefault="00D839B3" w:rsidP="00D839B3">
      <w:pPr>
        <w:spacing w:line="276" w:lineRule="auto"/>
      </w:pPr>
      <w:r w:rsidRPr="00583926">
        <w:t xml:space="preserve">V obrazec </w:t>
      </w:r>
      <w:r w:rsidR="001C6155" w:rsidRPr="00583926">
        <w:t xml:space="preserve">št. 1 </w:t>
      </w:r>
      <w:r w:rsidR="00EE7CFD" w:rsidRPr="00583926">
        <w:t>»</w:t>
      </w:r>
      <w:r w:rsidR="001C6155" w:rsidRPr="00583926">
        <w:t>Ponudba</w:t>
      </w:r>
      <w:r w:rsidR="00EE7CFD" w:rsidRPr="00583926">
        <w:t>«</w:t>
      </w:r>
      <w:r w:rsidRPr="00583926">
        <w:t xml:space="preserve"> se vpiše končno ponudbeno vrednost, in sicer brez DDV ter z vključenim DDV-jem (stopnja 22 %). V kolikor ponudnik ponuja popust, ga mora vključiti v končno ponudbeno vrednost.</w:t>
      </w:r>
    </w:p>
    <w:p w14:paraId="68CA0078" w14:textId="65752C5A" w:rsidR="00D839B3" w:rsidRPr="00583926" w:rsidRDefault="00D839B3" w:rsidP="00D839B3">
      <w:pPr>
        <w:tabs>
          <w:tab w:val="center" w:pos="4320"/>
          <w:tab w:val="right" w:pos="8640"/>
        </w:tabs>
        <w:spacing w:line="276" w:lineRule="auto"/>
      </w:pPr>
    </w:p>
    <w:p w14:paraId="74489082" w14:textId="77777777" w:rsidR="00B13905" w:rsidRPr="00B13905" w:rsidRDefault="00B13905" w:rsidP="00B13905">
      <w:r w:rsidRPr="00B13905">
        <w:rPr>
          <w:b/>
          <w:bCs/>
          <w:u w:val="single"/>
        </w:rPr>
        <w:t>Ponudniki morajo za vso opremo, kjer je to jasno določeno (označeno z zeleno podlago), v stolpec G navesti proizvajalca in tip ponujene opreme.</w:t>
      </w:r>
      <w:r w:rsidRPr="00B13905">
        <w:t xml:space="preserve"> </w:t>
      </w:r>
      <w:r w:rsidRPr="00B13905">
        <w:rPr>
          <w:rFonts w:eastAsia="Calibri"/>
        </w:rPr>
        <w:t>V primeru napačne ali pomanjkljive navedbe proizvajalca in tipa, naročnik ne bo pozival k dopolnitvi oziroma pojasnilu, ker bi to pomenilo zamenjavo artikla in s tem nedopustno spreminjanje ponudbe. Za tiste postavke, za katere je potrebna navedba proizvajalca in tipa, ponudnik predloži tehnično dokumentacijo</w:t>
      </w:r>
      <w:r w:rsidRPr="00B13905">
        <w:t xml:space="preserve"> - dokazila o tehničnih lastnostih posameznega elementa ponujene opreme in jih priložiti v istem vrstnem redu, kot so le-ti zahtevani v </w:t>
      </w:r>
      <w:r w:rsidRPr="00B13905">
        <w:lastRenderedPageBreak/>
        <w:t xml:space="preserve">popisih opreme. Za verodostojno dokazilo o tehničnih lastnostih opreme se šteje katalog, prospekt ali drug ustrezen uraden material s tehničnimi specifikacijami ponujenega elementa opreme oziroma izjava proizvajalca, da ima takšne karakteristike. </w:t>
      </w:r>
      <w:r w:rsidRPr="00B13905">
        <w:rPr>
          <w:b/>
        </w:rPr>
        <w:t xml:space="preserve">Ponudnik morajo v dokazilu na jasno viden način za vsak element opreme s prosto roko ali drugače označi zaporedno številko, ki je navedena v opisih opreme (oziroma predračunu) za posamezno zahtevo (postavko). </w:t>
      </w:r>
      <w:r w:rsidRPr="00B13905">
        <w:t xml:space="preserve">V primeru, da dokazila ne bodo priložena ali ne bodo izkazovala tehničnih lastnosti opreme ali pa bodo v njih nejasnosti, bo naročnik pozval ponudnika k dopolnitvi oziroma pojasnilu. V primeru, da ponudnik v dopolnitvi oziroma pojasnilu ne bo izkazal zahtevanih tehničnih lastnosti ponujene opreme, bo naročnik njegovo ponudbo izločil iz nadaljnjega postopka.  </w:t>
      </w:r>
    </w:p>
    <w:p w14:paraId="1EDCD09A" w14:textId="77777777" w:rsidR="00B13905" w:rsidRPr="00B13905" w:rsidRDefault="00B13905" w:rsidP="00B13905">
      <w:pPr>
        <w:rPr>
          <w:b/>
        </w:rPr>
      </w:pPr>
    </w:p>
    <w:p w14:paraId="183B63B6" w14:textId="77777777" w:rsidR="00B13905" w:rsidRPr="00B13905" w:rsidRDefault="00B13905" w:rsidP="00B13905">
      <w:pPr>
        <w:shd w:val="clear" w:color="auto" w:fill="FFFFFF"/>
        <w:textAlignment w:val="baseline"/>
        <w:rPr>
          <w:rFonts w:cstheme="minorHAnsi"/>
          <w:b/>
          <w:bdr w:val="none" w:sz="0" w:space="0" w:color="auto" w:frame="1"/>
        </w:rPr>
      </w:pPr>
      <w:r w:rsidRPr="00B13905">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B13905">
        <w:rPr>
          <w:b/>
        </w:rPr>
        <w:t xml:space="preserve">naloži izpolnjen obrazec št. 1 »Ponudba« </w:t>
      </w:r>
      <w:r w:rsidRPr="00B13905">
        <w:rPr>
          <w:rFonts w:cstheme="minorHAnsi"/>
          <w:b/>
          <w:bdr w:val="none" w:sz="0" w:space="0" w:color="auto" w:frame="1"/>
        </w:rPr>
        <w:t xml:space="preserve">v obliki </w:t>
      </w:r>
      <w:proofErr w:type="spellStart"/>
      <w:r w:rsidRPr="00B13905">
        <w:rPr>
          <w:rFonts w:cstheme="minorHAnsi"/>
          <w:b/>
          <w:bdr w:val="none" w:sz="0" w:space="0" w:color="auto" w:frame="1"/>
        </w:rPr>
        <w:t>word</w:t>
      </w:r>
      <w:proofErr w:type="spellEnd"/>
      <w:r w:rsidRPr="00B13905">
        <w:rPr>
          <w:rFonts w:cstheme="minorHAnsi"/>
          <w:b/>
          <w:bdr w:val="none" w:sz="0" w:space="0" w:color="auto" w:frame="1"/>
        </w:rPr>
        <w:t xml:space="preserve">, </w:t>
      </w:r>
      <w:proofErr w:type="spellStart"/>
      <w:r w:rsidRPr="00B13905">
        <w:rPr>
          <w:rFonts w:cstheme="minorHAnsi"/>
          <w:b/>
          <w:bdr w:val="none" w:sz="0" w:space="0" w:color="auto" w:frame="1"/>
        </w:rPr>
        <w:t>excel</w:t>
      </w:r>
      <w:proofErr w:type="spellEnd"/>
      <w:r w:rsidRPr="00B13905">
        <w:rPr>
          <w:rFonts w:cstheme="minorHAnsi"/>
          <w:b/>
          <w:bdr w:val="none" w:sz="0" w:space="0" w:color="auto" w:frame="1"/>
        </w:rPr>
        <w:t xml:space="preserve"> ali </w:t>
      </w:r>
      <w:proofErr w:type="spellStart"/>
      <w:r w:rsidRPr="00B13905">
        <w:rPr>
          <w:rFonts w:cstheme="minorHAnsi"/>
          <w:b/>
          <w:bdr w:val="none" w:sz="0" w:space="0" w:color="auto" w:frame="1"/>
        </w:rPr>
        <w:t>pdf</w:t>
      </w:r>
      <w:proofErr w:type="spellEnd"/>
      <w:r w:rsidRPr="00B13905">
        <w:rPr>
          <w:b/>
        </w:rPr>
        <w:t xml:space="preserve">, obrazec »Predračun« pa naloži v razdelek »Dokumenti«, del »Ostale priloge«. </w:t>
      </w:r>
      <w:r w:rsidRPr="00B13905">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396D06B3" w14:textId="77777777" w:rsidR="00B13905" w:rsidRPr="00B13905" w:rsidRDefault="00B13905" w:rsidP="00B13905">
      <w:pPr>
        <w:shd w:val="clear" w:color="auto" w:fill="FFFFFF"/>
        <w:textAlignment w:val="baseline"/>
        <w:rPr>
          <w:rFonts w:cstheme="minorHAnsi"/>
          <w:b/>
          <w:bdr w:val="none" w:sz="0" w:space="0" w:color="auto" w:frame="1"/>
        </w:rPr>
      </w:pPr>
    </w:p>
    <w:p w14:paraId="26A6C2BE" w14:textId="77777777" w:rsidR="00B13905" w:rsidRPr="00B13905" w:rsidRDefault="00B13905" w:rsidP="00B13905">
      <w:r w:rsidRPr="00B13905">
        <w:rPr>
          <w:b/>
        </w:rPr>
        <w:t>V primeru razhajanj med podatki navedenimi v razdelku »Skupna ponudbena vrednost«, podatki v obrazcu št. 1 »Ponudba« - naloženim v razdelek »Skupna ponudbena vrednost«, del »Predračun«, in celotnim obrazcem »Predračun« - naloženim v razdelek »Dokumenti«, del »Ostale priloge«, kot veljavni štejejo podatki v dokumentu, ki je predložen v razdelku »Dokumenti«, del »Ostale priloge«.</w:t>
      </w:r>
    </w:p>
    <w:p w14:paraId="6689B1F6" w14:textId="77777777" w:rsidR="00B13905" w:rsidRPr="00B13905" w:rsidRDefault="00B13905" w:rsidP="00B13905">
      <w:pPr>
        <w:rPr>
          <w:b/>
        </w:rPr>
      </w:pPr>
    </w:p>
    <w:p w14:paraId="4B7D1A62" w14:textId="77777777" w:rsidR="00B13905" w:rsidRPr="00B13905" w:rsidRDefault="00B13905" w:rsidP="00B13905">
      <w:r w:rsidRPr="00B13905">
        <w:t xml:space="preserve">V primeru, da bo naročnik pri pregledu in ocenjevanju ponudb odkril očitne računske napake, bo ravnal v skladu sedmim odstavkom 89. člena ZJN-3. </w:t>
      </w:r>
    </w:p>
    <w:p w14:paraId="0EB27A1D" w14:textId="77777777" w:rsidR="00C60291" w:rsidRPr="00583926" w:rsidRDefault="00C60291" w:rsidP="00D37134"/>
    <w:p w14:paraId="7619E20F" w14:textId="77777777" w:rsidR="00F62A4B" w:rsidRPr="00583926" w:rsidRDefault="00F62A4B" w:rsidP="00A37042">
      <w:pPr>
        <w:numPr>
          <w:ilvl w:val="2"/>
          <w:numId w:val="21"/>
        </w:numPr>
        <w:ind w:left="709"/>
        <w:rPr>
          <w:b/>
        </w:rPr>
      </w:pPr>
      <w:bookmarkStart w:id="306" w:name="_Toc511221557"/>
      <w:bookmarkStart w:id="307" w:name="_Toc511386726"/>
      <w:bookmarkStart w:id="308" w:name="_Toc517786181"/>
      <w:bookmarkStart w:id="309" w:name="_Toc527470316"/>
      <w:bookmarkStart w:id="310" w:name="_Toc2582803"/>
      <w:bookmarkStart w:id="311" w:name="_Toc5607713"/>
      <w:bookmarkStart w:id="312" w:name="_Toc9251537"/>
      <w:bookmarkStart w:id="313" w:name="_Toc9251730"/>
      <w:bookmarkStart w:id="314" w:name="_Toc9940703"/>
      <w:bookmarkStart w:id="315" w:name="_Toc11664115"/>
      <w:r w:rsidRPr="00583926">
        <w:rPr>
          <w:b/>
        </w:rPr>
        <w:t>Priprava ponudbe</w:t>
      </w:r>
      <w:bookmarkEnd w:id="306"/>
      <w:bookmarkEnd w:id="307"/>
      <w:bookmarkEnd w:id="308"/>
      <w:bookmarkEnd w:id="309"/>
      <w:bookmarkEnd w:id="310"/>
      <w:bookmarkEnd w:id="311"/>
      <w:bookmarkEnd w:id="312"/>
      <w:bookmarkEnd w:id="313"/>
      <w:bookmarkEnd w:id="314"/>
      <w:bookmarkEnd w:id="315"/>
    </w:p>
    <w:p w14:paraId="5A02571A" w14:textId="77777777" w:rsidR="00A9508C" w:rsidRPr="00583926" w:rsidRDefault="00A9508C" w:rsidP="00A9508C">
      <w:pPr>
        <w:rPr>
          <w:b/>
        </w:rPr>
      </w:pPr>
    </w:p>
    <w:p w14:paraId="26D471D0" w14:textId="77777777" w:rsidR="00905563" w:rsidRPr="00583926" w:rsidRDefault="00F62A4B" w:rsidP="00A37042">
      <w:pPr>
        <w:numPr>
          <w:ilvl w:val="3"/>
          <w:numId w:val="21"/>
        </w:numPr>
        <w:rPr>
          <w:rFonts w:eastAsia="Arial Unicode MS"/>
          <w:b/>
        </w:rPr>
      </w:pPr>
      <w:r w:rsidRPr="00583926">
        <w:rPr>
          <w:b/>
        </w:rPr>
        <w:t>Skupna</w:t>
      </w:r>
      <w:r w:rsidRPr="00583926">
        <w:rPr>
          <w:rFonts w:eastAsia="Arial Unicode MS"/>
          <w:b/>
        </w:rPr>
        <w:t xml:space="preserve"> ponudba</w:t>
      </w:r>
    </w:p>
    <w:p w14:paraId="3F1F0B95" w14:textId="77777777" w:rsidR="00DB3D15" w:rsidRPr="00583926" w:rsidRDefault="00DB3D15" w:rsidP="00D37134"/>
    <w:p w14:paraId="250C36DC" w14:textId="01098C02" w:rsidR="00DB3D15" w:rsidRPr="00583926" w:rsidRDefault="00DB3D15" w:rsidP="00D37134">
      <w:r w:rsidRPr="00583926">
        <w:t xml:space="preserve">V primeru, da skupina ponudnikov predloži skupno ponudbo, mora vsak ponudnik </w:t>
      </w:r>
      <w:r w:rsidR="00C06993" w:rsidRPr="00583926">
        <w:t xml:space="preserve">dokazati neobstoj razlogov za izključitev iz točke </w:t>
      </w:r>
      <w:r w:rsidR="00FC6E68" w:rsidRPr="00583926">
        <w:t>7.1</w:t>
      </w:r>
      <w:r w:rsidR="00C06993" w:rsidRPr="00583926">
        <w:t xml:space="preserve"> </w:t>
      </w:r>
      <w:r w:rsidR="000274C0" w:rsidRPr="00583926">
        <w:t>in izpolnjevanje pogoj</w:t>
      </w:r>
      <w:r w:rsidR="00EB249B" w:rsidRPr="00583926">
        <w:t>a</w:t>
      </w:r>
      <w:r w:rsidR="000274C0" w:rsidRPr="00583926">
        <w:t xml:space="preserve"> iz točk</w:t>
      </w:r>
      <w:r w:rsidR="006F23D7" w:rsidRPr="00583926">
        <w:t>e</w:t>
      </w:r>
      <w:r w:rsidR="000274C0" w:rsidRPr="00583926">
        <w:t xml:space="preserve"> </w:t>
      </w:r>
      <w:r w:rsidR="00FC6E68" w:rsidRPr="00583926">
        <w:t>7.2</w:t>
      </w:r>
      <w:r w:rsidR="000274C0" w:rsidRPr="00583926">
        <w:t xml:space="preserve"> </w:t>
      </w:r>
      <w:r w:rsidR="00C06993" w:rsidRPr="00583926">
        <w:t>teh navodil sam</w:t>
      </w:r>
      <w:r w:rsidR="000274C0" w:rsidRPr="00583926">
        <w:t xml:space="preserve">. </w:t>
      </w:r>
      <w:r w:rsidR="00253104" w:rsidRPr="00583926">
        <w:t xml:space="preserve">Pogoj </w:t>
      </w:r>
      <w:r w:rsidR="00EB249B" w:rsidRPr="00583926">
        <w:t>iz t</w:t>
      </w:r>
      <w:r w:rsidR="00253104" w:rsidRPr="00583926">
        <w:t>očk</w:t>
      </w:r>
      <w:r w:rsidR="00EB249B" w:rsidRPr="00583926">
        <w:t>e</w:t>
      </w:r>
      <w:r w:rsidR="00253104" w:rsidRPr="00583926">
        <w:t xml:space="preserve"> </w:t>
      </w:r>
      <w:r w:rsidR="00FC6E68" w:rsidRPr="00583926">
        <w:t>7</w:t>
      </w:r>
      <w:r w:rsidR="00253104" w:rsidRPr="00583926">
        <w:t>.</w:t>
      </w:r>
      <w:r w:rsidR="00EB249B" w:rsidRPr="00583926">
        <w:t>3</w:t>
      </w:r>
      <w:r w:rsidR="00253104" w:rsidRPr="00583926">
        <w:t xml:space="preserve"> lahko ponudniki izpolnijo kumulativno.</w:t>
      </w:r>
    </w:p>
    <w:p w14:paraId="60A166B1" w14:textId="77777777" w:rsidR="00DB3D15" w:rsidRPr="00583926" w:rsidRDefault="00DB3D15" w:rsidP="00D37134"/>
    <w:p w14:paraId="2AED8D29" w14:textId="77777777" w:rsidR="007030BE" w:rsidRPr="00583926" w:rsidRDefault="00DB3D15" w:rsidP="00D37134">
      <w:r w:rsidRPr="00583926">
        <w:t xml:space="preserve">Vsi ponudniki v skupni ponudbi morajo izpolniti ESPD posamično in v njem navesti vse zahtevane podatke. </w:t>
      </w:r>
      <w:r w:rsidR="005C2A41" w:rsidRPr="00583926">
        <w:t>Naročnik bo do izdaje odločitve o oddaji naročila vse dokumente naslavljal na ponudnika, ki se bo v ESPD obrazcu označil kot vodilni partner. V primeru, da ponudniki iz skupne ponudbe želijo, da naročnik do izdaje odločitve o oddaji naročila vse dokumente naslavlja na vse ponudnike iz skupne ponudbe, navedeno jasno izrazijo v ponudbi.</w:t>
      </w:r>
    </w:p>
    <w:p w14:paraId="764D3735" w14:textId="77777777" w:rsidR="00795103" w:rsidRPr="00583926" w:rsidRDefault="00795103" w:rsidP="00D37134"/>
    <w:p w14:paraId="0B4BD9E1" w14:textId="2D07947E" w:rsidR="00DB3D15" w:rsidRPr="00583926" w:rsidRDefault="000274C0" w:rsidP="00D37134">
      <w:r w:rsidRPr="00583926">
        <w:t>Obrazec »P</w:t>
      </w:r>
      <w:r w:rsidR="004F4CF1" w:rsidRPr="00583926">
        <w:t>redračun</w:t>
      </w:r>
      <w:r w:rsidRPr="00583926">
        <w:t>«</w:t>
      </w:r>
      <w:r w:rsidR="00DB3D15" w:rsidRPr="00583926">
        <w:rPr>
          <w:color w:val="000000"/>
        </w:rPr>
        <w:t xml:space="preserve"> podajo vsi ponudniki, ki nastopajo v skupni ponudbi skupaj</w:t>
      </w:r>
      <w:r w:rsidR="00DB3D15" w:rsidRPr="00583926">
        <w:t xml:space="preserve">. </w:t>
      </w:r>
    </w:p>
    <w:p w14:paraId="77F23652" w14:textId="77777777" w:rsidR="00DB3D15" w:rsidRPr="00583926" w:rsidRDefault="00DB3D15" w:rsidP="00D37134"/>
    <w:p w14:paraId="221AE0BA" w14:textId="77777777" w:rsidR="00DB3D15" w:rsidRPr="00583926" w:rsidRDefault="00DB3D15" w:rsidP="00D37134">
      <w:r w:rsidRPr="00583926">
        <w:t xml:space="preserve">Finančno zavarovanje lahko predloži samo eden izmed ponudnikov, ki nastopa v skupni ponudbi, lahko ga predloži več ponudnikov, v vsakem primeru pa morajo biti izpolnjene </w:t>
      </w:r>
      <w:r w:rsidR="0029094C" w:rsidRPr="00583926">
        <w:t>vse zahteve (višina, veljavnost</w:t>
      </w:r>
      <w:r w:rsidRPr="00583926">
        <w:t>…), določene v tej dokumentaciji.</w:t>
      </w:r>
    </w:p>
    <w:p w14:paraId="7C2BF9A3" w14:textId="77777777" w:rsidR="00DB3D15" w:rsidRPr="00583926" w:rsidRDefault="00DB3D15" w:rsidP="00D37134"/>
    <w:p w14:paraId="3E14D9A7" w14:textId="77777777" w:rsidR="008E45A7" w:rsidRPr="00583926" w:rsidRDefault="008E45A7" w:rsidP="00F609B3">
      <w:bookmarkStart w:id="316" w:name="_Toc302649294"/>
      <w:r w:rsidRPr="00583926">
        <w:t xml:space="preserve">Skupina mora priložiti pravni akt (pogodbo) o </w:t>
      </w:r>
      <w:r w:rsidR="00F609B3" w:rsidRPr="00583926">
        <w:t>skupnem naročanju</w:t>
      </w:r>
      <w:r w:rsidRPr="00583926">
        <w:t>, iz katerega bo nedvoumno razvidno naslednje:</w:t>
      </w:r>
    </w:p>
    <w:p w14:paraId="40EEA3D3"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imenovanje nosilca posla pri izvedbi javnega naročila,</w:t>
      </w:r>
    </w:p>
    <w:p w14:paraId="1E0FAC6C"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pooblastilo nosilcu posla in odgovorni osebi za podpis ponudbe ter podpis pogodbe,</w:t>
      </w:r>
    </w:p>
    <w:p w14:paraId="5A566BBF"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lastRenderedPageBreak/>
        <w:t>obseg posla (natančna navedba vrste in obsega del), ki ga bo opravil posamezni ponudnik in njihove odgovornosti,</w:t>
      </w:r>
    </w:p>
    <w:p w14:paraId="40706749"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izjava, da so vsi ponudniki v skupni ponudbi seznanjeni z navodili ponudnikom in razpisnimi pogoji ter merili za dodelitev javnega naročila in da z njimi v celoti soglašajo,</w:t>
      </w:r>
    </w:p>
    <w:p w14:paraId="333740C0"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izjava, da so vsi ponudniki seznanjeni s plačilnimi pogoji iz te dokumentacije in</w:t>
      </w:r>
    </w:p>
    <w:p w14:paraId="69BBC86F" w14:textId="77777777" w:rsidR="00F609B3" w:rsidRPr="00583926" w:rsidRDefault="00F609B3" w:rsidP="002348EA">
      <w:pPr>
        <w:pStyle w:val="Odstavekseznama"/>
        <w:numPr>
          <w:ilvl w:val="0"/>
          <w:numId w:val="12"/>
        </w:numPr>
        <w:spacing w:line="260" w:lineRule="exact"/>
        <w:rPr>
          <w:lang w:val="sl-SI" w:eastAsia="zh-CN"/>
        </w:rPr>
      </w:pPr>
      <w:r w:rsidRPr="00583926">
        <w:rPr>
          <w:lang w:val="sl-SI" w:eastAsia="zh-CN"/>
        </w:rPr>
        <w:t>neomejena solidarna odgovornost vseh ponudnikov v skupni ponudbi.</w:t>
      </w:r>
    </w:p>
    <w:p w14:paraId="1FA51162" w14:textId="77777777" w:rsidR="00B13905" w:rsidRPr="00583926" w:rsidRDefault="00B13905" w:rsidP="00D37134"/>
    <w:p w14:paraId="3814C538" w14:textId="77777777" w:rsidR="00A67CA6" w:rsidRPr="00583926" w:rsidRDefault="00A67CA6" w:rsidP="00A37042">
      <w:pPr>
        <w:numPr>
          <w:ilvl w:val="3"/>
          <w:numId w:val="21"/>
        </w:numPr>
        <w:rPr>
          <w:rFonts w:eastAsia="Arial Unicode MS"/>
          <w:b/>
        </w:rPr>
      </w:pPr>
      <w:r w:rsidRPr="00583926">
        <w:rPr>
          <w:rFonts w:eastAsia="Arial Unicode MS"/>
          <w:b/>
        </w:rPr>
        <w:t>Ponudba s podizvajalci</w:t>
      </w:r>
    </w:p>
    <w:p w14:paraId="0FDEC2E6" w14:textId="3E7D0CD5" w:rsidR="00905563" w:rsidRPr="00583926" w:rsidRDefault="00905563" w:rsidP="00D37134"/>
    <w:p w14:paraId="70EA0B18" w14:textId="456D24E1" w:rsidR="00E52DDF" w:rsidRPr="00583926" w:rsidRDefault="00E52DDF" w:rsidP="00E52DDF">
      <w:r w:rsidRPr="00583926">
        <w:t>V primeru, da bo ponudnik pri izvedbi naročila nima zagotovljenih lastnih kapacitet</w:t>
      </w:r>
      <w:r w:rsidR="00573F9F" w:rsidRPr="00583926">
        <w:t xml:space="preserve"> in / ali tehnološkega znanja</w:t>
      </w:r>
      <w:r w:rsidRPr="00583926">
        <w:t xml:space="preserve"> za dobavo in montažo opreme, vključno z izvedbami validacij, kalibracij, servisiranjem ipd., ali ni pooblaščeni dobavitelj oz. serviser za posamezne elemente opreme, ki so predmet naročila, mora nastopati s podizvajalci</w:t>
      </w:r>
      <w:r w:rsidR="003E6770" w:rsidRPr="00583926">
        <w:t>, ki te pogoje izpolnjujejo</w:t>
      </w:r>
      <w:r w:rsidRPr="00583926">
        <w:t xml:space="preserve">. </w:t>
      </w:r>
    </w:p>
    <w:p w14:paraId="14D600D1" w14:textId="77777777" w:rsidR="00E52DDF" w:rsidRPr="00583926" w:rsidRDefault="00E52DDF" w:rsidP="00D37134"/>
    <w:p w14:paraId="6FE7A4F4" w14:textId="77777777" w:rsidR="00330E7D" w:rsidRPr="00583926" w:rsidRDefault="00A67CA6" w:rsidP="00D37134">
      <w:r w:rsidRPr="00583926">
        <w:t>V primeru, da bo ponudnik pri izvedbi naročila sodeloval s podizvajalci, mora v ESPD navesti vse podizvajalce ter vsak del javnega naročila</w:t>
      </w:r>
      <w:r w:rsidR="002F29A9" w:rsidRPr="00583926">
        <w:t xml:space="preserve"> </w:t>
      </w:r>
      <w:r w:rsidR="002F29A9" w:rsidRPr="00583926">
        <w:rPr>
          <w:b/>
          <w:bCs/>
        </w:rPr>
        <w:t>(</w:t>
      </w:r>
      <w:r w:rsidR="006D7AB5" w:rsidRPr="00583926">
        <w:rPr>
          <w:b/>
          <w:bCs/>
          <w:u w:val="single"/>
        </w:rPr>
        <w:t>delež</w:t>
      </w:r>
      <w:r w:rsidR="002F29A9" w:rsidRPr="00583926">
        <w:rPr>
          <w:b/>
          <w:bCs/>
        </w:rPr>
        <w:t>)</w:t>
      </w:r>
      <w:r w:rsidRPr="00583926">
        <w:t xml:space="preserve">, ki ga namerava oddati v podizvajanje, kontaktne podatke in zakonite zastopnike predlaganih podizvajalcev. </w:t>
      </w:r>
    </w:p>
    <w:p w14:paraId="24B015B6" w14:textId="77777777" w:rsidR="00330E7D" w:rsidRPr="00583926" w:rsidRDefault="00330E7D" w:rsidP="00D37134"/>
    <w:p w14:paraId="123D9E58" w14:textId="6F2F920F" w:rsidR="00A67CA6" w:rsidRPr="00583926" w:rsidRDefault="00A67CA6" w:rsidP="00D37134">
      <w:r w:rsidRPr="00583926">
        <w:t>Ponudnik mora v ponudbi predložiti tudi izpolnjene obrazce ESPD za  vsakega podizvajalca, s katerim bo sodeloval pri naročil</w:t>
      </w:r>
      <w:r w:rsidR="006D7AB5" w:rsidRPr="00583926">
        <w:t xml:space="preserve">u. Podizvajalec mora v </w:t>
      </w:r>
      <w:r w:rsidR="00F1484A" w:rsidRPr="00583926">
        <w:t xml:space="preserve">obrazec št. 2 </w:t>
      </w:r>
      <w:r w:rsidR="006D7AB5" w:rsidRPr="00583926">
        <w:t xml:space="preserve"> jasno navesti del</w:t>
      </w:r>
      <w:r w:rsidR="00F1484A" w:rsidRPr="00583926">
        <w:t xml:space="preserve"> predmeta javnega naročila in sicer</w:t>
      </w:r>
      <w:r w:rsidR="006D7AB5" w:rsidRPr="00583926">
        <w:t xml:space="preserve"> vrednost in vrsto del, ki jih bo izvedel</w:t>
      </w:r>
      <w:r w:rsidR="00CB06AC" w:rsidRPr="00583926">
        <w:t>.</w:t>
      </w:r>
    </w:p>
    <w:p w14:paraId="60F0446C" w14:textId="77777777" w:rsidR="00A67CA6" w:rsidRPr="00583926" w:rsidRDefault="00A67CA6" w:rsidP="00D37134"/>
    <w:p w14:paraId="7C7DD4BF" w14:textId="28A3EC6B" w:rsidR="00A67CA6" w:rsidRPr="00583926" w:rsidRDefault="00A67CA6" w:rsidP="00D37134">
      <w:r w:rsidRPr="00583926">
        <w:t>V kolikor bodo pri podizvajalcu obstajali r</w:t>
      </w:r>
      <w:r w:rsidR="00532B5F" w:rsidRPr="00583926">
        <w:t xml:space="preserve">azlogi za izključitev iz točke </w:t>
      </w:r>
      <w:r w:rsidR="00FC6E68" w:rsidRPr="00583926">
        <w:t>7.1</w:t>
      </w:r>
      <w:r w:rsidRPr="00583926">
        <w:t xml:space="preserve"> teh navodil, bo naročnik podizvajalca zavrnil. </w:t>
      </w:r>
      <w:r w:rsidR="009D3BF7" w:rsidRPr="00583926">
        <w:t>Podizvajalec mora biti registriran za izvajanje dejavnosti, ki je predmet njegovega dela naročila</w:t>
      </w:r>
      <w:r w:rsidR="00691132" w:rsidRPr="00583926">
        <w:t xml:space="preserve">, ki ga prevzema v podizvajanje iz točke </w:t>
      </w:r>
      <w:r w:rsidR="00FC6E68" w:rsidRPr="00583926">
        <w:t>7.2</w:t>
      </w:r>
      <w:r w:rsidR="00691132" w:rsidRPr="00583926">
        <w:t xml:space="preserve"> teh navodil. </w:t>
      </w:r>
    </w:p>
    <w:p w14:paraId="0257AAB6" w14:textId="77777777" w:rsidR="00A67CA6" w:rsidRPr="00583926" w:rsidRDefault="00A67CA6" w:rsidP="00D37134"/>
    <w:p w14:paraId="783CBD63" w14:textId="77777777" w:rsidR="00A66771" w:rsidRPr="00583926" w:rsidRDefault="00A67CA6" w:rsidP="00D37134">
      <w:r w:rsidRPr="00583926">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4D3A84CA" w14:textId="77777777" w:rsidR="00A66771" w:rsidRPr="00583926" w:rsidRDefault="00A66771" w:rsidP="00D37134"/>
    <w:p w14:paraId="590513AC" w14:textId="77777777" w:rsidR="00A67CA6" w:rsidRPr="00583926" w:rsidRDefault="00A67CA6" w:rsidP="00D37134">
      <w:r w:rsidRPr="00583926">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583926">
        <w:t>94.</w:t>
      </w:r>
      <w:r w:rsidRPr="00583926">
        <w:t xml:space="preserve"> člena.</w:t>
      </w:r>
    </w:p>
    <w:p w14:paraId="32D0829B" w14:textId="77777777" w:rsidR="00A67CA6" w:rsidRPr="00583926" w:rsidRDefault="00A67CA6" w:rsidP="00D37134"/>
    <w:p w14:paraId="042F34FA" w14:textId="77777777" w:rsidR="00E51A13" w:rsidRPr="00583926" w:rsidRDefault="002F29A9" w:rsidP="00D37134">
      <w:r w:rsidRPr="00583926">
        <w:t>Le č</w:t>
      </w:r>
      <w:r w:rsidR="00E51A13" w:rsidRPr="00583926">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221004EF" w14:textId="77777777" w:rsidR="00E51A13" w:rsidRPr="00583926" w:rsidRDefault="00E51A13" w:rsidP="005A4F36">
      <w:pPr>
        <w:numPr>
          <w:ilvl w:val="0"/>
          <w:numId w:val="6"/>
        </w:numPr>
      </w:pPr>
      <w:r w:rsidRPr="00583926">
        <w:t>glavni izvajalec v pogodbi pooblastiti naročnika, da na podlagi potrjenega računa oziroma situacije s strani glavnega izvajalca neposredno plačuje podizvajalcu,</w:t>
      </w:r>
    </w:p>
    <w:p w14:paraId="5B99FB72" w14:textId="72913E1E" w:rsidR="00E51A13" w:rsidRPr="00583926" w:rsidRDefault="00E51A13" w:rsidP="005A4F36">
      <w:pPr>
        <w:numPr>
          <w:ilvl w:val="0"/>
          <w:numId w:val="6"/>
        </w:numPr>
      </w:pPr>
      <w:r w:rsidRPr="00583926">
        <w:t xml:space="preserve">podizvajalec </w:t>
      </w:r>
      <w:r w:rsidR="00C451A6" w:rsidRPr="00583926">
        <w:t xml:space="preserve">v ponudbi </w:t>
      </w:r>
      <w:r w:rsidRPr="00583926">
        <w:t>predložiti soglasje</w:t>
      </w:r>
      <w:r w:rsidR="004F4CF1" w:rsidRPr="00583926">
        <w:t xml:space="preserve"> / izjavo</w:t>
      </w:r>
      <w:r w:rsidRPr="00583926">
        <w:t>, na podlagi katerega naročnik namesto ponudnika poravna podizvajalčevo terjatev do ponudnika (</w:t>
      </w:r>
      <w:r w:rsidR="002F29A9" w:rsidRPr="00583926">
        <w:t xml:space="preserve">obrazec št. </w:t>
      </w:r>
      <w:r w:rsidRPr="00583926">
        <w:t>2),</w:t>
      </w:r>
    </w:p>
    <w:p w14:paraId="3D502E37" w14:textId="77777777" w:rsidR="00E51A13" w:rsidRPr="00583926" w:rsidRDefault="00E51A13" w:rsidP="005A4F36">
      <w:pPr>
        <w:numPr>
          <w:ilvl w:val="0"/>
          <w:numId w:val="6"/>
        </w:numPr>
      </w:pPr>
      <w:r w:rsidRPr="00583926">
        <w:t>glavni izvajalec svojemu računu ali situaciji priložiti račun ali situacijo podizvajalca, ki ga je predhodno potrdil.</w:t>
      </w:r>
    </w:p>
    <w:p w14:paraId="4809B9BD" w14:textId="77777777" w:rsidR="00E51A13" w:rsidRPr="00583926" w:rsidRDefault="00E51A13" w:rsidP="00D37134"/>
    <w:p w14:paraId="3827659F" w14:textId="77777777" w:rsidR="00347EB4" w:rsidRPr="00583926" w:rsidRDefault="00E51A13" w:rsidP="005722C2">
      <w:r w:rsidRPr="00583926">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50E7B2B3" w14:textId="77777777" w:rsidR="00C451A6" w:rsidRPr="00583926" w:rsidRDefault="00C451A6" w:rsidP="005722C2"/>
    <w:p w14:paraId="6F5C5A5C" w14:textId="77777777" w:rsidR="0090779F" w:rsidRPr="00583926" w:rsidRDefault="00347EB4" w:rsidP="00D37134">
      <w:r w:rsidRPr="00583926">
        <w:lastRenderedPageBreak/>
        <w:t>Izbrani ponudnik v razmerju do naročnika v celoti odgovarja za izvedbo naročila.</w:t>
      </w:r>
    </w:p>
    <w:p w14:paraId="61E2FC16" w14:textId="77777777" w:rsidR="006F23D7" w:rsidRPr="00583926" w:rsidRDefault="006F23D7" w:rsidP="00D37134"/>
    <w:p w14:paraId="2D43AD92" w14:textId="77777777" w:rsidR="0090779F" w:rsidRPr="00583926" w:rsidRDefault="00A67CA6" w:rsidP="00A37042">
      <w:pPr>
        <w:numPr>
          <w:ilvl w:val="3"/>
          <w:numId w:val="21"/>
        </w:numPr>
        <w:rPr>
          <w:rFonts w:eastAsia="Arial Unicode MS"/>
          <w:b/>
        </w:rPr>
      </w:pPr>
      <w:r w:rsidRPr="00583926">
        <w:rPr>
          <w:rFonts w:eastAsia="Arial Unicode MS"/>
          <w:b/>
        </w:rPr>
        <w:t>Variantne ponudbe</w:t>
      </w:r>
    </w:p>
    <w:p w14:paraId="1866783B" w14:textId="77777777" w:rsidR="00A67CA6" w:rsidRPr="00583926" w:rsidRDefault="00A67CA6" w:rsidP="00D37134">
      <w:bookmarkStart w:id="317" w:name="_Toc401208420"/>
      <w:bookmarkStart w:id="318" w:name="_Toc401234753"/>
      <w:bookmarkStart w:id="319" w:name="_Toc402938150"/>
      <w:bookmarkStart w:id="320" w:name="_Toc402956106"/>
      <w:bookmarkStart w:id="321" w:name="_Toc405979773"/>
      <w:bookmarkStart w:id="322" w:name="_Toc406653992"/>
      <w:bookmarkStart w:id="323" w:name="_Toc446451032"/>
    </w:p>
    <w:p w14:paraId="2E1F4022" w14:textId="77777777" w:rsidR="00A67CA6" w:rsidRPr="00583926" w:rsidRDefault="00A67CA6" w:rsidP="00D37134">
      <w:r w:rsidRPr="00583926">
        <w:t>Variantne ponudbe niso dopuščene.</w:t>
      </w:r>
      <w:bookmarkEnd w:id="317"/>
      <w:bookmarkEnd w:id="318"/>
      <w:bookmarkEnd w:id="319"/>
      <w:bookmarkEnd w:id="320"/>
      <w:bookmarkEnd w:id="321"/>
      <w:bookmarkEnd w:id="322"/>
      <w:bookmarkEnd w:id="323"/>
    </w:p>
    <w:p w14:paraId="7FEC23E0" w14:textId="1A989BEB" w:rsidR="00345384" w:rsidRDefault="00345384" w:rsidP="00D37134"/>
    <w:p w14:paraId="21294C2D" w14:textId="77777777" w:rsidR="00A67CA6" w:rsidRPr="00583926" w:rsidRDefault="00A67CA6" w:rsidP="00A37042">
      <w:pPr>
        <w:numPr>
          <w:ilvl w:val="3"/>
          <w:numId w:val="21"/>
        </w:numPr>
        <w:rPr>
          <w:rFonts w:eastAsia="Arial Unicode MS"/>
          <w:b/>
        </w:rPr>
      </w:pPr>
      <w:r w:rsidRPr="00583926">
        <w:rPr>
          <w:rFonts w:eastAsia="Arial Unicode MS"/>
          <w:b/>
        </w:rPr>
        <w:t>Jezik ponudbe</w:t>
      </w:r>
    </w:p>
    <w:p w14:paraId="485C214E" w14:textId="77777777" w:rsidR="00A67CA6" w:rsidRPr="00583926" w:rsidRDefault="00A67CA6" w:rsidP="00D37134"/>
    <w:p w14:paraId="117687B4" w14:textId="77777777" w:rsidR="00A67CA6" w:rsidRPr="00583926" w:rsidRDefault="00A67CA6" w:rsidP="00D37134">
      <w:r w:rsidRPr="00583926">
        <w:t xml:space="preserve">Postopek javnega naročanja poteka v slovenskem jeziku. Ponudba, ki jo pripravi ponudnik ter vsa korespondenca in vsi dokumenti, ki se nanašajo na to ponudbo, morajo biti v slovenskem jeziku. </w:t>
      </w:r>
    </w:p>
    <w:p w14:paraId="0B40BA1E" w14:textId="33B17B7F" w:rsidR="00A67CA6" w:rsidRPr="00583926" w:rsidRDefault="00A67CA6" w:rsidP="00D37134"/>
    <w:p w14:paraId="47AFC86C" w14:textId="77777777" w:rsidR="00CB06AC" w:rsidRPr="00583926" w:rsidRDefault="00CB06AC" w:rsidP="00CB06AC">
      <w:r w:rsidRPr="00583926">
        <w:t>Izjema so prospekti, katalogi, opisi, specifikacije, ki so lahko v angleškem jeziku. Prav tako so lahko dokazila uradnih institucij, ki jih predloži gospodarski subjekt s sedežem v tuji državi,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738533B1" w14:textId="77777777" w:rsidR="00514ACF" w:rsidRPr="00583926" w:rsidRDefault="00514ACF" w:rsidP="00D37134"/>
    <w:p w14:paraId="7501A904" w14:textId="77777777" w:rsidR="00DB36A4" w:rsidRPr="00583926" w:rsidRDefault="00DB36A4" w:rsidP="00A37042">
      <w:pPr>
        <w:numPr>
          <w:ilvl w:val="3"/>
          <w:numId w:val="21"/>
        </w:numPr>
        <w:rPr>
          <w:rFonts w:eastAsia="Arial Unicode MS"/>
          <w:b/>
        </w:rPr>
      </w:pPr>
      <w:r w:rsidRPr="00583926">
        <w:rPr>
          <w:rFonts w:eastAsia="Arial Unicode MS"/>
          <w:b/>
        </w:rPr>
        <w:t>Veljavnost ponudbe</w:t>
      </w:r>
    </w:p>
    <w:p w14:paraId="5BBDFA02" w14:textId="77777777" w:rsidR="00DB36A4" w:rsidRPr="00583926" w:rsidRDefault="00DB36A4" w:rsidP="00D37134"/>
    <w:p w14:paraId="76197233" w14:textId="012D9A8C" w:rsidR="00DB36A4" w:rsidRPr="00583926" w:rsidRDefault="00DB36A4" w:rsidP="00D37134">
      <w:r w:rsidRPr="00583926">
        <w:t xml:space="preserve">Ponudba mora veljati najmanj </w:t>
      </w:r>
      <w:r w:rsidR="00464424" w:rsidRPr="00583926">
        <w:t xml:space="preserve">120 </w:t>
      </w:r>
      <w:r w:rsidRPr="00583926">
        <w:t>dni</w:t>
      </w:r>
      <w:r w:rsidR="009765AF" w:rsidRPr="00583926">
        <w:t>, šteto od roka za oddajo ponudb</w:t>
      </w:r>
      <w:r w:rsidRPr="00583926">
        <w:t>.</w:t>
      </w:r>
      <w:r w:rsidRPr="00583926">
        <w:rPr>
          <w:color w:val="C00000"/>
        </w:rPr>
        <w:t xml:space="preserve"> </w:t>
      </w:r>
      <w:r w:rsidRPr="00583926">
        <w:t>Ponudba, ki bo veljala manj časa, bo izločena. V izjemnih okoliščinah bo naročnik lahko zahteval, da ponudniki podaljšajo čas veljavnosti ponudb za določeno dodatno obdobje.</w:t>
      </w:r>
    </w:p>
    <w:p w14:paraId="468B5439" w14:textId="77777777" w:rsidR="00C60291" w:rsidRPr="00583926" w:rsidRDefault="00C60291" w:rsidP="00D37134"/>
    <w:p w14:paraId="0F50B9DC" w14:textId="77777777" w:rsidR="00DB36A4" w:rsidRPr="00583926" w:rsidRDefault="00DB36A4" w:rsidP="00A37042">
      <w:pPr>
        <w:numPr>
          <w:ilvl w:val="3"/>
          <w:numId w:val="21"/>
        </w:numPr>
        <w:rPr>
          <w:rFonts w:eastAsia="Arial Unicode MS"/>
          <w:b/>
        </w:rPr>
      </w:pPr>
      <w:r w:rsidRPr="00583926">
        <w:rPr>
          <w:rFonts w:eastAsia="Arial Unicode MS"/>
          <w:b/>
        </w:rPr>
        <w:t>Stroški ponudbe</w:t>
      </w:r>
    </w:p>
    <w:p w14:paraId="26F6DFBA" w14:textId="77777777" w:rsidR="00DB36A4" w:rsidRPr="00583926" w:rsidRDefault="00DB36A4" w:rsidP="00D37134"/>
    <w:p w14:paraId="67F19BE3" w14:textId="77777777" w:rsidR="002F74B9" w:rsidRPr="00583926" w:rsidRDefault="00DB36A4" w:rsidP="00D37134">
      <w:r w:rsidRPr="00583926">
        <w:t>Vse stroške povezane s pripravo in predložitvijo ponudbe nosi ponudnik.</w:t>
      </w:r>
    </w:p>
    <w:p w14:paraId="3AF651F2" w14:textId="3E8C9ED6" w:rsidR="005075ED" w:rsidRDefault="005075ED" w:rsidP="00D37134"/>
    <w:p w14:paraId="16B27BC5" w14:textId="2B79317B" w:rsidR="0029094C" w:rsidRPr="00583926" w:rsidRDefault="00C451A6" w:rsidP="00C451A6">
      <w:pPr>
        <w:pStyle w:val="PODNASLOVI"/>
        <w:numPr>
          <w:ilvl w:val="0"/>
          <w:numId w:val="0"/>
        </w:numPr>
        <w:rPr>
          <w:rFonts w:cs="Arial"/>
        </w:rPr>
      </w:pPr>
      <w:bookmarkStart w:id="324" w:name="_Toc137538013"/>
      <w:r w:rsidRPr="00583926">
        <w:rPr>
          <w:rFonts w:cs="Arial"/>
        </w:rPr>
        <w:t xml:space="preserve">10. </w:t>
      </w:r>
      <w:r w:rsidR="00D82517" w:rsidRPr="00583926">
        <w:rPr>
          <w:rFonts w:cs="Arial"/>
        </w:rPr>
        <w:t>VAROVANJE OSEBNIH PODATKOV</w:t>
      </w:r>
      <w:bookmarkEnd w:id="324"/>
      <w:r w:rsidR="00D82517" w:rsidRPr="00583926">
        <w:rPr>
          <w:rFonts w:cs="Arial"/>
        </w:rPr>
        <w:t xml:space="preserve"> </w:t>
      </w:r>
    </w:p>
    <w:p w14:paraId="5842F9A6" w14:textId="77777777" w:rsidR="00D82517" w:rsidRPr="00583926" w:rsidRDefault="00D82517" w:rsidP="00D82517">
      <w:pPr>
        <w:rPr>
          <w:b/>
        </w:rPr>
      </w:pPr>
    </w:p>
    <w:p w14:paraId="1C704147" w14:textId="6AD2B888" w:rsidR="00D82517" w:rsidRPr="00583926" w:rsidRDefault="00D82517" w:rsidP="00D82517">
      <w:r w:rsidRPr="00583926">
        <w:t xml:space="preserve">Varovanje osebnih podatkov, ki jih ponudniki posredujejo naročniku, bo zagotovljeno v skladu z </w:t>
      </w:r>
      <w:r w:rsidR="00223D74" w:rsidRPr="00583926">
        <w:t xml:space="preserve">veljavno zakonodajo, ki ureja </w:t>
      </w:r>
      <w:r w:rsidRPr="00583926">
        <w:t xml:space="preserve">varovanje osebnih podatkov, vključno </w:t>
      </w:r>
      <w:r w:rsidR="00223D74" w:rsidRPr="00583926">
        <w:t xml:space="preserve">z Uredbo (EU) 2016/679 evropskega parlamenta in sveta z dne 27. aprila 2016 o varstvu posameznikov pri obdelavi osebnih podatkov in o prostem pretoki takih podatkov (Splošna uredba GDPR) in Zakonom o varstvu osebnih podatkov </w:t>
      </w:r>
      <w:r w:rsidR="00FC6E68" w:rsidRPr="00583926">
        <w:t>(Uradni list RS, št. </w:t>
      </w:r>
      <w:r w:rsidR="008840C0" w:rsidRPr="00583926">
        <w:t>163/22</w:t>
      </w:r>
      <w:r w:rsidR="00223D74" w:rsidRPr="00583926">
        <w:t>).</w:t>
      </w:r>
    </w:p>
    <w:p w14:paraId="198510D2" w14:textId="77777777" w:rsidR="00223D74" w:rsidRPr="00583926" w:rsidRDefault="00223D74" w:rsidP="00D82517"/>
    <w:p w14:paraId="20E2FB78" w14:textId="77777777" w:rsidR="00223D74" w:rsidRPr="00583926" w:rsidRDefault="00223D74" w:rsidP="00D82517">
      <w:r w:rsidRPr="00583926">
        <w:t>Namen obdelave osebnih podatkov, ki jih ponudniki posredujejo naročniku, je izvedba postopka javnega naročanja, vodenje podatkov, evidenc, analiz in drugih zbirk za naročnika in n</w:t>
      </w:r>
      <w:r w:rsidR="007030BE" w:rsidRPr="00583926">
        <w:t>a</w:t>
      </w:r>
      <w:r w:rsidRPr="00583926">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3ED5E065" w14:textId="4BF7D6E1" w:rsidR="007030BE" w:rsidRPr="00583926" w:rsidRDefault="007030BE" w:rsidP="00D82517"/>
    <w:p w14:paraId="2E0E4634" w14:textId="7F877D91" w:rsidR="008B05B9" w:rsidRPr="00583926" w:rsidRDefault="00C451A6" w:rsidP="00C451A6">
      <w:pPr>
        <w:pStyle w:val="PODNASLOVI"/>
        <w:numPr>
          <w:ilvl w:val="0"/>
          <w:numId w:val="0"/>
        </w:numPr>
        <w:ind w:left="360" w:hanging="360"/>
        <w:rPr>
          <w:rFonts w:cs="Arial"/>
        </w:rPr>
      </w:pPr>
      <w:bookmarkStart w:id="325" w:name="_Toc137538014"/>
      <w:r w:rsidRPr="00583926">
        <w:rPr>
          <w:rFonts w:cs="Arial"/>
        </w:rPr>
        <w:t xml:space="preserve">11. </w:t>
      </w:r>
      <w:r w:rsidR="005C0814" w:rsidRPr="00583926">
        <w:rPr>
          <w:rFonts w:cs="Arial"/>
        </w:rPr>
        <w:t>OBVESTILO O ODLOČITVI O ODDAJI NAROČILA</w:t>
      </w:r>
      <w:bookmarkEnd w:id="325"/>
    </w:p>
    <w:p w14:paraId="74A8059D" w14:textId="77777777" w:rsidR="005C0814" w:rsidRPr="00583926" w:rsidRDefault="005C0814" w:rsidP="00D37134"/>
    <w:p w14:paraId="6CEC583C" w14:textId="77777777" w:rsidR="005C0814" w:rsidRPr="00583926" w:rsidRDefault="005C0814" w:rsidP="00D37134">
      <w:r w:rsidRPr="00583926">
        <w:t>Naročnik bo ponudnike obvestil o odločitvi o oddaji naročila na način predpisan v ZJN-3.</w:t>
      </w:r>
    </w:p>
    <w:p w14:paraId="4201EDE8" w14:textId="77777777" w:rsidR="004E7A5A" w:rsidRPr="00583926" w:rsidRDefault="004E7A5A" w:rsidP="00D37134"/>
    <w:p w14:paraId="5F10BDB6" w14:textId="753D37B5" w:rsidR="005C0814" w:rsidRPr="00583926" w:rsidRDefault="00CB06AC" w:rsidP="00CB06AC">
      <w:pPr>
        <w:pStyle w:val="PODNASLOVI"/>
        <w:numPr>
          <w:ilvl w:val="0"/>
          <w:numId w:val="0"/>
        </w:numPr>
        <w:ind w:left="360" w:hanging="360"/>
        <w:rPr>
          <w:rFonts w:cs="Arial"/>
        </w:rPr>
      </w:pPr>
      <w:bookmarkStart w:id="326" w:name="_Toc137538015"/>
      <w:r w:rsidRPr="00583926">
        <w:rPr>
          <w:rFonts w:cs="Arial"/>
        </w:rPr>
        <w:t xml:space="preserve">12. </w:t>
      </w:r>
      <w:r w:rsidR="005C0814" w:rsidRPr="00583926">
        <w:rPr>
          <w:rFonts w:cs="Arial"/>
        </w:rPr>
        <w:t>ODSTOP OD IZVEDBE JAVNEGA NAROČILA</w:t>
      </w:r>
      <w:bookmarkEnd w:id="326"/>
    </w:p>
    <w:p w14:paraId="204AE68E" w14:textId="77777777" w:rsidR="00B22617" w:rsidRPr="00583926" w:rsidRDefault="00B22617" w:rsidP="00D37134">
      <w:bookmarkStart w:id="327" w:name="_Toc68433769"/>
      <w:bookmarkStart w:id="328" w:name="_Toc107977769"/>
      <w:bookmarkStart w:id="329" w:name="_Toc108236753"/>
      <w:bookmarkStart w:id="330" w:name="_Toc108237997"/>
      <w:bookmarkStart w:id="331" w:name="_Toc108238287"/>
      <w:bookmarkStart w:id="332" w:name="_Toc108517286"/>
      <w:bookmarkStart w:id="333" w:name="_Toc108580964"/>
      <w:bookmarkStart w:id="334" w:name="_Toc298417132"/>
      <w:bookmarkEnd w:id="112"/>
      <w:bookmarkEnd w:id="113"/>
      <w:bookmarkEnd w:id="114"/>
      <w:bookmarkEnd w:id="115"/>
      <w:bookmarkEnd w:id="116"/>
      <w:bookmarkEnd w:id="117"/>
      <w:bookmarkEnd w:id="118"/>
      <w:bookmarkEnd w:id="119"/>
      <w:bookmarkEnd w:id="120"/>
      <w:bookmarkEnd w:id="316"/>
    </w:p>
    <w:p w14:paraId="747B9D97" w14:textId="3F39C4C1" w:rsidR="005C0814" w:rsidRDefault="005C0814" w:rsidP="00D37134">
      <w:r w:rsidRPr="00583926">
        <w:t>Naročnik lahko na podlagi osmega odstavka 90. člena ZJN-</w:t>
      </w:r>
      <w:r w:rsidR="001E6C38" w:rsidRPr="00583926">
        <w:t>3</w:t>
      </w:r>
      <w:r w:rsidRPr="00583926">
        <w:t xml:space="preserve"> po pravnomočnosti odločitve o oddaji naročila do sklenitve pogodbe odstopi od izvedbe javnega naročila iz utemeljenih razlogov, da predmeta </w:t>
      </w:r>
      <w:r w:rsidRPr="00583926">
        <w:lastRenderedPageBreak/>
        <w:t>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263E0259" w14:textId="77777777" w:rsidR="009F0098" w:rsidRPr="00583926" w:rsidRDefault="009F0098" w:rsidP="00D37134"/>
    <w:p w14:paraId="1951507B" w14:textId="7938A2A8" w:rsidR="005C0814" w:rsidRPr="00583926" w:rsidRDefault="00CB06AC" w:rsidP="00CB06AC">
      <w:pPr>
        <w:pStyle w:val="PODNASLOVI"/>
        <w:numPr>
          <w:ilvl w:val="0"/>
          <w:numId w:val="0"/>
        </w:numPr>
        <w:ind w:left="360" w:hanging="360"/>
        <w:rPr>
          <w:rFonts w:cs="Arial"/>
        </w:rPr>
      </w:pPr>
      <w:bookmarkStart w:id="335" w:name="_Toc137538016"/>
      <w:r w:rsidRPr="00583926">
        <w:rPr>
          <w:rFonts w:cs="Arial"/>
        </w:rPr>
        <w:t xml:space="preserve">13. </w:t>
      </w:r>
      <w:r w:rsidR="005C0814" w:rsidRPr="00583926">
        <w:rPr>
          <w:rFonts w:cs="Arial"/>
        </w:rPr>
        <w:t>PRAVNO VARSTVO</w:t>
      </w:r>
      <w:bookmarkEnd w:id="335"/>
    </w:p>
    <w:p w14:paraId="5F894078" w14:textId="77777777" w:rsidR="005C0814" w:rsidRPr="00583926" w:rsidRDefault="005C0814" w:rsidP="00D37134"/>
    <w:p w14:paraId="2F7B27DE" w14:textId="77777777" w:rsidR="000802F8" w:rsidRPr="00583926" w:rsidRDefault="000802F8" w:rsidP="000802F8">
      <w:r w:rsidRPr="00583926">
        <w:t>Pravno varstvo ponudnika, naročnika in javnega interesa v postopku oddaje predmetnega javnega naročila se ureja v skladu z Zakonom o pravnem varstvu v postopkih javnega naročanj</w:t>
      </w:r>
      <w:r w:rsidR="00A02328" w:rsidRPr="00583926">
        <w:t>a</w:t>
      </w:r>
      <w:r w:rsidRPr="00583926">
        <w:t xml:space="preserve"> (Uradni list RS, št. 43/11, </w:t>
      </w:r>
      <w:hyperlink r:id="rId16" w:tgtFrame="_blank" w:tooltip="Zakon o dopolnitvi Zakona o tajnih podatkih" w:history="1">
        <w:r w:rsidRPr="00583926">
          <w:t>60/11</w:t>
        </w:r>
      </w:hyperlink>
      <w:r w:rsidRPr="00583926">
        <w:t xml:space="preserve"> – ZTP-D, </w:t>
      </w:r>
      <w:hyperlink r:id="rId17" w:tgtFrame="_blank" w:tooltip="Zakon o spremembah in dopolnitvah Zakona o pravnem varstvu v postopkih javnega naročanja" w:history="1">
        <w:r w:rsidRPr="00583926">
          <w:t>63/13</w:t>
        </w:r>
      </w:hyperlink>
      <w:r w:rsidRPr="00583926">
        <w:t xml:space="preserve">, </w:t>
      </w:r>
      <w:hyperlink r:id="rId18" w:tgtFrame="_blank" w:tooltip="Zakon o spremembah in dopolnitvah Zakona o državni upravi" w:history="1">
        <w:r w:rsidRPr="00583926">
          <w:t>90/14</w:t>
        </w:r>
      </w:hyperlink>
      <w:r w:rsidRPr="00583926">
        <w:t xml:space="preserve"> – ZDU-1I</w:t>
      </w:r>
      <w:r w:rsidR="00795103" w:rsidRPr="00583926">
        <w:t xml:space="preserve">, </w:t>
      </w:r>
      <w:r w:rsidRPr="00583926">
        <w:t>60/17</w:t>
      </w:r>
      <w:r w:rsidR="00795103" w:rsidRPr="00583926">
        <w:t xml:space="preserve"> in </w:t>
      </w:r>
      <w:r w:rsidR="00EA79E4" w:rsidRPr="00583926">
        <w:t>72/19</w:t>
      </w:r>
      <w:r w:rsidRPr="00583926">
        <w:t xml:space="preserve">; v nadaljnjem besedilu: ZPVPJN). </w:t>
      </w:r>
    </w:p>
    <w:p w14:paraId="22B5352F" w14:textId="77777777" w:rsidR="00A02328" w:rsidRPr="00583926" w:rsidRDefault="00A02328" w:rsidP="000802F8"/>
    <w:p w14:paraId="1CC61522" w14:textId="77777777" w:rsidR="000802F8" w:rsidRPr="00583926" w:rsidRDefault="000802F8" w:rsidP="000802F8">
      <w:r w:rsidRPr="00583926">
        <w:t xml:space="preserve">Zahtevek za revizijo lahko vloži vsaka oseba, ki ima ali je imela interes za dodelitev javnega naročila in ji je ali bi ji lahko z domnevno kršitvijo nastala škoda, ter zagovornik javnega interesa. </w:t>
      </w:r>
    </w:p>
    <w:p w14:paraId="762570A5" w14:textId="77777777" w:rsidR="007030BE" w:rsidRPr="00583926" w:rsidRDefault="007030BE" w:rsidP="000802F8"/>
    <w:p w14:paraId="155F6C18" w14:textId="1938190A" w:rsidR="000802F8" w:rsidRPr="00583926" w:rsidRDefault="000802F8" w:rsidP="000802F8">
      <w:r w:rsidRPr="00583926">
        <w:t>Zahtevek za revizijo, ki se nanaša na vsebino objave, povabilo k oddaji ponudbe ali dokumentacijo, se, razen v primeru iz tretjega odstavka 25. člena ZPVPJN, vloži v desetih delovnih dneh od dneva objave obvestila o naročilu ali prejema povabila k oddaji ponudbe. Kadar naročnik spremeni ali dopolni navedbe v objavi, povabilu k oddaji ponudbe ali v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08C29BD4" w14:textId="77777777" w:rsidR="000802F8" w:rsidRPr="00583926" w:rsidRDefault="000802F8" w:rsidP="000802F8"/>
    <w:p w14:paraId="2CE0D5F4" w14:textId="77777777" w:rsidR="00DD2840" w:rsidRPr="00583926" w:rsidRDefault="000802F8" w:rsidP="00DD2840">
      <w:r w:rsidRPr="00583926">
        <w:t xml:space="preserve">Zahtevek za revizijo se vloži </w:t>
      </w:r>
      <w:r w:rsidR="00EA79E4" w:rsidRPr="00583926">
        <w:t>preko portala eRevizija</w:t>
      </w:r>
      <w:r w:rsidR="00585B6E" w:rsidRPr="00583926">
        <w:t xml:space="preserve"> (</w:t>
      </w:r>
      <w:hyperlink r:id="rId19" w:history="1">
        <w:r w:rsidR="00386362" w:rsidRPr="00583926">
          <w:rPr>
            <w:rStyle w:val="Hiperpovezava"/>
          </w:rPr>
          <w:t>https://www.portalerevizija.si/</w:t>
        </w:r>
      </w:hyperlink>
      <w:r w:rsidR="00585B6E" w:rsidRPr="00583926">
        <w:t>)</w:t>
      </w:r>
      <w:r w:rsidR="00397418" w:rsidRPr="00583926">
        <w:t xml:space="preserve">. </w:t>
      </w:r>
    </w:p>
    <w:p w14:paraId="487CC57C" w14:textId="77777777" w:rsidR="000802F8" w:rsidRPr="00583926" w:rsidRDefault="000802F8" w:rsidP="000802F8"/>
    <w:p w14:paraId="75B109B3" w14:textId="77777777" w:rsidR="000802F8" w:rsidRPr="00583926" w:rsidRDefault="000802F8" w:rsidP="000802F8">
      <w:r w:rsidRPr="00583926">
        <w:t xml:space="preserve">Vlagatelj mora v zahtevku za revizijo navesti:  </w:t>
      </w:r>
    </w:p>
    <w:p w14:paraId="23CE0832" w14:textId="77777777" w:rsidR="000802F8" w:rsidRPr="00583926" w:rsidRDefault="000802F8" w:rsidP="000802F8">
      <w:pPr>
        <w:ind w:left="709"/>
      </w:pPr>
      <w:r w:rsidRPr="00583926">
        <w:t>•</w:t>
      </w:r>
      <w:r w:rsidRPr="00583926">
        <w:tab/>
        <w:t xml:space="preserve">ime in naslov vlagatelja zahtevka in kontaktno osebo, </w:t>
      </w:r>
    </w:p>
    <w:p w14:paraId="321D3CDB" w14:textId="77777777" w:rsidR="000802F8" w:rsidRPr="00583926" w:rsidRDefault="000802F8" w:rsidP="000802F8">
      <w:pPr>
        <w:ind w:left="709"/>
      </w:pPr>
      <w:r w:rsidRPr="00583926">
        <w:t>•</w:t>
      </w:r>
      <w:r w:rsidRPr="00583926">
        <w:tab/>
        <w:t xml:space="preserve">ime naročnika, </w:t>
      </w:r>
    </w:p>
    <w:p w14:paraId="26B47D78" w14:textId="77777777" w:rsidR="000802F8" w:rsidRPr="00583926" w:rsidRDefault="000802F8" w:rsidP="000802F8">
      <w:pPr>
        <w:ind w:left="709"/>
      </w:pPr>
      <w:r w:rsidRPr="00583926">
        <w:t>•</w:t>
      </w:r>
      <w:r w:rsidRPr="00583926">
        <w:tab/>
        <w:t xml:space="preserve">oznako (številko) javnega naročila oziroma odločitve o oddaji javnega naročila, </w:t>
      </w:r>
    </w:p>
    <w:p w14:paraId="1506E9DE" w14:textId="0FFF8FCC" w:rsidR="00FC6E68" w:rsidRPr="00583926" w:rsidRDefault="000802F8" w:rsidP="00FC6E68">
      <w:pPr>
        <w:ind w:left="709"/>
      </w:pPr>
      <w:r w:rsidRPr="00583926">
        <w:t>•</w:t>
      </w:r>
      <w:r w:rsidRPr="00583926">
        <w:tab/>
        <w:t>predmet javnega naročila,</w:t>
      </w:r>
    </w:p>
    <w:p w14:paraId="1E5DB7AE" w14:textId="63C844DE" w:rsidR="000802F8" w:rsidRPr="00583926" w:rsidRDefault="000802F8" w:rsidP="00DD2840">
      <w:r w:rsidRPr="00583926">
        <w:t xml:space="preserve">ter mora priložiti: </w:t>
      </w:r>
    </w:p>
    <w:p w14:paraId="0C5C4583" w14:textId="77777777" w:rsidR="000802F8" w:rsidRPr="00583926" w:rsidRDefault="000802F8" w:rsidP="000802F8">
      <w:pPr>
        <w:ind w:left="709"/>
      </w:pPr>
      <w:r w:rsidRPr="00583926">
        <w:t>•</w:t>
      </w:r>
      <w:r w:rsidRPr="00583926">
        <w:tab/>
        <w:t>pooblastilo za zastopanje v predrevizijskem in revizijskem postopku, če vlagatelj nastopa s pooblaščencem in</w:t>
      </w:r>
    </w:p>
    <w:p w14:paraId="4AE36803" w14:textId="77777777" w:rsidR="000802F8" w:rsidRPr="00583926" w:rsidRDefault="000802F8" w:rsidP="000802F8">
      <w:pPr>
        <w:ind w:left="709"/>
      </w:pPr>
      <w:r w:rsidRPr="00583926">
        <w:t>•</w:t>
      </w:r>
      <w:r w:rsidRPr="00583926">
        <w:tab/>
        <w:t>potrdilo o plačilu takse iz 71. člena ZPVPJN, na račun Ministrstva za finance št. 01100-1000358802. Na plačilnem nalogu je potrebno vpisati naslednje sklicevanje na številko odobritve:</w:t>
      </w:r>
    </w:p>
    <w:p w14:paraId="111A287D" w14:textId="77777777" w:rsidR="000802F8" w:rsidRPr="00583926" w:rsidRDefault="000802F8" w:rsidP="000802F8">
      <w:pPr>
        <w:ind w:left="709"/>
      </w:pPr>
      <w:r w:rsidRPr="00583926">
        <w:t>11 16110-7111290-XXXXXXLL (oznaka X pomeni št. javnega naročila, oznaka L pa pomeni označbo leta. V kolikor je št. javnega naročila krajših sedmih znakov se na manjkajoča mesta spredaj vpiše 0). Višina takse je 4.000,00 EUR, če se zahtevek za revizijo nanaša na vsebino objave, povabilo k oddaji ponudbe ali dokumentacijo.</w:t>
      </w:r>
    </w:p>
    <w:p w14:paraId="338FFE61" w14:textId="77777777" w:rsidR="002F74B9" w:rsidRPr="00583926" w:rsidRDefault="0090779F" w:rsidP="0090779F">
      <w:pPr>
        <w:ind w:left="709"/>
      </w:pPr>
      <w:r w:rsidRPr="00583926">
        <w:t xml:space="preserve"> </w:t>
      </w:r>
    </w:p>
    <w:p w14:paraId="361EA734" w14:textId="0C901205" w:rsidR="005C0814" w:rsidRPr="00583926" w:rsidRDefault="00CB06AC" w:rsidP="00CB06AC">
      <w:pPr>
        <w:pStyle w:val="PODNASLOVI"/>
        <w:numPr>
          <w:ilvl w:val="0"/>
          <w:numId w:val="0"/>
        </w:numPr>
        <w:ind w:left="360" w:hanging="360"/>
        <w:rPr>
          <w:rFonts w:cs="Arial"/>
        </w:rPr>
      </w:pPr>
      <w:bookmarkStart w:id="336" w:name="_Toc137538017"/>
      <w:r w:rsidRPr="00583926">
        <w:rPr>
          <w:rFonts w:cs="Arial"/>
        </w:rPr>
        <w:t xml:space="preserve">14. </w:t>
      </w:r>
      <w:r w:rsidR="005C0814" w:rsidRPr="00583926">
        <w:rPr>
          <w:rFonts w:cs="Arial"/>
        </w:rPr>
        <w:t>POGODBA</w:t>
      </w:r>
      <w:bookmarkEnd w:id="336"/>
    </w:p>
    <w:p w14:paraId="5101592B" w14:textId="77777777" w:rsidR="005C0814" w:rsidRPr="00583926" w:rsidRDefault="00464424" w:rsidP="00464424">
      <w:pPr>
        <w:tabs>
          <w:tab w:val="left" w:pos="6854"/>
        </w:tabs>
      </w:pPr>
      <w:r w:rsidRPr="00583926">
        <w:tab/>
      </w:r>
    </w:p>
    <w:p w14:paraId="3BC6BA50" w14:textId="77777777" w:rsidR="00464424" w:rsidRPr="00583926" w:rsidRDefault="00464424" w:rsidP="00464424">
      <w:r w:rsidRPr="00583926">
        <w:t>Naročnik in uporabnik bosta z izbranim ponudnikom podpisala pogodbo.</w:t>
      </w:r>
    </w:p>
    <w:p w14:paraId="51E653EC" w14:textId="77777777" w:rsidR="00C71B36" w:rsidRPr="00583926" w:rsidRDefault="00C71B36" w:rsidP="00C71B36">
      <w:pPr>
        <w:rPr>
          <w:rFonts w:eastAsia="Calibri"/>
          <w:lang w:eastAsia="en-US"/>
        </w:rPr>
      </w:pPr>
    </w:p>
    <w:p w14:paraId="0C2E5BCE" w14:textId="2ABBB4AA" w:rsidR="005C0814" w:rsidRPr="00583926" w:rsidRDefault="00C71B36" w:rsidP="00C71B36">
      <w:r w:rsidRPr="00583926">
        <w:rPr>
          <w:rFonts w:eastAsia="Calibri"/>
          <w:lang w:eastAsia="en-US"/>
        </w:rPr>
        <w:t>V skladu s šestim odstavkom 14. člena Zakona o integriteti in preprečevanju korupcije (Uradni list RS, št. 69/11</w:t>
      </w:r>
      <w:r w:rsidR="00A02328" w:rsidRPr="00583926">
        <w:rPr>
          <w:rFonts w:eastAsia="Calibri"/>
          <w:lang w:eastAsia="en-US"/>
        </w:rPr>
        <w:t xml:space="preserve"> – uradno prečiščeno besedilo</w:t>
      </w:r>
      <w:r w:rsidR="0061368D" w:rsidRPr="00583926">
        <w:rPr>
          <w:rFonts w:eastAsia="Calibri"/>
          <w:lang w:eastAsia="en-US"/>
        </w:rPr>
        <w:t>,</w:t>
      </w:r>
      <w:r w:rsidR="00EA79E4" w:rsidRPr="00583926">
        <w:rPr>
          <w:rFonts w:eastAsia="Calibri"/>
          <w:lang w:eastAsia="en-US"/>
        </w:rPr>
        <w:t xml:space="preserve"> 158/20</w:t>
      </w:r>
      <w:r w:rsidR="00B13905">
        <w:rPr>
          <w:rFonts w:eastAsia="Calibri"/>
          <w:lang w:eastAsia="en-US"/>
        </w:rPr>
        <w:t>,</w:t>
      </w:r>
      <w:r w:rsidR="0061368D" w:rsidRPr="00583926">
        <w:rPr>
          <w:rFonts w:eastAsia="Calibri"/>
          <w:lang w:eastAsia="en-US"/>
        </w:rPr>
        <w:t xml:space="preserve"> 3/22 </w:t>
      </w:r>
      <w:r w:rsidR="00B13905">
        <w:rPr>
          <w:rFonts w:eastAsia="Calibri"/>
          <w:lang w:eastAsia="en-US"/>
        </w:rPr>
        <w:t>–</w:t>
      </w:r>
      <w:r w:rsidR="0061368D" w:rsidRPr="00583926">
        <w:rPr>
          <w:rFonts w:eastAsia="Calibri"/>
          <w:lang w:eastAsia="en-US"/>
        </w:rPr>
        <w:t xml:space="preserve"> ZDeb</w:t>
      </w:r>
      <w:r w:rsidR="00B13905">
        <w:rPr>
          <w:rFonts w:eastAsia="Calibri"/>
          <w:lang w:eastAsia="en-US"/>
        </w:rPr>
        <w:t xml:space="preserve"> in </w:t>
      </w:r>
      <w:r w:rsidR="001555A7">
        <w:rPr>
          <w:rFonts w:eastAsia="Calibri"/>
          <w:lang w:eastAsia="en-US"/>
        </w:rPr>
        <w:t>16/23 - ZZPri</w:t>
      </w:r>
      <w:r w:rsidRPr="00583926">
        <w:rPr>
          <w:rFonts w:eastAsia="Calibri"/>
          <w:lang w:eastAsia="en-US"/>
        </w:rPr>
        <w:t xml:space="preserve">; nadaljnjem besedilu: ZIntPK) </w:t>
      </w:r>
      <w:r w:rsidR="005C0814" w:rsidRPr="00583926">
        <w:t xml:space="preserve">je dolžan izbrani ponudnik na poziv naročnika </w:t>
      </w:r>
      <w:r w:rsidR="00FC6E68" w:rsidRPr="00583926">
        <w:t xml:space="preserve">Urada Republike Slovenije za nadzor, kakovost in investicije v zdravstvu, Ambrožiča Novljana 7, </w:t>
      </w:r>
      <w:r w:rsidR="005C0814" w:rsidRPr="00583926">
        <w:t xml:space="preserve">1000 Ljubljana, pred podpisom pogodbe, predložiti </w:t>
      </w:r>
      <w:r w:rsidR="005C0814" w:rsidRPr="00583926">
        <w:lastRenderedPageBreak/>
        <w:t>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6984A3DB" w14:textId="77777777" w:rsidR="005C0814" w:rsidRPr="00583926" w:rsidRDefault="005C0814" w:rsidP="00D37134"/>
    <w:p w14:paraId="208F0757" w14:textId="77777777" w:rsidR="005C0814" w:rsidRPr="00583926" w:rsidRDefault="005C0814" w:rsidP="00D37134">
      <w:r w:rsidRPr="00583926">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p>
    <w:p w14:paraId="2A1954F8" w14:textId="77777777" w:rsidR="005C0814" w:rsidRPr="00583926" w:rsidRDefault="005C0814" w:rsidP="00D37134"/>
    <w:p w14:paraId="0590EEE4" w14:textId="1BC51058" w:rsidR="00EC55F5" w:rsidRPr="00583926" w:rsidRDefault="005C0814" w:rsidP="00D37134">
      <w:r w:rsidRPr="00583926">
        <w:t>Izbrani ponudnik mora podpisati in vrniti naročniku pogodbo v roku 10 (desetih) delovnih dni po prejemu s strani naročnika podpisane pogodbe. Pogodba se bo pred podpisom vsebinsko prilagodila glede na to, ali bo izbrani ponudnik predložil skupno ponudbo, prijavil sodelovanje podizvajalcev in podobno.</w:t>
      </w:r>
    </w:p>
    <w:p w14:paraId="5122C40E" w14:textId="67BBB7EC" w:rsidR="00BE4D78" w:rsidRDefault="00BE4D78" w:rsidP="00D37134"/>
    <w:p w14:paraId="278BC8E7" w14:textId="77777777" w:rsidR="00074035" w:rsidRPr="00583926" w:rsidRDefault="00074035" w:rsidP="00D3713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2"/>
        <w:gridCol w:w="5806"/>
      </w:tblGrid>
      <w:tr w:rsidR="000B7375" w:rsidRPr="00583926" w14:paraId="5F0FD38E" w14:textId="77777777" w:rsidTr="000B7375">
        <w:tc>
          <w:tcPr>
            <w:tcW w:w="2972" w:type="dxa"/>
          </w:tcPr>
          <w:p w14:paraId="6382003F" w14:textId="77777777" w:rsidR="000B7375" w:rsidRPr="00583926" w:rsidRDefault="000B7375" w:rsidP="00D37134"/>
        </w:tc>
        <w:tc>
          <w:tcPr>
            <w:tcW w:w="5806" w:type="dxa"/>
          </w:tcPr>
          <w:p w14:paraId="1331403C" w14:textId="228706DA" w:rsidR="0061368D" w:rsidRPr="00583926" w:rsidRDefault="00C451A6" w:rsidP="00EB249B">
            <w:pPr>
              <w:ind w:left="1172"/>
            </w:pPr>
            <w:r w:rsidRPr="00583926">
              <w:t>Aleš Šabeder</w:t>
            </w:r>
          </w:p>
          <w:p w14:paraId="10016A8D" w14:textId="72070782" w:rsidR="0061368D" w:rsidRPr="00583926" w:rsidRDefault="00C451A6" w:rsidP="00EB249B">
            <w:pPr>
              <w:ind w:left="1172"/>
            </w:pPr>
            <w:r w:rsidRPr="00583926">
              <w:t>direktor</w:t>
            </w:r>
          </w:p>
          <w:p w14:paraId="0D505D16" w14:textId="3CAD343F" w:rsidR="000B7375" w:rsidRPr="00583926" w:rsidRDefault="000B7375" w:rsidP="000B7375"/>
        </w:tc>
      </w:tr>
    </w:tbl>
    <w:p w14:paraId="7CCC4864" w14:textId="77777777" w:rsidR="000B7375" w:rsidRPr="00583926" w:rsidRDefault="000B7375" w:rsidP="00D37134"/>
    <w:p w14:paraId="24294E50" w14:textId="38A71C89" w:rsidR="00074035" w:rsidRDefault="00074035">
      <w:pPr>
        <w:spacing w:line="240" w:lineRule="auto"/>
        <w:jc w:val="left"/>
      </w:pPr>
      <w:r>
        <w:br w:type="page"/>
      </w:r>
    </w:p>
    <w:p w14:paraId="0D002068" w14:textId="3AAD70AA" w:rsidR="003A7E22" w:rsidRDefault="000B7375" w:rsidP="001555A7">
      <w:pPr>
        <w:ind w:right="283"/>
        <w:jc w:val="right"/>
      </w:pPr>
      <w:r w:rsidRPr="00583926">
        <w:lastRenderedPageBreak/>
        <w:t>OBRAZEC ŠT. 1</w:t>
      </w:r>
    </w:p>
    <w:p w14:paraId="6062C27A" w14:textId="77777777" w:rsidR="001555A7" w:rsidRPr="00583926" w:rsidRDefault="001555A7" w:rsidP="001555A7">
      <w:pPr>
        <w:ind w:right="283"/>
        <w:jc w:val="right"/>
      </w:pPr>
    </w:p>
    <w:p w14:paraId="6554EFCE" w14:textId="77777777" w:rsidR="00FE65A3" w:rsidRPr="00583926" w:rsidRDefault="005722C2" w:rsidP="001555A7">
      <w:pPr>
        <w:pStyle w:val="n2"/>
        <w:pBdr>
          <w:right w:val="single" w:sz="4" w:space="1" w:color="auto"/>
        </w:pBdr>
        <w:spacing w:before="0" w:after="0"/>
        <w:ind w:right="283"/>
        <w:rPr>
          <w:color w:val="000000"/>
        </w:rPr>
      </w:pPr>
      <w:bookmarkStart w:id="337" w:name="_Toc137538018"/>
      <w:bookmarkStart w:id="338" w:name="_Toc68433764"/>
      <w:bookmarkStart w:id="339" w:name="_Toc13019798"/>
      <w:bookmarkStart w:id="340" w:name="_Toc21152247"/>
      <w:bookmarkStart w:id="341" w:name="_Toc49070937"/>
      <w:bookmarkStart w:id="342" w:name="_Toc68433772"/>
      <w:bookmarkStart w:id="343" w:name="_Toc107977772"/>
      <w:bookmarkStart w:id="344" w:name="_Toc108236756"/>
      <w:bookmarkStart w:id="345" w:name="_Toc108238000"/>
      <w:bookmarkStart w:id="346" w:name="_Toc108238290"/>
      <w:bookmarkStart w:id="347" w:name="_Toc108517290"/>
      <w:bookmarkStart w:id="348" w:name="_Toc108580969"/>
      <w:bookmarkStart w:id="349" w:name="_Toc298417134"/>
      <w:bookmarkEnd w:id="327"/>
      <w:bookmarkEnd w:id="328"/>
      <w:bookmarkEnd w:id="329"/>
      <w:bookmarkEnd w:id="330"/>
      <w:bookmarkEnd w:id="331"/>
      <w:bookmarkEnd w:id="332"/>
      <w:bookmarkEnd w:id="333"/>
      <w:bookmarkEnd w:id="334"/>
      <w:r w:rsidRPr="00583926">
        <w:rPr>
          <w:rFonts w:cs="Arial"/>
        </w:rPr>
        <w:t>PONUDB</w:t>
      </w:r>
      <w:r w:rsidR="00DC3DCD" w:rsidRPr="00583926">
        <w:rPr>
          <w:rFonts w:cs="Arial"/>
        </w:rPr>
        <w:t>A</w:t>
      </w:r>
      <w:bookmarkEnd w:id="337"/>
      <w:r w:rsidR="006D310A" w:rsidRPr="00583926">
        <w:rPr>
          <w:rFonts w:cs="Arial"/>
          <w:sz w:val="20"/>
          <w:szCs w:val="20"/>
        </w:rPr>
        <w:t xml:space="preserve"> </w:t>
      </w:r>
      <w:r w:rsidR="00AA06F7" w:rsidRPr="00583926">
        <w:rPr>
          <w:rFonts w:cs="Arial"/>
          <w:sz w:val="20"/>
          <w:szCs w:val="20"/>
        </w:rPr>
        <w:t xml:space="preserve"> </w:t>
      </w:r>
      <w:bookmarkStart w:id="350" w:name="_Toc392226338"/>
      <w:bookmarkStart w:id="351" w:name="_Toc394567007"/>
      <w:bookmarkStart w:id="352" w:name="_Toc406654000"/>
      <w:bookmarkEnd w:id="1"/>
      <w:bookmarkEnd w:id="338"/>
      <w:bookmarkEnd w:id="339"/>
      <w:bookmarkEnd w:id="340"/>
      <w:bookmarkEnd w:id="341"/>
      <w:bookmarkEnd w:id="342"/>
      <w:bookmarkEnd w:id="343"/>
      <w:bookmarkEnd w:id="344"/>
      <w:bookmarkEnd w:id="345"/>
      <w:bookmarkEnd w:id="346"/>
      <w:bookmarkEnd w:id="347"/>
      <w:bookmarkEnd w:id="348"/>
      <w:bookmarkEnd w:id="349"/>
    </w:p>
    <w:p w14:paraId="0680B198" w14:textId="77777777" w:rsidR="00FE65A3" w:rsidRPr="00583926" w:rsidRDefault="00FE65A3" w:rsidP="001555A7">
      <w:pPr>
        <w:rPr>
          <w:color w:val="000000"/>
        </w:rPr>
      </w:pPr>
    </w:p>
    <w:p w14:paraId="1229BC15" w14:textId="77777777" w:rsidR="00FE65A3" w:rsidRPr="00583926" w:rsidRDefault="00FE65A3" w:rsidP="001555A7">
      <w:pPr>
        <w:rPr>
          <w:color w:val="000000"/>
        </w:rPr>
      </w:pPr>
      <w:r w:rsidRPr="00583926">
        <w:rPr>
          <w:color w:val="000000"/>
        </w:rPr>
        <w:t>PONUDNIK: _________________________________________________________________________</w:t>
      </w:r>
    </w:p>
    <w:p w14:paraId="66213D61" w14:textId="77777777" w:rsidR="00FE65A3" w:rsidRPr="00583926" w:rsidRDefault="00FE65A3" w:rsidP="001555A7">
      <w:pPr>
        <w:rPr>
          <w:color w:val="000000"/>
        </w:rPr>
      </w:pPr>
    </w:p>
    <w:p w14:paraId="243CA495" w14:textId="2F91C7C8" w:rsidR="00FE65A3" w:rsidRPr="00583926" w:rsidRDefault="00FE65A3" w:rsidP="001555A7">
      <w:pPr>
        <w:widowControl w:val="0"/>
        <w:tabs>
          <w:tab w:val="left" w:pos="284"/>
          <w:tab w:val="left" w:pos="851"/>
          <w:tab w:val="left" w:pos="1701"/>
        </w:tabs>
        <w:adjustRightInd w:val="0"/>
        <w:ind w:right="283"/>
        <w:textAlignment w:val="baseline"/>
        <w:rPr>
          <w:color w:val="000000"/>
        </w:rPr>
      </w:pPr>
      <w:r w:rsidRPr="00583926">
        <w:rPr>
          <w:color w:val="000000"/>
        </w:rPr>
        <w:t xml:space="preserve">Na osnovi javnega </w:t>
      </w:r>
      <w:r w:rsidR="00D01A2F" w:rsidRPr="00583926">
        <w:rPr>
          <w:color w:val="000000"/>
        </w:rPr>
        <w:t xml:space="preserve">naročila </w:t>
      </w:r>
      <w:bookmarkStart w:id="353" w:name="_Hlk125106560"/>
      <w:r w:rsidRPr="00583926">
        <w:rPr>
          <w:b/>
        </w:rPr>
        <w:t>»</w:t>
      </w:r>
      <w:r w:rsidR="00074035" w:rsidRPr="000A3E99">
        <w:rPr>
          <w:b/>
          <w:bCs/>
        </w:rPr>
        <w:t>Ureditev prostorov in oprema za program OBMP/IVF v Bolnišnici Postojna</w:t>
      </w:r>
      <w:r w:rsidR="00074035">
        <w:rPr>
          <w:b/>
          <w:bCs/>
        </w:rPr>
        <w:t xml:space="preserve"> – premična (prestavljiva) oprema – II.</w:t>
      </w:r>
      <w:r w:rsidR="00D01A2F" w:rsidRPr="00583926">
        <w:rPr>
          <w:b/>
          <w:bCs/>
        </w:rPr>
        <w:t>«</w:t>
      </w:r>
      <w:r w:rsidRPr="00583926">
        <w:rPr>
          <w:b/>
          <w:bCs/>
        </w:rPr>
        <w:t xml:space="preserve"> </w:t>
      </w:r>
      <w:bookmarkEnd w:id="353"/>
      <w:r w:rsidRPr="00583926">
        <w:rPr>
          <w:color w:val="000000"/>
        </w:rPr>
        <w:t>dajemo ponudbo, kot sledi:</w:t>
      </w:r>
    </w:p>
    <w:bookmarkEnd w:id="350"/>
    <w:bookmarkEnd w:id="351"/>
    <w:bookmarkEnd w:id="352"/>
    <w:p w14:paraId="4582A2A6" w14:textId="77777777" w:rsidR="00D01A2F" w:rsidRPr="00583926" w:rsidRDefault="00D01A2F" w:rsidP="001555A7">
      <w:pPr>
        <w:widowControl w:val="0"/>
        <w:tabs>
          <w:tab w:val="left" w:pos="284"/>
          <w:tab w:val="left" w:pos="851"/>
          <w:tab w:val="left" w:pos="1701"/>
        </w:tabs>
        <w:adjustRightInd w:val="0"/>
        <w:textAlignment w:val="baseline"/>
        <w:rPr>
          <w:color w:val="000000"/>
        </w:rPr>
      </w:pPr>
    </w:p>
    <w:p w14:paraId="3FA68ED3" w14:textId="6E91FE68" w:rsidR="00FE65A3" w:rsidRPr="00583926" w:rsidRDefault="00FE65A3" w:rsidP="001555A7">
      <w:pPr>
        <w:widowControl w:val="0"/>
        <w:tabs>
          <w:tab w:val="left" w:pos="284"/>
          <w:tab w:val="left" w:pos="851"/>
          <w:tab w:val="left" w:pos="1701"/>
        </w:tabs>
        <w:adjustRightInd w:val="0"/>
        <w:ind w:right="141"/>
        <w:textAlignment w:val="baseline"/>
        <w:rPr>
          <w:b/>
          <w:color w:val="000000"/>
        </w:rPr>
      </w:pPr>
      <w:r w:rsidRPr="00583926">
        <w:rPr>
          <w:color w:val="000000"/>
        </w:rPr>
        <w:t>ŠT. PONUDBE, DATUM: ________________________________________________________</w:t>
      </w:r>
    </w:p>
    <w:p w14:paraId="0B6473DD" w14:textId="77777777" w:rsidR="008840C0" w:rsidRPr="00583926" w:rsidRDefault="008840C0" w:rsidP="001555A7">
      <w:pPr>
        <w:rPr>
          <w:b/>
        </w:rPr>
      </w:pPr>
    </w:p>
    <w:p w14:paraId="3CACABB2" w14:textId="6DF269CF" w:rsidR="008840C0" w:rsidRPr="00583926" w:rsidRDefault="008840C0" w:rsidP="001555A7">
      <w:pPr>
        <w:rPr>
          <w:b/>
        </w:rPr>
      </w:pPr>
      <w:r w:rsidRPr="00583926">
        <w:rPr>
          <w:b/>
        </w:rPr>
        <w:t xml:space="preserve">Ponudba se nanaša </w:t>
      </w:r>
      <w:r w:rsidRPr="00583926">
        <w:rPr>
          <w:i/>
        </w:rPr>
        <w:t>(obkroži</w:t>
      </w:r>
      <w:r w:rsidR="00E94849">
        <w:rPr>
          <w:i/>
        </w:rPr>
        <w:t xml:space="preserve"> oziroma označi</w:t>
      </w:r>
      <w:r w:rsidRPr="00583926">
        <w:rPr>
          <w:i/>
        </w:rPr>
        <w:t>!)</w:t>
      </w:r>
      <w:r w:rsidRPr="00583926">
        <w:rPr>
          <w:b/>
        </w:rPr>
        <w:t>:</w:t>
      </w:r>
    </w:p>
    <w:p w14:paraId="47439C83" w14:textId="77777777" w:rsidR="008840C0" w:rsidRPr="00583926" w:rsidRDefault="008840C0" w:rsidP="001555A7"/>
    <w:p w14:paraId="07D8270F" w14:textId="46FB25A7" w:rsidR="008840C0" w:rsidRPr="00583926" w:rsidRDefault="008840C0" w:rsidP="001555A7">
      <w:pPr>
        <w:numPr>
          <w:ilvl w:val="0"/>
          <w:numId w:val="41"/>
        </w:numPr>
        <w:jc w:val="left"/>
      </w:pPr>
      <w:r w:rsidRPr="00583926">
        <w:t xml:space="preserve">na celotno naročilo (na sklope od 1 do </w:t>
      </w:r>
      <w:r w:rsidR="00074035">
        <w:t>4</w:t>
      </w:r>
      <w:r w:rsidRPr="00583926">
        <w:t>)</w:t>
      </w:r>
    </w:p>
    <w:p w14:paraId="0A5F1948" w14:textId="77777777" w:rsidR="008840C0" w:rsidRPr="00583926" w:rsidRDefault="008840C0" w:rsidP="001555A7"/>
    <w:p w14:paraId="7D59A6C9" w14:textId="77777777" w:rsidR="008840C0" w:rsidRPr="00583926" w:rsidRDefault="008840C0" w:rsidP="001555A7">
      <w:pPr>
        <w:numPr>
          <w:ilvl w:val="0"/>
          <w:numId w:val="41"/>
        </w:numPr>
        <w:jc w:val="left"/>
      </w:pPr>
      <w:r w:rsidRPr="00583926">
        <w:t>na posamezne sklope, in sicer:</w:t>
      </w:r>
    </w:p>
    <w:tbl>
      <w:tblPr>
        <w:tblW w:w="0" w:type="auto"/>
        <w:tblLook w:val="04A0" w:firstRow="1" w:lastRow="0" w:firstColumn="1" w:lastColumn="0" w:noHBand="0" w:noVBand="1"/>
      </w:tblPr>
      <w:tblGrid>
        <w:gridCol w:w="1512"/>
        <w:gridCol w:w="1512"/>
        <w:gridCol w:w="1512"/>
        <w:gridCol w:w="1512"/>
      </w:tblGrid>
      <w:tr w:rsidR="00074035" w:rsidRPr="00583926" w14:paraId="3809014A" w14:textId="24C350F4" w:rsidTr="00514ACF">
        <w:tc>
          <w:tcPr>
            <w:tcW w:w="1512" w:type="dxa"/>
            <w:shd w:val="clear" w:color="auto" w:fill="auto"/>
          </w:tcPr>
          <w:p w14:paraId="73605FBB" w14:textId="77777777" w:rsidR="00074035" w:rsidRPr="00583926" w:rsidRDefault="00074035" w:rsidP="001555A7">
            <w:pPr>
              <w:jc w:val="left"/>
            </w:pPr>
            <w:r w:rsidRPr="00583926">
              <w:rPr>
                <w:bCs/>
              </w:rPr>
              <w:t xml:space="preserve">SKLOP 1               </w:t>
            </w:r>
          </w:p>
        </w:tc>
        <w:tc>
          <w:tcPr>
            <w:tcW w:w="1512" w:type="dxa"/>
            <w:shd w:val="clear" w:color="auto" w:fill="auto"/>
          </w:tcPr>
          <w:p w14:paraId="53458CBB" w14:textId="77777777" w:rsidR="00074035" w:rsidRPr="00583926" w:rsidRDefault="00074035" w:rsidP="001555A7">
            <w:pPr>
              <w:jc w:val="left"/>
            </w:pPr>
            <w:r w:rsidRPr="00583926">
              <w:rPr>
                <w:bCs/>
              </w:rPr>
              <w:t>SKLOP 2</w:t>
            </w:r>
          </w:p>
        </w:tc>
        <w:tc>
          <w:tcPr>
            <w:tcW w:w="1512" w:type="dxa"/>
            <w:shd w:val="clear" w:color="auto" w:fill="auto"/>
          </w:tcPr>
          <w:p w14:paraId="2E34CF41" w14:textId="77777777" w:rsidR="00074035" w:rsidRPr="00583926" w:rsidRDefault="00074035" w:rsidP="001555A7">
            <w:pPr>
              <w:jc w:val="left"/>
            </w:pPr>
            <w:r w:rsidRPr="00583926">
              <w:rPr>
                <w:bCs/>
              </w:rPr>
              <w:t>SKLOP 3</w:t>
            </w:r>
          </w:p>
        </w:tc>
        <w:tc>
          <w:tcPr>
            <w:tcW w:w="1512" w:type="dxa"/>
          </w:tcPr>
          <w:p w14:paraId="5835D3B6" w14:textId="3EB11C12" w:rsidR="00074035" w:rsidRPr="00583926" w:rsidRDefault="00074035" w:rsidP="001555A7">
            <w:pPr>
              <w:jc w:val="left"/>
              <w:rPr>
                <w:bCs/>
              </w:rPr>
            </w:pPr>
            <w:r>
              <w:rPr>
                <w:bCs/>
              </w:rPr>
              <w:t>SKLOP 4</w:t>
            </w:r>
          </w:p>
        </w:tc>
      </w:tr>
    </w:tbl>
    <w:p w14:paraId="75F1B2A5" w14:textId="77777777" w:rsidR="008840C0" w:rsidRPr="00583926" w:rsidRDefault="008840C0" w:rsidP="001555A7"/>
    <w:p w14:paraId="545F52E9" w14:textId="068950F9" w:rsidR="008840C0" w:rsidRPr="00074035" w:rsidRDefault="008840C0" w:rsidP="001555A7">
      <w:pPr>
        <w:rPr>
          <w:b/>
          <w:bCs/>
          <w:color w:val="000000"/>
        </w:rPr>
      </w:pPr>
      <w:r w:rsidRPr="00583926">
        <w:rPr>
          <w:b/>
          <w:lang w:eastAsia="en-US"/>
        </w:rPr>
        <w:t xml:space="preserve">SKLOP 1: </w:t>
      </w:r>
      <w:r w:rsidR="00074035" w:rsidRPr="00074035">
        <w:rPr>
          <w:b/>
          <w:bCs/>
          <w:color w:val="000000"/>
        </w:rPr>
        <w:t>IVF inkubatorji</w:t>
      </w:r>
    </w:p>
    <w:p w14:paraId="67FC8EEE" w14:textId="77777777" w:rsidR="008840C0" w:rsidRPr="00583926" w:rsidRDefault="008840C0" w:rsidP="001555A7">
      <w:pPr>
        <w:rPr>
          <w:b/>
          <w:color w:val="000000"/>
        </w:rPr>
      </w:pPr>
    </w:p>
    <w:p w14:paraId="5F043BF1"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07C7394" w14:textId="77777777" w:rsidR="008840C0" w:rsidRPr="00583926" w:rsidRDefault="008840C0" w:rsidP="008840C0">
      <w:pPr>
        <w:tabs>
          <w:tab w:val="left" w:pos="284"/>
          <w:tab w:val="left" w:pos="851"/>
          <w:tab w:val="left" w:pos="1701"/>
        </w:tabs>
        <w:ind w:left="720"/>
        <w:rPr>
          <w:lang w:eastAsia="en-US"/>
        </w:rPr>
      </w:pPr>
    </w:p>
    <w:p w14:paraId="217C7F3E" w14:textId="204963FF"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sidR="00514ACF">
        <w:rPr>
          <w:lang w:eastAsia="en-US"/>
        </w:rPr>
        <w:t xml:space="preserve"> </w:t>
      </w:r>
      <w:r w:rsidR="00514ACF">
        <w:rPr>
          <w:lang w:eastAsia="en-US"/>
        </w:rPr>
        <w:tab/>
      </w:r>
      <w:r w:rsidRPr="00583926">
        <w:rPr>
          <w:lang w:eastAsia="en-US"/>
        </w:rPr>
        <w:tab/>
      </w:r>
      <w:r w:rsidRPr="00583926">
        <w:rPr>
          <w:lang w:eastAsia="en-US"/>
        </w:rPr>
        <w:tab/>
        <w:t>…………………………………. EUR</w:t>
      </w:r>
    </w:p>
    <w:p w14:paraId="402A3ED2" w14:textId="77777777" w:rsidR="008840C0" w:rsidRPr="00583926" w:rsidRDefault="008840C0" w:rsidP="008840C0">
      <w:pPr>
        <w:tabs>
          <w:tab w:val="left" w:pos="284"/>
          <w:tab w:val="left" w:pos="851"/>
          <w:tab w:val="left" w:pos="1701"/>
        </w:tabs>
        <w:rPr>
          <w:lang w:eastAsia="en-US"/>
        </w:rPr>
      </w:pPr>
    </w:p>
    <w:p w14:paraId="2FB8DB34"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61BE165B" w14:textId="77777777" w:rsidR="008840C0" w:rsidRPr="00583926" w:rsidRDefault="008840C0" w:rsidP="008840C0">
      <w:pPr>
        <w:tabs>
          <w:tab w:val="left" w:pos="284"/>
          <w:tab w:val="left" w:pos="851"/>
          <w:tab w:val="left" w:pos="1701"/>
        </w:tabs>
        <w:rPr>
          <w:lang w:eastAsia="en-US"/>
        </w:rPr>
      </w:pPr>
    </w:p>
    <w:p w14:paraId="15340804" w14:textId="77777777" w:rsidR="00514ACF" w:rsidRDefault="00514ACF" w:rsidP="00514ACF">
      <w:pPr>
        <w:rPr>
          <w:b/>
          <w:lang w:eastAsia="en-US"/>
        </w:rPr>
      </w:pPr>
    </w:p>
    <w:p w14:paraId="1524CF42" w14:textId="04A9B447" w:rsidR="00514ACF" w:rsidRPr="00074035" w:rsidRDefault="00514ACF" w:rsidP="00514ACF">
      <w:pPr>
        <w:rPr>
          <w:b/>
          <w:bCs/>
          <w:color w:val="000000"/>
        </w:rPr>
      </w:pPr>
      <w:r w:rsidRPr="00583926">
        <w:rPr>
          <w:b/>
          <w:lang w:eastAsia="en-US"/>
        </w:rPr>
        <w:t xml:space="preserve">SKLOP </w:t>
      </w:r>
      <w:r>
        <w:rPr>
          <w:b/>
          <w:lang w:eastAsia="en-US"/>
        </w:rPr>
        <w:t>2</w:t>
      </w:r>
      <w:r w:rsidRPr="00583926">
        <w:rPr>
          <w:b/>
          <w:lang w:eastAsia="en-US"/>
        </w:rPr>
        <w:t xml:space="preserve">: </w:t>
      </w:r>
      <w:r w:rsidR="00074035" w:rsidRPr="00074035">
        <w:rPr>
          <w:b/>
          <w:bCs/>
          <w:color w:val="000000"/>
        </w:rPr>
        <w:t>IVF mikroskopi</w:t>
      </w:r>
    </w:p>
    <w:p w14:paraId="7D75CBAD" w14:textId="77777777" w:rsidR="00074035" w:rsidRPr="00583926" w:rsidRDefault="00074035" w:rsidP="00514ACF">
      <w:pPr>
        <w:rPr>
          <w:b/>
          <w:color w:val="000000"/>
        </w:rPr>
      </w:pPr>
    </w:p>
    <w:p w14:paraId="402FD757"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0664FF92" w14:textId="77777777" w:rsidR="00514ACF" w:rsidRPr="00583926" w:rsidRDefault="00514ACF" w:rsidP="00514ACF">
      <w:pPr>
        <w:tabs>
          <w:tab w:val="left" w:pos="284"/>
          <w:tab w:val="left" w:pos="851"/>
          <w:tab w:val="left" w:pos="1701"/>
        </w:tabs>
        <w:ind w:left="720"/>
        <w:rPr>
          <w:lang w:eastAsia="en-US"/>
        </w:rPr>
      </w:pPr>
    </w:p>
    <w:p w14:paraId="6BAD4B25"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Pr>
          <w:lang w:eastAsia="en-US"/>
        </w:rPr>
        <w:t xml:space="preserve"> </w:t>
      </w:r>
      <w:r>
        <w:rPr>
          <w:lang w:eastAsia="en-US"/>
        </w:rPr>
        <w:tab/>
      </w:r>
      <w:r w:rsidRPr="00583926">
        <w:rPr>
          <w:lang w:eastAsia="en-US"/>
        </w:rPr>
        <w:tab/>
      </w:r>
      <w:r w:rsidRPr="00583926">
        <w:rPr>
          <w:lang w:eastAsia="en-US"/>
        </w:rPr>
        <w:tab/>
        <w:t>…………………………………. EUR</w:t>
      </w:r>
    </w:p>
    <w:p w14:paraId="7228B2BD" w14:textId="77777777" w:rsidR="00514ACF" w:rsidRPr="00583926" w:rsidRDefault="00514ACF" w:rsidP="00514ACF">
      <w:pPr>
        <w:tabs>
          <w:tab w:val="left" w:pos="284"/>
          <w:tab w:val="left" w:pos="851"/>
          <w:tab w:val="left" w:pos="1701"/>
        </w:tabs>
        <w:rPr>
          <w:lang w:eastAsia="en-US"/>
        </w:rPr>
      </w:pPr>
    </w:p>
    <w:p w14:paraId="1E5DF6DF" w14:textId="77777777" w:rsidR="00514ACF" w:rsidRPr="00583926" w:rsidRDefault="00514ACF" w:rsidP="00514ACF">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546C914D" w14:textId="538A0975" w:rsidR="008840C0" w:rsidRDefault="008840C0" w:rsidP="008840C0">
      <w:pPr>
        <w:tabs>
          <w:tab w:val="left" w:pos="284"/>
          <w:tab w:val="left" w:pos="851"/>
          <w:tab w:val="left" w:pos="1701"/>
        </w:tabs>
        <w:rPr>
          <w:lang w:eastAsia="en-US"/>
        </w:rPr>
      </w:pPr>
    </w:p>
    <w:p w14:paraId="7199A338" w14:textId="2E1793C1" w:rsidR="00BE16CE" w:rsidRDefault="00BE16CE" w:rsidP="008840C0">
      <w:pPr>
        <w:tabs>
          <w:tab w:val="left" w:pos="284"/>
          <w:tab w:val="left" w:pos="851"/>
          <w:tab w:val="left" w:pos="1701"/>
        </w:tabs>
        <w:rPr>
          <w:lang w:eastAsia="en-US"/>
        </w:rPr>
      </w:pPr>
    </w:p>
    <w:p w14:paraId="09D27A24" w14:textId="72A848FF" w:rsidR="00BE16CE" w:rsidRPr="00074035" w:rsidRDefault="00BE16CE" w:rsidP="00BE16CE">
      <w:pPr>
        <w:rPr>
          <w:b/>
          <w:color w:val="000000"/>
        </w:rPr>
      </w:pPr>
      <w:r w:rsidRPr="00583926">
        <w:rPr>
          <w:b/>
          <w:lang w:eastAsia="en-US"/>
        </w:rPr>
        <w:t xml:space="preserve">SKLOP </w:t>
      </w:r>
      <w:r>
        <w:rPr>
          <w:b/>
          <w:lang w:eastAsia="en-US"/>
        </w:rPr>
        <w:t>3</w:t>
      </w:r>
      <w:r w:rsidRPr="00074035">
        <w:rPr>
          <w:bCs/>
          <w:lang w:eastAsia="en-US"/>
        </w:rPr>
        <w:t xml:space="preserve">: </w:t>
      </w:r>
      <w:r w:rsidR="00074035" w:rsidRPr="00074035">
        <w:rPr>
          <w:b/>
          <w:color w:val="000000"/>
        </w:rPr>
        <w:t>IVF laboratorijska oprema</w:t>
      </w:r>
    </w:p>
    <w:p w14:paraId="3D055D0B" w14:textId="77777777" w:rsidR="00074035" w:rsidRPr="00583926" w:rsidRDefault="00074035" w:rsidP="00BE16CE">
      <w:pPr>
        <w:rPr>
          <w:b/>
          <w:color w:val="000000"/>
        </w:rPr>
      </w:pPr>
    </w:p>
    <w:p w14:paraId="6AA471E5"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1B24E96" w14:textId="77777777" w:rsidR="00BE16CE" w:rsidRPr="00583926" w:rsidRDefault="00BE16CE" w:rsidP="00BE16CE">
      <w:pPr>
        <w:tabs>
          <w:tab w:val="left" w:pos="284"/>
          <w:tab w:val="left" w:pos="851"/>
          <w:tab w:val="left" w:pos="1701"/>
        </w:tabs>
        <w:ind w:left="720"/>
        <w:rPr>
          <w:lang w:eastAsia="en-US"/>
        </w:rPr>
      </w:pPr>
    </w:p>
    <w:p w14:paraId="707D95A6"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Pr="00583926">
        <w:rPr>
          <w:lang w:eastAsia="en-US"/>
        </w:rPr>
        <w:tab/>
      </w:r>
      <w:r>
        <w:rPr>
          <w:lang w:eastAsia="en-US"/>
        </w:rPr>
        <w:t xml:space="preserve"> </w:t>
      </w:r>
      <w:r>
        <w:rPr>
          <w:lang w:eastAsia="en-US"/>
        </w:rPr>
        <w:tab/>
      </w:r>
      <w:r w:rsidRPr="00583926">
        <w:rPr>
          <w:lang w:eastAsia="en-US"/>
        </w:rPr>
        <w:tab/>
      </w:r>
      <w:r w:rsidRPr="00583926">
        <w:rPr>
          <w:lang w:eastAsia="en-US"/>
        </w:rPr>
        <w:tab/>
        <w:t>…………………………………. EUR</w:t>
      </w:r>
    </w:p>
    <w:p w14:paraId="1CE2F43F" w14:textId="77777777" w:rsidR="00BE16CE" w:rsidRPr="00583926" w:rsidRDefault="00BE16CE" w:rsidP="00BE16CE">
      <w:pPr>
        <w:tabs>
          <w:tab w:val="left" w:pos="284"/>
          <w:tab w:val="left" w:pos="851"/>
          <w:tab w:val="left" w:pos="1701"/>
        </w:tabs>
        <w:rPr>
          <w:lang w:eastAsia="en-US"/>
        </w:rPr>
      </w:pPr>
    </w:p>
    <w:p w14:paraId="49C0E0F0" w14:textId="77777777" w:rsidR="00BE16CE" w:rsidRPr="00583926" w:rsidRDefault="00BE16CE" w:rsidP="00BE16CE">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598C290E" w14:textId="11CF32F6" w:rsidR="00BE16CE" w:rsidRDefault="00BE16CE" w:rsidP="008840C0">
      <w:pPr>
        <w:tabs>
          <w:tab w:val="left" w:pos="284"/>
          <w:tab w:val="left" w:pos="851"/>
          <w:tab w:val="left" w:pos="1701"/>
        </w:tabs>
        <w:rPr>
          <w:lang w:eastAsia="en-US"/>
        </w:rPr>
      </w:pPr>
    </w:p>
    <w:p w14:paraId="54E2B12D" w14:textId="17B3F2D4" w:rsidR="00074035" w:rsidRDefault="00074035" w:rsidP="008840C0">
      <w:pPr>
        <w:tabs>
          <w:tab w:val="left" w:pos="284"/>
          <w:tab w:val="left" w:pos="851"/>
          <w:tab w:val="left" w:pos="1701"/>
        </w:tabs>
        <w:rPr>
          <w:lang w:eastAsia="en-US"/>
        </w:rPr>
      </w:pPr>
    </w:p>
    <w:p w14:paraId="6D775C92" w14:textId="79898318" w:rsidR="00074035" w:rsidRDefault="00074035" w:rsidP="008840C0">
      <w:pPr>
        <w:tabs>
          <w:tab w:val="left" w:pos="284"/>
          <w:tab w:val="left" w:pos="851"/>
          <w:tab w:val="left" w:pos="1701"/>
        </w:tabs>
        <w:rPr>
          <w:lang w:eastAsia="en-US"/>
        </w:rPr>
      </w:pPr>
    </w:p>
    <w:p w14:paraId="2B77255C" w14:textId="14E0F4CB" w:rsidR="001555A7" w:rsidRDefault="001555A7" w:rsidP="008840C0">
      <w:pPr>
        <w:tabs>
          <w:tab w:val="left" w:pos="284"/>
          <w:tab w:val="left" w:pos="851"/>
          <w:tab w:val="left" w:pos="1701"/>
        </w:tabs>
        <w:rPr>
          <w:lang w:eastAsia="en-US"/>
        </w:rPr>
      </w:pPr>
    </w:p>
    <w:p w14:paraId="151BD655" w14:textId="67FA3266" w:rsidR="001555A7" w:rsidRDefault="001555A7" w:rsidP="008840C0">
      <w:pPr>
        <w:tabs>
          <w:tab w:val="left" w:pos="284"/>
          <w:tab w:val="left" w:pos="851"/>
          <w:tab w:val="left" w:pos="1701"/>
        </w:tabs>
        <w:rPr>
          <w:lang w:eastAsia="en-US"/>
        </w:rPr>
      </w:pPr>
    </w:p>
    <w:p w14:paraId="046C63C0" w14:textId="77777777" w:rsidR="001555A7" w:rsidRPr="00583926" w:rsidRDefault="001555A7" w:rsidP="008840C0">
      <w:pPr>
        <w:tabs>
          <w:tab w:val="left" w:pos="284"/>
          <w:tab w:val="left" w:pos="851"/>
          <w:tab w:val="left" w:pos="1701"/>
        </w:tabs>
        <w:rPr>
          <w:lang w:eastAsia="en-US"/>
        </w:rPr>
      </w:pPr>
    </w:p>
    <w:p w14:paraId="319486C5" w14:textId="2C9B97F0" w:rsidR="008840C0" w:rsidRPr="00074035" w:rsidRDefault="008840C0" w:rsidP="00074035">
      <w:pPr>
        <w:autoSpaceDE w:val="0"/>
        <w:autoSpaceDN w:val="0"/>
        <w:adjustRightInd w:val="0"/>
        <w:rPr>
          <w:b/>
          <w:bCs/>
          <w:color w:val="000000"/>
        </w:rPr>
      </w:pPr>
      <w:r w:rsidRPr="00583926">
        <w:rPr>
          <w:b/>
          <w:lang w:eastAsia="en-US"/>
        </w:rPr>
        <w:lastRenderedPageBreak/>
        <w:t xml:space="preserve">SKLOP </w:t>
      </w:r>
      <w:r w:rsidR="00514ACF">
        <w:rPr>
          <w:b/>
          <w:lang w:eastAsia="en-US"/>
        </w:rPr>
        <w:t>4</w:t>
      </w:r>
      <w:r w:rsidRPr="00583926">
        <w:rPr>
          <w:b/>
          <w:lang w:eastAsia="en-US"/>
        </w:rPr>
        <w:t xml:space="preserve">: </w:t>
      </w:r>
      <w:r w:rsidR="00074035" w:rsidRPr="00074035">
        <w:rPr>
          <w:b/>
          <w:bCs/>
          <w:color w:val="000000"/>
        </w:rPr>
        <w:t>IVF kriogeni</w:t>
      </w:r>
    </w:p>
    <w:p w14:paraId="68209180" w14:textId="77777777" w:rsidR="00074035" w:rsidRPr="00583926" w:rsidRDefault="00074035" w:rsidP="00074035">
      <w:pPr>
        <w:autoSpaceDE w:val="0"/>
        <w:autoSpaceDN w:val="0"/>
        <w:adjustRightInd w:val="0"/>
        <w:rPr>
          <w:b/>
          <w:lang w:eastAsia="en-US"/>
        </w:rPr>
      </w:pPr>
    </w:p>
    <w:p w14:paraId="2A02FEB9"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 xml:space="preserve">Ponudbena cena brez DDV: </w:t>
      </w:r>
      <w:r w:rsidRPr="00583926">
        <w:rPr>
          <w:lang w:eastAsia="en-US"/>
        </w:rPr>
        <w:tab/>
      </w:r>
      <w:r w:rsidRPr="00583926">
        <w:rPr>
          <w:lang w:eastAsia="en-US"/>
        </w:rPr>
        <w:tab/>
      </w:r>
      <w:r w:rsidRPr="00583926">
        <w:rPr>
          <w:lang w:eastAsia="en-US"/>
        </w:rPr>
        <w:tab/>
        <w:t>…………………………………. EUR</w:t>
      </w:r>
    </w:p>
    <w:p w14:paraId="4FF2B9CD" w14:textId="77777777" w:rsidR="008840C0" w:rsidRPr="00583926" w:rsidRDefault="008840C0" w:rsidP="008840C0">
      <w:pPr>
        <w:tabs>
          <w:tab w:val="left" w:pos="284"/>
          <w:tab w:val="left" w:pos="851"/>
          <w:tab w:val="left" w:pos="1701"/>
        </w:tabs>
        <w:ind w:left="720"/>
        <w:rPr>
          <w:lang w:eastAsia="en-US"/>
        </w:rPr>
      </w:pPr>
    </w:p>
    <w:p w14:paraId="2DCEC8F6" w14:textId="715517F2"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Znesek DDV:</w:t>
      </w:r>
      <w:r w:rsidRPr="00583926">
        <w:rPr>
          <w:lang w:eastAsia="en-US"/>
        </w:rPr>
        <w:tab/>
      </w:r>
      <w:r w:rsidR="00514ACF">
        <w:rPr>
          <w:lang w:eastAsia="en-US"/>
        </w:rPr>
        <w:tab/>
      </w:r>
      <w:r w:rsidRPr="00583926">
        <w:rPr>
          <w:lang w:eastAsia="en-US"/>
        </w:rPr>
        <w:tab/>
      </w:r>
      <w:r w:rsidRPr="00583926">
        <w:rPr>
          <w:lang w:eastAsia="en-US"/>
        </w:rPr>
        <w:tab/>
      </w:r>
      <w:r w:rsidRPr="00583926">
        <w:rPr>
          <w:lang w:eastAsia="en-US"/>
        </w:rPr>
        <w:tab/>
        <w:t>…………………………………. EUR</w:t>
      </w:r>
    </w:p>
    <w:p w14:paraId="710056E3" w14:textId="77777777" w:rsidR="008840C0" w:rsidRPr="00583926" w:rsidRDefault="008840C0" w:rsidP="008840C0">
      <w:pPr>
        <w:ind w:left="708"/>
        <w:jc w:val="left"/>
        <w:rPr>
          <w:lang w:eastAsia="en-US"/>
        </w:rPr>
      </w:pPr>
    </w:p>
    <w:p w14:paraId="35123448" w14:textId="77777777" w:rsidR="008840C0" w:rsidRPr="00583926" w:rsidRDefault="008840C0" w:rsidP="00A37042">
      <w:pPr>
        <w:numPr>
          <w:ilvl w:val="0"/>
          <w:numId w:val="25"/>
        </w:numPr>
        <w:tabs>
          <w:tab w:val="clear" w:pos="928"/>
          <w:tab w:val="left" w:pos="284"/>
          <w:tab w:val="num" w:pos="720"/>
          <w:tab w:val="left" w:pos="851"/>
          <w:tab w:val="left" w:pos="1701"/>
        </w:tabs>
        <w:ind w:left="720"/>
        <w:jc w:val="left"/>
        <w:rPr>
          <w:lang w:eastAsia="en-US"/>
        </w:rPr>
      </w:pPr>
      <w:r w:rsidRPr="00583926">
        <w:rPr>
          <w:lang w:eastAsia="en-US"/>
        </w:rPr>
        <w:t>Skupna ponudbena cena z DDV:</w:t>
      </w:r>
      <w:r w:rsidRPr="00583926">
        <w:rPr>
          <w:lang w:eastAsia="en-US"/>
        </w:rPr>
        <w:tab/>
        <w:t xml:space="preserve"> </w:t>
      </w:r>
      <w:r w:rsidRPr="00583926">
        <w:rPr>
          <w:lang w:eastAsia="en-US"/>
        </w:rPr>
        <w:tab/>
        <w:t>…………………………………. EUR</w:t>
      </w:r>
    </w:p>
    <w:p w14:paraId="166C84B4" w14:textId="77777777" w:rsidR="008840C0" w:rsidRPr="00583926" w:rsidRDefault="008840C0" w:rsidP="008840C0">
      <w:pPr>
        <w:tabs>
          <w:tab w:val="left" w:pos="284"/>
          <w:tab w:val="left" w:pos="851"/>
          <w:tab w:val="left" w:pos="1701"/>
        </w:tabs>
        <w:rPr>
          <w:b/>
          <w:lang w:eastAsia="en-US"/>
        </w:rPr>
      </w:pPr>
    </w:p>
    <w:p w14:paraId="5C2B98FF" w14:textId="77777777" w:rsidR="008840C0" w:rsidRPr="00583926" w:rsidRDefault="008840C0" w:rsidP="008840C0">
      <w:pPr>
        <w:tabs>
          <w:tab w:val="left" w:pos="284"/>
          <w:tab w:val="left" w:pos="851"/>
          <w:tab w:val="left" w:pos="1701"/>
        </w:tabs>
        <w:rPr>
          <w:b/>
          <w:lang w:eastAsia="en-US"/>
        </w:rPr>
      </w:pPr>
    </w:p>
    <w:p w14:paraId="46EEFDAD" w14:textId="6D568D99" w:rsidR="00FE65A3" w:rsidRPr="00583926" w:rsidRDefault="00FE65A3" w:rsidP="00831692">
      <w:pPr>
        <w:tabs>
          <w:tab w:val="right" w:pos="2556"/>
          <w:tab w:val="right" w:pos="5609"/>
        </w:tabs>
        <w:suppressAutoHyphens/>
        <w:autoSpaceDN w:val="0"/>
        <w:ind w:right="6"/>
        <w:textAlignment w:val="baseline"/>
        <w:rPr>
          <w:b/>
          <w:bCs/>
          <w:kern w:val="3"/>
          <w:lang w:eastAsia="zh-CN"/>
        </w:rPr>
      </w:pPr>
      <w:r w:rsidRPr="00583926">
        <w:rPr>
          <w:b/>
          <w:bCs/>
          <w:kern w:val="3"/>
          <w:lang w:eastAsia="zh-CN"/>
        </w:rPr>
        <w:t>PONUDBENI POGOJI:</w:t>
      </w:r>
    </w:p>
    <w:p w14:paraId="759BD7D9" w14:textId="77777777" w:rsidR="00CB06AC" w:rsidRPr="00583926" w:rsidRDefault="00CB06AC" w:rsidP="00831692">
      <w:pPr>
        <w:tabs>
          <w:tab w:val="right" w:pos="2556"/>
          <w:tab w:val="right" w:pos="5609"/>
        </w:tabs>
        <w:suppressAutoHyphens/>
        <w:autoSpaceDN w:val="0"/>
        <w:ind w:right="6"/>
        <w:textAlignment w:val="baseline"/>
        <w:rPr>
          <w:b/>
          <w:bCs/>
          <w:kern w:val="3"/>
          <w:lang w:eastAsia="zh-CN"/>
        </w:rPr>
      </w:pPr>
    </w:p>
    <w:p w14:paraId="28521422" w14:textId="6FDB2122" w:rsidR="009C7089" w:rsidRPr="00583926" w:rsidRDefault="00FE65A3"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583926">
        <w:rPr>
          <w:kern w:val="3"/>
          <w:lang w:val="sl-SI" w:eastAsia="zh-CN"/>
        </w:rPr>
        <w:t xml:space="preserve">Veljavnost ponudbe je najmanj </w:t>
      </w:r>
      <w:r w:rsidRPr="00583926">
        <w:rPr>
          <w:lang w:val="sl-SI"/>
        </w:rPr>
        <w:t>120 dni</w:t>
      </w:r>
      <w:r w:rsidR="009765AF" w:rsidRPr="00583926">
        <w:rPr>
          <w:lang w:val="sl-SI"/>
        </w:rPr>
        <w:t>, šteto od roka za oddajo ponudb.</w:t>
      </w:r>
      <w:bookmarkStart w:id="354" w:name="OLE_LINK1"/>
    </w:p>
    <w:p w14:paraId="44930BD0" w14:textId="77777777" w:rsidR="009C7089" w:rsidRPr="00583926" w:rsidRDefault="009C7089" w:rsidP="009C7089">
      <w:pPr>
        <w:pStyle w:val="Odstavekseznama"/>
        <w:tabs>
          <w:tab w:val="right" w:pos="357"/>
          <w:tab w:val="right" w:pos="5609"/>
        </w:tabs>
        <w:suppressAutoHyphens/>
        <w:autoSpaceDN w:val="0"/>
        <w:spacing w:line="260" w:lineRule="exact"/>
        <w:ind w:left="284" w:right="6"/>
        <w:textAlignment w:val="baseline"/>
        <w:rPr>
          <w:kern w:val="3"/>
          <w:lang w:val="sl-SI" w:eastAsia="zh-CN"/>
        </w:rPr>
      </w:pPr>
    </w:p>
    <w:p w14:paraId="76909641" w14:textId="2FCF8139" w:rsidR="009C7089" w:rsidRPr="00583926" w:rsidRDefault="009C7089" w:rsidP="00EB249B">
      <w:pPr>
        <w:pStyle w:val="Odstavekseznama"/>
        <w:numPr>
          <w:ilvl w:val="0"/>
          <w:numId w:val="14"/>
        </w:numPr>
        <w:tabs>
          <w:tab w:val="right" w:pos="357"/>
          <w:tab w:val="right" w:pos="5609"/>
        </w:tabs>
        <w:suppressAutoHyphens/>
        <w:autoSpaceDN w:val="0"/>
        <w:spacing w:line="260" w:lineRule="exact"/>
        <w:ind w:left="284" w:right="6" w:hanging="284"/>
        <w:textAlignment w:val="baseline"/>
        <w:rPr>
          <w:kern w:val="3"/>
          <w:lang w:val="sl-SI" w:eastAsia="zh-CN"/>
        </w:rPr>
      </w:pPr>
      <w:r w:rsidRPr="00583926">
        <w:rPr>
          <w:lang w:val="sl-SI"/>
        </w:rPr>
        <w:t>Cena na enoto/kos mora biti nespremenljiva (fiksna) in mora vključevati vse stroške povezane z realizacijo naročila, vse po načelu »</w:t>
      </w:r>
      <w:r w:rsidR="007468E2" w:rsidRPr="00583926">
        <w:rPr>
          <w:lang w:val="sl-SI"/>
        </w:rPr>
        <w:t>funkcionalni</w:t>
      </w:r>
      <w:r w:rsidR="007468E2" w:rsidRPr="00583926">
        <w:rPr>
          <w:color w:val="FF0000"/>
          <w:lang w:val="sl-SI"/>
        </w:rPr>
        <w:t xml:space="preserve"> </w:t>
      </w:r>
      <w:r w:rsidRPr="00583926">
        <w:rPr>
          <w:lang w:val="sl-SI"/>
        </w:rPr>
        <w:t>ključ v roke«.</w:t>
      </w:r>
      <w:bookmarkEnd w:id="354"/>
      <w:r w:rsidRPr="00583926">
        <w:rPr>
          <w:lang w:val="sl-SI"/>
        </w:rPr>
        <w:t xml:space="preserve"> Vse cene morajo biti izražene v evrih (EUR). DDV mora biti prikazan posebej, v skladu z obrazcem ponudbe. V navedeni ceni so upoštevane tudi vse olajšave in vsi popusti.</w:t>
      </w:r>
    </w:p>
    <w:p w14:paraId="23E14303" w14:textId="77777777" w:rsidR="009C7089" w:rsidRPr="00583926" w:rsidRDefault="009C7089" w:rsidP="009C7089">
      <w:pPr>
        <w:pStyle w:val="Odstavekseznama"/>
        <w:rPr>
          <w:lang w:val="sl-SI"/>
        </w:rPr>
      </w:pPr>
    </w:p>
    <w:p w14:paraId="20DC9232" w14:textId="6B2A1DFD" w:rsidR="00FE65A3" w:rsidRPr="001555A7" w:rsidRDefault="00074035" w:rsidP="00083C6F">
      <w:pPr>
        <w:numPr>
          <w:ilvl w:val="0"/>
          <w:numId w:val="14"/>
        </w:numPr>
        <w:tabs>
          <w:tab w:val="right" w:pos="357"/>
          <w:tab w:val="right" w:pos="5609"/>
        </w:tabs>
        <w:suppressAutoHyphens/>
        <w:autoSpaceDN w:val="0"/>
        <w:ind w:left="284" w:right="6" w:hanging="284"/>
        <w:textAlignment w:val="baseline"/>
        <w:rPr>
          <w:kern w:val="3"/>
          <w:lang w:eastAsia="zh-CN"/>
        </w:rPr>
      </w:pPr>
      <w:r w:rsidRPr="001555A7">
        <w:rPr>
          <w:szCs w:val="24"/>
        </w:rPr>
        <w:t>V ponudbeno ceno je vključeno tudi »popolno« preventivno in korektivno vzdrževanje opreme, ki ga bo izbrani izvajalec zagotavljal v času 24 mesečnega garancijskega roka</w:t>
      </w:r>
      <w:r w:rsidR="001555A7">
        <w:rPr>
          <w:szCs w:val="24"/>
        </w:rPr>
        <w:t>.</w:t>
      </w:r>
    </w:p>
    <w:p w14:paraId="653405D7" w14:textId="77777777" w:rsidR="001555A7" w:rsidRPr="00374696" w:rsidRDefault="001555A7" w:rsidP="001555A7">
      <w:pPr>
        <w:pStyle w:val="Odstavekseznama"/>
        <w:rPr>
          <w:kern w:val="3"/>
          <w:lang w:val="sl-SI" w:eastAsia="zh-CN"/>
        </w:rPr>
      </w:pPr>
    </w:p>
    <w:p w14:paraId="49CD549E" w14:textId="77777777" w:rsidR="001555A7" w:rsidRPr="001555A7" w:rsidRDefault="001555A7" w:rsidP="001555A7">
      <w:pPr>
        <w:tabs>
          <w:tab w:val="right" w:pos="357"/>
          <w:tab w:val="right" w:pos="5609"/>
        </w:tabs>
        <w:suppressAutoHyphens/>
        <w:autoSpaceDN w:val="0"/>
        <w:ind w:left="284" w:right="6"/>
        <w:textAlignment w:val="baseline"/>
        <w:rPr>
          <w:kern w:val="3"/>
          <w:lang w:eastAsia="zh-CN"/>
        </w:rPr>
      </w:pPr>
    </w:p>
    <w:p w14:paraId="48E14994" w14:textId="77777777" w:rsidR="00FE65A3" w:rsidRPr="00583926" w:rsidRDefault="00FE65A3" w:rsidP="0061368D">
      <w:pPr>
        <w:tabs>
          <w:tab w:val="right" w:pos="2556"/>
          <w:tab w:val="right" w:pos="5609"/>
        </w:tabs>
        <w:suppressAutoHyphens/>
        <w:autoSpaceDN w:val="0"/>
        <w:ind w:right="283"/>
        <w:textAlignment w:val="baseline"/>
        <w:rPr>
          <w:kern w:val="3"/>
          <w:lang w:eastAsia="zh-CN"/>
        </w:rPr>
      </w:pPr>
      <w:r w:rsidRPr="00583926">
        <w:rPr>
          <w:kern w:val="3"/>
          <w:lang w:eastAsia="zh-CN"/>
        </w:rPr>
        <w:tab/>
        <w:t>Strinjamo se, da naročnik ni zavezan sprejeti nobene od ponudb, ki jih je prejel, ter da v primeru odstopa naročnika od oddaje javnega naročila ne bodo povrnjeni ponudniku nobeni stroški v zvezi z izdelavo ponudb.</w:t>
      </w:r>
    </w:p>
    <w:p w14:paraId="48784844" w14:textId="77777777" w:rsidR="003A7E22" w:rsidRPr="00583926" w:rsidRDefault="000E6133" w:rsidP="00831692">
      <w:r w:rsidRPr="00583926">
        <w:t xml:space="preserve">     </w:t>
      </w:r>
    </w:p>
    <w:p w14:paraId="2F74D46B" w14:textId="706A8B86" w:rsidR="00CB06AC" w:rsidRPr="00583926" w:rsidRDefault="000E6133" w:rsidP="00831692">
      <w:r w:rsidRPr="00583926">
        <w:t xml:space="preserve">    </w:t>
      </w:r>
    </w:p>
    <w:tbl>
      <w:tblPr>
        <w:tblW w:w="0" w:type="auto"/>
        <w:tblLayout w:type="fixed"/>
        <w:tblLook w:val="0000" w:firstRow="0" w:lastRow="0" w:firstColumn="0" w:lastColumn="0" w:noHBand="0" w:noVBand="0"/>
      </w:tblPr>
      <w:tblGrid>
        <w:gridCol w:w="4361"/>
        <w:gridCol w:w="4361"/>
      </w:tblGrid>
      <w:tr w:rsidR="00CB06AC" w:rsidRPr="00583926" w14:paraId="10795C92" w14:textId="77777777" w:rsidTr="006A419F">
        <w:trPr>
          <w:cantSplit/>
        </w:trPr>
        <w:tc>
          <w:tcPr>
            <w:tcW w:w="4361" w:type="dxa"/>
          </w:tcPr>
          <w:p w14:paraId="0D5748FA" w14:textId="77777777" w:rsidR="00CB06AC" w:rsidRPr="00583926" w:rsidRDefault="00CB06AC" w:rsidP="006A419F"/>
        </w:tc>
        <w:tc>
          <w:tcPr>
            <w:tcW w:w="4361" w:type="dxa"/>
          </w:tcPr>
          <w:p w14:paraId="4F552D52" w14:textId="77777777" w:rsidR="009C7089" w:rsidRPr="00583926" w:rsidRDefault="00CB06AC" w:rsidP="006A419F">
            <w:r w:rsidRPr="00583926">
              <w:t>Podpis zastopnika/pooblaščene</w:t>
            </w:r>
          </w:p>
          <w:p w14:paraId="689753DE" w14:textId="28E7D283" w:rsidR="00CB06AC" w:rsidRPr="00583926" w:rsidRDefault="00CB06AC" w:rsidP="006A419F">
            <w:r w:rsidRPr="00583926">
              <w:t xml:space="preserve">osebe </w:t>
            </w:r>
            <w:r w:rsidR="003A7E22" w:rsidRPr="00583926">
              <w:t>ponudnika</w:t>
            </w:r>
            <w:r w:rsidRPr="00583926">
              <w:t>:</w:t>
            </w:r>
          </w:p>
        </w:tc>
      </w:tr>
      <w:tr w:rsidR="00CB06AC" w:rsidRPr="00583926" w14:paraId="7DEE7265" w14:textId="77777777" w:rsidTr="006A419F">
        <w:trPr>
          <w:cantSplit/>
        </w:trPr>
        <w:tc>
          <w:tcPr>
            <w:tcW w:w="4361" w:type="dxa"/>
          </w:tcPr>
          <w:p w14:paraId="1AE0F641" w14:textId="77777777" w:rsidR="00CB06AC" w:rsidRPr="00583926" w:rsidRDefault="00CB06AC" w:rsidP="006A419F"/>
        </w:tc>
        <w:tc>
          <w:tcPr>
            <w:tcW w:w="4361" w:type="dxa"/>
          </w:tcPr>
          <w:p w14:paraId="4353CB58" w14:textId="77777777" w:rsidR="00CB06AC" w:rsidRPr="00583926" w:rsidRDefault="00CB06AC" w:rsidP="006A419F"/>
          <w:p w14:paraId="00ACBD7F" w14:textId="77777777" w:rsidR="00CB06AC" w:rsidRPr="00583926" w:rsidRDefault="00CB06AC" w:rsidP="006A419F">
            <w:r w:rsidRPr="00583926">
              <w:t>_________________________________</w:t>
            </w:r>
          </w:p>
        </w:tc>
      </w:tr>
    </w:tbl>
    <w:p w14:paraId="194EC64D" w14:textId="7E1A3C4E" w:rsidR="00CB06AC" w:rsidRPr="00583926" w:rsidRDefault="00CB06AC" w:rsidP="00831692"/>
    <w:p w14:paraId="4F886F5A" w14:textId="4024A2A4" w:rsidR="00CB06AC" w:rsidRPr="00583926" w:rsidRDefault="00CB06AC" w:rsidP="00831692"/>
    <w:p w14:paraId="58804A57" w14:textId="4CB0C080" w:rsidR="00CB06AC" w:rsidRPr="00583926" w:rsidRDefault="00CB06AC" w:rsidP="00831692"/>
    <w:p w14:paraId="33D5C09F" w14:textId="1BB4CAD8" w:rsidR="00CB06AC" w:rsidRPr="00583926" w:rsidRDefault="00CB06AC" w:rsidP="00831692"/>
    <w:p w14:paraId="01D67E24" w14:textId="1CB1CB00" w:rsidR="008840C0" w:rsidRPr="00583926" w:rsidRDefault="008840C0" w:rsidP="00831692"/>
    <w:p w14:paraId="6BC58103" w14:textId="12F341E9" w:rsidR="008840C0" w:rsidRPr="00583926" w:rsidRDefault="008840C0" w:rsidP="00831692"/>
    <w:p w14:paraId="193437D3" w14:textId="034E6BA1" w:rsidR="008840C0" w:rsidRPr="00583926" w:rsidRDefault="008840C0" w:rsidP="00831692"/>
    <w:p w14:paraId="7283A806" w14:textId="3FD1D249" w:rsidR="008840C0" w:rsidRPr="00583926" w:rsidRDefault="008840C0" w:rsidP="00831692"/>
    <w:p w14:paraId="6F7D1ED9" w14:textId="2E154CFD" w:rsidR="008840C0" w:rsidRPr="00583926" w:rsidRDefault="008840C0" w:rsidP="00831692"/>
    <w:p w14:paraId="02375DF4" w14:textId="211C1D87" w:rsidR="008840C0" w:rsidRPr="00583926" w:rsidRDefault="008840C0" w:rsidP="00831692"/>
    <w:p w14:paraId="2314BF39" w14:textId="77777777" w:rsidR="00074035" w:rsidRDefault="000E6133" w:rsidP="00483665">
      <w:pPr>
        <w:jc w:val="right"/>
      </w:pPr>
      <w:r w:rsidRPr="00583926">
        <w:t xml:space="preserve">                                           </w:t>
      </w:r>
      <w:r w:rsidR="00483665" w:rsidRPr="00583926">
        <w:tab/>
      </w:r>
      <w:r w:rsidR="00483665" w:rsidRPr="00583926">
        <w:tab/>
      </w:r>
    </w:p>
    <w:p w14:paraId="776BCCCF" w14:textId="77777777" w:rsidR="00074035" w:rsidRDefault="00074035" w:rsidP="00483665">
      <w:pPr>
        <w:jc w:val="right"/>
      </w:pPr>
    </w:p>
    <w:p w14:paraId="11872D9D" w14:textId="77777777" w:rsidR="00074035" w:rsidRDefault="00074035" w:rsidP="00483665">
      <w:pPr>
        <w:jc w:val="right"/>
      </w:pPr>
    </w:p>
    <w:p w14:paraId="7CADBE53" w14:textId="77777777" w:rsidR="00074035" w:rsidRDefault="00074035" w:rsidP="00483665">
      <w:pPr>
        <w:jc w:val="right"/>
      </w:pPr>
    </w:p>
    <w:p w14:paraId="246C2109" w14:textId="77777777" w:rsidR="00074035" w:rsidRDefault="00074035" w:rsidP="00483665">
      <w:pPr>
        <w:jc w:val="right"/>
      </w:pPr>
    </w:p>
    <w:p w14:paraId="113A96F8" w14:textId="77777777" w:rsidR="00074035" w:rsidRDefault="00074035" w:rsidP="00483665">
      <w:pPr>
        <w:jc w:val="right"/>
      </w:pPr>
    </w:p>
    <w:p w14:paraId="134D72EA" w14:textId="77777777" w:rsidR="00074035" w:rsidRDefault="00074035" w:rsidP="00483665">
      <w:pPr>
        <w:jc w:val="right"/>
      </w:pPr>
    </w:p>
    <w:p w14:paraId="771F6A7B" w14:textId="77777777" w:rsidR="00074035" w:rsidRDefault="00074035" w:rsidP="00483665">
      <w:pPr>
        <w:jc w:val="right"/>
      </w:pPr>
    </w:p>
    <w:p w14:paraId="6DF130C2" w14:textId="77777777" w:rsidR="00074035" w:rsidRDefault="00074035" w:rsidP="00483665">
      <w:pPr>
        <w:jc w:val="right"/>
      </w:pPr>
    </w:p>
    <w:p w14:paraId="2A39644E" w14:textId="0B44EAD2" w:rsidR="000E6133" w:rsidRPr="00583926" w:rsidRDefault="00483665" w:rsidP="00483665">
      <w:pPr>
        <w:jc w:val="right"/>
      </w:pPr>
      <w:r w:rsidRPr="00583926">
        <w:lastRenderedPageBreak/>
        <w:t>OBRAZEC ŠT. 2</w:t>
      </w:r>
    </w:p>
    <w:p w14:paraId="21238B44" w14:textId="77777777" w:rsidR="003A7E22" w:rsidRPr="00583926" w:rsidRDefault="003A7E22" w:rsidP="00483665">
      <w:pPr>
        <w:jc w:val="right"/>
        <w:rPr>
          <w:color w:val="FF0000"/>
        </w:rPr>
      </w:pPr>
    </w:p>
    <w:p w14:paraId="1B089C91" w14:textId="77777777" w:rsidR="00CB06AC" w:rsidRPr="00583926" w:rsidRDefault="00CB06AC" w:rsidP="00CB06AC">
      <w:pPr>
        <w:jc w:val="right"/>
      </w:pPr>
    </w:p>
    <w:p w14:paraId="021559C9" w14:textId="77777777" w:rsidR="000E6133" w:rsidRPr="00583926" w:rsidRDefault="00116365" w:rsidP="001F3652">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55" w:name="_Toc137538019"/>
      <w:r w:rsidRPr="00583926">
        <w:rPr>
          <w:b/>
          <w:bCs/>
          <w:iCs/>
          <w:sz w:val="24"/>
          <w:szCs w:val="24"/>
        </w:rPr>
        <w:t>S</w:t>
      </w:r>
      <w:r w:rsidR="000802F8" w:rsidRPr="00583926">
        <w:rPr>
          <w:b/>
          <w:bCs/>
          <w:iCs/>
          <w:sz w:val="24"/>
          <w:szCs w:val="24"/>
        </w:rPr>
        <w:t>OGLASJE / IZJAVA PODIZVAJALCA O NEPOSREDNEM PLAČILU</w:t>
      </w:r>
      <w:bookmarkEnd w:id="355"/>
      <w:r w:rsidR="00AA06F7" w:rsidRPr="00583926">
        <w:rPr>
          <w:b/>
          <w:bCs/>
          <w:iCs/>
          <w:sz w:val="24"/>
          <w:szCs w:val="24"/>
        </w:rPr>
        <w:t xml:space="preserve"> </w:t>
      </w:r>
    </w:p>
    <w:p w14:paraId="082218F7" w14:textId="77777777" w:rsidR="000E6133" w:rsidRPr="00583926" w:rsidRDefault="000E6133" w:rsidP="000E6133"/>
    <w:p w14:paraId="51332ACB" w14:textId="77777777" w:rsidR="000E6133" w:rsidRPr="00583926" w:rsidRDefault="000E6133" w:rsidP="00831692"/>
    <w:tbl>
      <w:tblPr>
        <w:tblW w:w="0" w:type="auto"/>
        <w:tblLook w:val="04A0" w:firstRow="1" w:lastRow="0" w:firstColumn="1" w:lastColumn="0" w:noHBand="0" w:noVBand="1"/>
      </w:tblPr>
      <w:tblGrid>
        <w:gridCol w:w="3135"/>
        <w:gridCol w:w="5937"/>
      </w:tblGrid>
      <w:tr w:rsidR="00ED1634" w:rsidRPr="00583926" w14:paraId="65B11741" w14:textId="77777777" w:rsidTr="009C7089">
        <w:tc>
          <w:tcPr>
            <w:tcW w:w="3227" w:type="dxa"/>
            <w:shd w:val="clear" w:color="auto" w:fill="auto"/>
          </w:tcPr>
          <w:p w14:paraId="32FD8E11" w14:textId="77777777" w:rsidR="00ED1634" w:rsidRPr="00583926" w:rsidRDefault="00ED1634" w:rsidP="00831692">
            <w:r w:rsidRPr="00583926">
              <w:t>Naziv podizvajalca:</w:t>
            </w:r>
          </w:p>
        </w:tc>
        <w:tc>
          <w:tcPr>
            <w:tcW w:w="6267" w:type="dxa"/>
            <w:tcBorders>
              <w:bottom w:val="single" w:sz="4" w:space="0" w:color="auto"/>
            </w:tcBorders>
            <w:shd w:val="clear" w:color="auto" w:fill="auto"/>
          </w:tcPr>
          <w:p w14:paraId="443FFBF1" w14:textId="77777777" w:rsidR="00ED1634" w:rsidRPr="00583926" w:rsidRDefault="00ED1634" w:rsidP="00831692"/>
        </w:tc>
      </w:tr>
      <w:tr w:rsidR="00ED1634" w:rsidRPr="00583926" w14:paraId="0FFCF1CE" w14:textId="77777777" w:rsidTr="009C7089">
        <w:tc>
          <w:tcPr>
            <w:tcW w:w="3227" w:type="dxa"/>
            <w:shd w:val="clear" w:color="auto" w:fill="auto"/>
          </w:tcPr>
          <w:p w14:paraId="55D5F61F" w14:textId="77777777" w:rsidR="00ED1634" w:rsidRPr="00583926" w:rsidRDefault="00ED1634" w:rsidP="00831692"/>
          <w:p w14:paraId="0C4FF77B" w14:textId="77777777" w:rsidR="00ED1634" w:rsidRPr="00583926" w:rsidRDefault="00ED1634" w:rsidP="00831692">
            <w:r w:rsidRPr="00583926">
              <w:t>Sedež (naslov) podizvajalca:</w:t>
            </w:r>
          </w:p>
        </w:tc>
        <w:tc>
          <w:tcPr>
            <w:tcW w:w="6267" w:type="dxa"/>
            <w:tcBorders>
              <w:top w:val="single" w:sz="4" w:space="0" w:color="auto"/>
              <w:bottom w:val="single" w:sz="4" w:space="0" w:color="auto"/>
            </w:tcBorders>
            <w:shd w:val="clear" w:color="auto" w:fill="auto"/>
          </w:tcPr>
          <w:p w14:paraId="72D5D297" w14:textId="77777777" w:rsidR="00ED1634" w:rsidRPr="00583926" w:rsidRDefault="00ED1634" w:rsidP="00831692"/>
        </w:tc>
      </w:tr>
      <w:tr w:rsidR="00DD2840" w:rsidRPr="00583926" w14:paraId="199B465C" w14:textId="77777777" w:rsidTr="009C7089">
        <w:tc>
          <w:tcPr>
            <w:tcW w:w="3227" w:type="dxa"/>
            <w:shd w:val="clear" w:color="auto" w:fill="auto"/>
          </w:tcPr>
          <w:p w14:paraId="75D5248E" w14:textId="77777777" w:rsidR="00DD2840" w:rsidRPr="00583926" w:rsidRDefault="00DD2840" w:rsidP="00831692"/>
          <w:p w14:paraId="0CE848AF" w14:textId="32AD7857" w:rsidR="00DD2840" w:rsidRPr="00583926" w:rsidRDefault="00DD2840" w:rsidP="00831692">
            <w:r w:rsidRPr="00583926">
              <w:t>Vrsta del podizvajalca</w:t>
            </w:r>
            <w:r w:rsidR="008840C0" w:rsidRPr="00583926">
              <w:rPr>
                <w:rStyle w:val="Sprotnaopomba-sklic"/>
              </w:rPr>
              <w:footnoteReference w:id="3"/>
            </w:r>
            <w:r w:rsidRPr="00583926">
              <w:t>:</w:t>
            </w:r>
          </w:p>
        </w:tc>
        <w:tc>
          <w:tcPr>
            <w:tcW w:w="6267" w:type="dxa"/>
            <w:tcBorders>
              <w:top w:val="single" w:sz="4" w:space="0" w:color="auto"/>
              <w:bottom w:val="single" w:sz="4" w:space="0" w:color="auto"/>
            </w:tcBorders>
            <w:shd w:val="clear" w:color="auto" w:fill="auto"/>
          </w:tcPr>
          <w:p w14:paraId="46392708" w14:textId="77777777" w:rsidR="00DD2840" w:rsidRPr="00583926" w:rsidRDefault="00DD2840" w:rsidP="00831692"/>
        </w:tc>
      </w:tr>
      <w:tr w:rsidR="00B4340D" w:rsidRPr="00583926" w14:paraId="45BCF9DD" w14:textId="77777777" w:rsidTr="009C7089">
        <w:tc>
          <w:tcPr>
            <w:tcW w:w="3227" w:type="dxa"/>
            <w:shd w:val="clear" w:color="auto" w:fill="auto"/>
          </w:tcPr>
          <w:p w14:paraId="57C9A452" w14:textId="77777777" w:rsidR="00B4340D" w:rsidRPr="00583926" w:rsidRDefault="00B4340D" w:rsidP="00831692"/>
          <w:p w14:paraId="351509F6" w14:textId="33E64560" w:rsidR="00B4340D" w:rsidRPr="00583926" w:rsidRDefault="00B4340D" w:rsidP="00831692">
            <w:r w:rsidRPr="00583926">
              <w:t>TRR in banka podizvajalca:</w:t>
            </w:r>
          </w:p>
        </w:tc>
        <w:tc>
          <w:tcPr>
            <w:tcW w:w="6267" w:type="dxa"/>
            <w:tcBorders>
              <w:top w:val="single" w:sz="4" w:space="0" w:color="auto"/>
              <w:bottom w:val="single" w:sz="4" w:space="0" w:color="auto"/>
            </w:tcBorders>
            <w:shd w:val="clear" w:color="auto" w:fill="auto"/>
          </w:tcPr>
          <w:p w14:paraId="032BE356" w14:textId="77777777" w:rsidR="00B4340D" w:rsidRPr="00583926" w:rsidRDefault="00B4340D" w:rsidP="00831692"/>
        </w:tc>
      </w:tr>
      <w:tr w:rsidR="00DD2840" w:rsidRPr="00583926" w14:paraId="17B5CB97" w14:textId="77777777" w:rsidTr="009C7089">
        <w:tc>
          <w:tcPr>
            <w:tcW w:w="3227" w:type="dxa"/>
            <w:shd w:val="clear" w:color="auto" w:fill="auto"/>
          </w:tcPr>
          <w:p w14:paraId="74E6F2D6" w14:textId="77777777" w:rsidR="00DD2840" w:rsidRPr="00583926" w:rsidRDefault="00DD2840" w:rsidP="00831692"/>
          <w:p w14:paraId="5AFEFD84" w14:textId="77777777" w:rsidR="00116365" w:rsidRPr="00583926" w:rsidRDefault="00DD2840" w:rsidP="00831692">
            <w:r w:rsidRPr="00583926">
              <w:t>Vrednost del podizvajalca</w:t>
            </w:r>
            <w:r w:rsidR="00116365" w:rsidRPr="00583926">
              <w:t xml:space="preserve"> </w:t>
            </w:r>
          </w:p>
          <w:p w14:paraId="0350A1E0" w14:textId="77777777" w:rsidR="00DD2840" w:rsidRPr="00583926" w:rsidRDefault="00116365" w:rsidP="00831692">
            <w:r w:rsidRPr="00583926">
              <w:t xml:space="preserve">( + </w:t>
            </w:r>
            <w:r w:rsidRPr="00583926">
              <w:rPr>
                <w:b/>
                <w:bCs/>
              </w:rPr>
              <w:t xml:space="preserve">delež </w:t>
            </w:r>
            <w:r w:rsidR="00837AD6" w:rsidRPr="00583926">
              <w:rPr>
                <w:b/>
                <w:bCs/>
              </w:rPr>
              <w:t xml:space="preserve">(%) </w:t>
            </w:r>
            <w:r w:rsidRPr="00583926">
              <w:rPr>
                <w:b/>
                <w:bCs/>
              </w:rPr>
              <w:t>podizvajanja</w:t>
            </w:r>
            <w:r w:rsidRPr="00583926">
              <w:t>)</w:t>
            </w:r>
            <w:r w:rsidR="00DD2840" w:rsidRPr="00583926">
              <w:t>:</w:t>
            </w:r>
          </w:p>
        </w:tc>
        <w:tc>
          <w:tcPr>
            <w:tcW w:w="6267" w:type="dxa"/>
            <w:tcBorders>
              <w:top w:val="single" w:sz="4" w:space="0" w:color="auto"/>
              <w:bottom w:val="single" w:sz="4" w:space="0" w:color="auto"/>
            </w:tcBorders>
            <w:shd w:val="clear" w:color="auto" w:fill="auto"/>
          </w:tcPr>
          <w:p w14:paraId="475EB796" w14:textId="77777777" w:rsidR="00DD2840" w:rsidRPr="00583926" w:rsidRDefault="00DD2840" w:rsidP="00831692"/>
        </w:tc>
      </w:tr>
    </w:tbl>
    <w:p w14:paraId="34501F05" w14:textId="77777777" w:rsidR="00ED1634" w:rsidRPr="00583926" w:rsidRDefault="00ED1634" w:rsidP="00831692"/>
    <w:p w14:paraId="00C2E161" w14:textId="77777777" w:rsidR="00831692" w:rsidRPr="00583926" w:rsidRDefault="00831692" w:rsidP="00831692"/>
    <w:p w14:paraId="4F4D028E" w14:textId="77777777" w:rsidR="000802F8" w:rsidRPr="00583926" w:rsidRDefault="000802F8" w:rsidP="00831692">
      <w:r w:rsidRPr="00583926">
        <w:t xml:space="preserve">Podpisana pooblaščena oseba podizvajalca izjavlja, da </w:t>
      </w:r>
    </w:p>
    <w:p w14:paraId="5867E3E4" w14:textId="77777777" w:rsidR="00831692" w:rsidRPr="00583926" w:rsidRDefault="00831692" w:rsidP="00831692"/>
    <w:p w14:paraId="249E931F" w14:textId="77777777" w:rsidR="000802F8" w:rsidRPr="00583926" w:rsidRDefault="000802F8" w:rsidP="00831692">
      <w:pPr>
        <w:jc w:val="center"/>
      </w:pPr>
      <w:r w:rsidRPr="00583926">
        <w:rPr>
          <w:b/>
        </w:rPr>
        <w:t>ZAHTEVA / NE ZAHTEVA</w:t>
      </w:r>
    </w:p>
    <w:p w14:paraId="727ED850" w14:textId="77777777" w:rsidR="00831692" w:rsidRPr="00583926" w:rsidRDefault="00831692" w:rsidP="00831692"/>
    <w:p w14:paraId="073D5CEB" w14:textId="77777777" w:rsidR="000802F8" w:rsidRPr="00583926" w:rsidRDefault="000802F8" w:rsidP="00831692">
      <w:r w:rsidRPr="00583926">
        <w:t>neposredna plačila (primerno obkrožiti</w:t>
      </w:r>
      <w:r w:rsidRPr="00583926">
        <w:rPr>
          <w:vertAlign w:val="superscript"/>
        </w:rPr>
        <w:footnoteReference w:id="4"/>
      </w:r>
      <w:r w:rsidRPr="00583926">
        <w:t xml:space="preserve">). </w:t>
      </w:r>
    </w:p>
    <w:p w14:paraId="58224D8E" w14:textId="77777777" w:rsidR="000802F8" w:rsidRPr="00583926" w:rsidRDefault="000802F8" w:rsidP="00831692"/>
    <w:p w14:paraId="3706248B" w14:textId="77777777" w:rsidR="00ED1634" w:rsidRPr="00583926" w:rsidRDefault="00ED1634" w:rsidP="00831692"/>
    <w:p w14:paraId="01B4A7D1" w14:textId="791017DC" w:rsidR="00ED1634" w:rsidRPr="00583926" w:rsidRDefault="00ED1634" w:rsidP="00831692">
      <w:r w:rsidRPr="00583926">
        <w:t>S podpisom te izjave pod kazensko in materialno odgovorno</w:t>
      </w:r>
      <w:r w:rsidR="002F29A9" w:rsidRPr="00583926">
        <w:t xml:space="preserve">stjo zahtevamo, da bo naročnik </w:t>
      </w:r>
      <w:r w:rsidR="00FC6E68" w:rsidRPr="00583926">
        <w:t xml:space="preserve">Urad Republike Slovenije za nadzor, kakovost in investicije v zdravstvu, Ambrožiča Novljana 7, 1000 Ljubljana </w:t>
      </w:r>
      <w:r w:rsidRPr="00583926">
        <w:t xml:space="preserve">za javno naročilo, katerega predmet je </w:t>
      </w:r>
      <w:r w:rsidR="00A779F4" w:rsidRPr="00583926">
        <w:rPr>
          <w:b/>
        </w:rPr>
        <w:t>»</w:t>
      </w:r>
      <w:r w:rsidR="00074035" w:rsidRPr="000A3E99">
        <w:rPr>
          <w:b/>
          <w:bCs/>
        </w:rPr>
        <w:t>Ureditev prostorov in oprema za program OBMP/IVF v Bolnišnici Postojna</w:t>
      </w:r>
      <w:r w:rsidR="00074035">
        <w:rPr>
          <w:b/>
          <w:bCs/>
        </w:rPr>
        <w:t xml:space="preserve"> – premična (prestavljiva) oprema – II.</w:t>
      </w:r>
      <w:r w:rsidR="00A779F4" w:rsidRPr="00583926">
        <w:rPr>
          <w:b/>
          <w:bCs/>
        </w:rPr>
        <w:t>«</w:t>
      </w:r>
      <w:r w:rsidRPr="00583926">
        <w:t xml:space="preserve">, namesto ponudnika </w:t>
      </w:r>
      <w:r w:rsidR="002C2FEF" w:rsidRPr="00583926">
        <w:t>_</w:t>
      </w:r>
      <w:r w:rsidRPr="00583926">
        <w:t>____________________________ (v nadalj</w:t>
      </w:r>
      <w:r w:rsidR="00E735FA" w:rsidRPr="00583926">
        <w:t>njem besedilu</w:t>
      </w:r>
      <w:r w:rsidRPr="00583926">
        <w:t>: ponudnik) poravnaval naše terjatve do ponudnika neposredno nam.</w:t>
      </w:r>
    </w:p>
    <w:p w14:paraId="0A969CB3" w14:textId="77777777" w:rsidR="005F23F8" w:rsidRPr="00583926" w:rsidRDefault="005F23F8" w:rsidP="00831692"/>
    <w:p w14:paraId="3BE3667F" w14:textId="24003B22" w:rsidR="005F23F8" w:rsidRPr="00583926" w:rsidRDefault="005F23F8" w:rsidP="00D37134"/>
    <w:p w14:paraId="37E9573A" w14:textId="77777777" w:rsidR="00B4340D" w:rsidRPr="00583926" w:rsidRDefault="00B4340D" w:rsidP="00D37134"/>
    <w:tbl>
      <w:tblPr>
        <w:tblW w:w="0" w:type="auto"/>
        <w:tblLayout w:type="fixed"/>
        <w:tblLook w:val="0000" w:firstRow="0" w:lastRow="0" w:firstColumn="0" w:lastColumn="0" w:noHBand="0" w:noVBand="0"/>
      </w:tblPr>
      <w:tblGrid>
        <w:gridCol w:w="4361"/>
        <w:gridCol w:w="4361"/>
      </w:tblGrid>
      <w:tr w:rsidR="005F23F8" w:rsidRPr="00583926" w14:paraId="0BE116F8" w14:textId="77777777" w:rsidTr="005F23F8">
        <w:trPr>
          <w:cantSplit/>
        </w:trPr>
        <w:tc>
          <w:tcPr>
            <w:tcW w:w="4361" w:type="dxa"/>
          </w:tcPr>
          <w:p w14:paraId="301D9CFD" w14:textId="77777777" w:rsidR="005F23F8" w:rsidRPr="00583926" w:rsidRDefault="005F23F8" w:rsidP="00D37134"/>
        </w:tc>
        <w:tc>
          <w:tcPr>
            <w:tcW w:w="4361" w:type="dxa"/>
          </w:tcPr>
          <w:p w14:paraId="0FF13D28" w14:textId="77777777" w:rsidR="00B4340D" w:rsidRPr="00583926" w:rsidRDefault="00266F93" w:rsidP="0004406F">
            <w:r w:rsidRPr="00583926">
              <w:t>P</w:t>
            </w:r>
            <w:r w:rsidR="005F23F8" w:rsidRPr="00583926">
              <w:t xml:space="preserve">odpis </w:t>
            </w:r>
            <w:r w:rsidRPr="00583926">
              <w:t>zastopnika/</w:t>
            </w:r>
            <w:r w:rsidR="0004406F" w:rsidRPr="00583926">
              <w:t xml:space="preserve">pooblaščene </w:t>
            </w:r>
          </w:p>
          <w:p w14:paraId="7B1C687A" w14:textId="050E481D" w:rsidR="005F23F8" w:rsidRPr="00583926" w:rsidRDefault="0004406F" w:rsidP="0004406F">
            <w:r w:rsidRPr="00583926">
              <w:t>osebe</w:t>
            </w:r>
            <w:r w:rsidR="00045CD4" w:rsidRPr="00583926">
              <w:t xml:space="preserve"> podizvajalca</w:t>
            </w:r>
            <w:r w:rsidR="005F23F8" w:rsidRPr="00583926">
              <w:t>:</w:t>
            </w:r>
          </w:p>
        </w:tc>
      </w:tr>
      <w:tr w:rsidR="005F23F8" w:rsidRPr="00583926" w14:paraId="01CD6009" w14:textId="77777777" w:rsidTr="005F23F8">
        <w:trPr>
          <w:cantSplit/>
        </w:trPr>
        <w:tc>
          <w:tcPr>
            <w:tcW w:w="4361" w:type="dxa"/>
          </w:tcPr>
          <w:p w14:paraId="553AEB4E" w14:textId="77777777" w:rsidR="005F23F8" w:rsidRPr="00583926" w:rsidRDefault="005F23F8" w:rsidP="00D37134"/>
        </w:tc>
        <w:tc>
          <w:tcPr>
            <w:tcW w:w="4361" w:type="dxa"/>
          </w:tcPr>
          <w:p w14:paraId="5061E68D" w14:textId="77777777" w:rsidR="005F23F8" w:rsidRPr="00583926" w:rsidRDefault="005F23F8" w:rsidP="00D37134"/>
          <w:p w14:paraId="56D6998B" w14:textId="77777777" w:rsidR="005F23F8" w:rsidRPr="00583926" w:rsidRDefault="005F23F8" w:rsidP="00D37134">
            <w:r w:rsidRPr="00583926">
              <w:t>_________________________________</w:t>
            </w:r>
          </w:p>
        </w:tc>
      </w:tr>
    </w:tbl>
    <w:p w14:paraId="3EE9FA62" w14:textId="77777777" w:rsidR="005F23F8" w:rsidRPr="00583926" w:rsidRDefault="005F23F8" w:rsidP="00D37134"/>
    <w:p w14:paraId="31375586" w14:textId="77777777" w:rsidR="005F23F8" w:rsidRPr="00583926" w:rsidRDefault="005F23F8" w:rsidP="00D37134"/>
    <w:p w14:paraId="32D8D0F2" w14:textId="77777777" w:rsidR="005F23F8" w:rsidRPr="00583926" w:rsidRDefault="005F23F8" w:rsidP="00D37134"/>
    <w:p w14:paraId="42D49088" w14:textId="77777777" w:rsidR="005F23F8" w:rsidRPr="00583926" w:rsidRDefault="005F23F8" w:rsidP="00D37134"/>
    <w:p w14:paraId="6FB98938" w14:textId="77777777" w:rsidR="005F23F8" w:rsidRPr="00583926" w:rsidRDefault="005F23F8" w:rsidP="00D37134"/>
    <w:p w14:paraId="3BD2250D" w14:textId="59E19AA6" w:rsidR="005F23F8" w:rsidRPr="00583926" w:rsidRDefault="005F23F8" w:rsidP="00D37134"/>
    <w:p w14:paraId="3EF6C685" w14:textId="77777777" w:rsidR="00483665" w:rsidRPr="00583926" w:rsidRDefault="00483665" w:rsidP="00D37134"/>
    <w:p w14:paraId="3D22F835" w14:textId="6443BA6C" w:rsidR="00661D38" w:rsidRPr="00583926" w:rsidRDefault="00661D38" w:rsidP="00D01A2F">
      <w:pPr>
        <w:spacing w:line="240" w:lineRule="auto"/>
        <w:jc w:val="right"/>
      </w:pPr>
    </w:p>
    <w:p w14:paraId="28850910" w14:textId="144FB58E" w:rsidR="00D01A2F" w:rsidRPr="00583926" w:rsidRDefault="00D01A2F" w:rsidP="00D01A2F">
      <w:pPr>
        <w:spacing w:line="240" w:lineRule="auto"/>
        <w:jc w:val="right"/>
      </w:pPr>
      <w:r w:rsidRPr="00583926">
        <w:t>OBRAZEC ŠT. 3</w:t>
      </w:r>
    </w:p>
    <w:p w14:paraId="20201135" w14:textId="77777777" w:rsidR="00CA7E54" w:rsidRPr="00583926" w:rsidRDefault="00CA7E54" w:rsidP="00CA7E54">
      <w:bookmarkStart w:id="356" w:name="_Toc372281747"/>
      <w:bookmarkStart w:id="357" w:name="_Toc401208434"/>
    </w:p>
    <w:p w14:paraId="0940E716" w14:textId="68C3A7DA" w:rsidR="00CA7E54" w:rsidRPr="00583926" w:rsidRDefault="00CA7E54" w:rsidP="00CA7E54">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8" w:name="_Toc137538020"/>
      <w:r w:rsidRPr="00583926">
        <w:rPr>
          <w:b/>
          <w:bCs/>
          <w:iCs/>
          <w:sz w:val="24"/>
          <w:szCs w:val="24"/>
        </w:rPr>
        <w:t>IZJAVA GOSPODARSKEGA SUBJEKTA</w:t>
      </w:r>
      <w:bookmarkEnd w:id="358"/>
    </w:p>
    <w:p w14:paraId="19EDFFC0" w14:textId="77777777" w:rsidR="00CA7E54" w:rsidRPr="00583926" w:rsidRDefault="00CA7E54" w:rsidP="00CA7E54"/>
    <w:p w14:paraId="3855ACF4" w14:textId="77777777" w:rsidR="00CA7E54" w:rsidRPr="00583926" w:rsidRDefault="00CA7E54" w:rsidP="00CA7E54"/>
    <w:p w14:paraId="1C138157" w14:textId="0CA5E6C4" w:rsidR="00CA7E54" w:rsidRPr="00583926" w:rsidRDefault="00CA7E54" w:rsidP="00CA7E54">
      <w:r w:rsidRPr="00583926">
        <w:t>Gospodarski subjekt:</w:t>
      </w:r>
      <w:r w:rsidRPr="00583926">
        <w:tab/>
        <w:t>___________________________</w:t>
      </w:r>
    </w:p>
    <w:p w14:paraId="3355A46C" w14:textId="77777777" w:rsidR="00CA7E54" w:rsidRPr="00583926" w:rsidRDefault="00CA7E54" w:rsidP="00CA7E54"/>
    <w:p w14:paraId="7C672B7D" w14:textId="77777777" w:rsidR="00CA7E54" w:rsidRPr="00583926" w:rsidRDefault="00CA7E54" w:rsidP="00CA7E54">
      <w:r w:rsidRPr="00583926">
        <w:tab/>
      </w:r>
      <w:r w:rsidRPr="00583926">
        <w:tab/>
      </w:r>
      <w:r w:rsidRPr="00583926">
        <w:tab/>
        <w:t>___________________________</w:t>
      </w:r>
    </w:p>
    <w:p w14:paraId="276C1D47" w14:textId="1CFC4F00" w:rsidR="00CA7E54" w:rsidRPr="00583926" w:rsidRDefault="00CA7E54" w:rsidP="00CA7E54"/>
    <w:p w14:paraId="4E5E7E17" w14:textId="77777777" w:rsidR="00CA7E54" w:rsidRPr="00583926" w:rsidRDefault="00CA7E54" w:rsidP="00CA7E54">
      <w:r w:rsidRPr="00583926">
        <w:tab/>
      </w:r>
      <w:r w:rsidRPr="00583926">
        <w:tab/>
      </w:r>
      <w:r w:rsidRPr="00583926">
        <w:tab/>
        <w:t>___________________________</w:t>
      </w:r>
    </w:p>
    <w:p w14:paraId="520C85A2" w14:textId="298D0DAE" w:rsidR="00CA7E54" w:rsidRPr="00583926" w:rsidRDefault="00CA7E54" w:rsidP="00CA7E54">
      <w:pPr>
        <w:rPr>
          <w:b/>
        </w:rPr>
      </w:pPr>
    </w:p>
    <w:p w14:paraId="15FFF29B" w14:textId="77777777" w:rsidR="00CA7E54" w:rsidRPr="00583926" w:rsidRDefault="00CA7E54" w:rsidP="00CA7E54">
      <w:pPr>
        <w:rPr>
          <w:color w:val="000000"/>
        </w:rPr>
      </w:pPr>
    </w:p>
    <w:p w14:paraId="7E42270A" w14:textId="19054BF2" w:rsidR="00CA7E54" w:rsidRPr="00583926" w:rsidRDefault="004B26D5" w:rsidP="00CA7E54">
      <w:pPr>
        <w:rPr>
          <w:color w:val="000000"/>
        </w:rPr>
      </w:pPr>
      <w:r w:rsidRPr="00583926">
        <w:rPr>
          <w:color w:val="000000"/>
        </w:rPr>
        <w:t>Vezano na našo ponudbo za izvedbo javnega naročila</w:t>
      </w:r>
      <w:r w:rsidRPr="00583926">
        <w:rPr>
          <w:b/>
          <w:color w:val="000000"/>
        </w:rPr>
        <w:t xml:space="preserve"> </w:t>
      </w:r>
      <w:r w:rsidRPr="00583926">
        <w:rPr>
          <w:b/>
        </w:rPr>
        <w:t>»</w:t>
      </w:r>
      <w:r w:rsidR="00074035" w:rsidRPr="000A3E99">
        <w:rPr>
          <w:b/>
          <w:bCs/>
        </w:rPr>
        <w:t>Ureditev prostorov in oprema za program OBMP/IVF v Bolnišnici Postojna</w:t>
      </w:r>
      <w:r w:rsidR="00074035">
        <w:rPr>
          <w:b/>
          <w:bCs/>
        </w:rPr>
        <w:t xml:space="preserve"> – premična (prestavljiva) oprema – II.</w:t>
      </w:r>
      <w:r w:rsidRPr="00583926">
        <w:rPr>
          <w:b/>
          <w:bCs/>
        </w:rPr>
        <w:t xml:space="preserve">« </w:t>
      </w:r>
      <w:r w:rsidRPr="00583926">
        <w:t>p</w:t>
      </w:r>
      <w:r w:rsidRPr="00583926">
        <w:rPr>
          <w:color w:val="000000"/>
        </w:rPr>
        <w:t xml:space="preserve">od materialno in kazensko odgovornostjo </w:t>
      </w:r>
      <w:r w:rsidR="00CA7E54" w:rsidRPr="00583926">
        <w:rPr>
          <w:color w:val="000000"/>
        </w:rPr>
        <w:t xml:space="preserve">izjavljamo, da nismo v enem od spodaj navedenih položajev, ki jih opredeljuje </w:t>
      </w:r>
      <w:r w:rsidR="00CA7E54" w:rsidRPr="00583926">
        <w:t>prvi odstavek 5k člena UREDBE SVETA (EU) 2022/576 z dne 8. aprila 2022 o spremembi Uredbe (EU) št. 833/2014 o omejevalnih ukrepih zaradi delovanja Rusije, ki povzroča destabilizacijo razmer v Ukrajini</w:t>
      </w:r>
      <w:r w:rsidR="00CA7E54" w:rsidRPr="00583926">
        <w:rPr>
          <w:color w:val="000000"/>
        </w:rPr>
        <w:t>:</w:t>
      </w:r>
    </w:p>
    <w:p w14:paraId="4AE0B16E" w14:textId="77777777" w:rsidR="00CA7E54" w:rsidRPr="00583926" w:rsidRDefault="00CA7E54" w:rsidP="00CA7E54">
      <w:pPr>
        <w:rPr>
          <w:b/>
        </w:rPr>
      </w:pPr>
    </w:p>
    <w:p w14:paraId="29039A1C"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ruski državljan ali fizična ali pravna oseba, subjekt ali organ s sedežem v Rusiji;</w:t>
      </w:r>
    </w:p>
    <w:p w14:paraId="0A3BF326"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pravna oseba, subjekt ali organ, katerega več kot 50-odstotni delež je v neposredni ali posredni lasti subjekta iz točke (a) tega odstavka, ali</w:t>
      </w:r>
    </w:p>
    <w:p w14:paraId="38EBBD84" w14:textId="77777777" w:rsidR="00CA7E54" w:rsidRPr="00583926" w:rsidRDefault="00CA7E54" w:rsidP="00A37042">
      <w:pPr>
        <w:pStyle w:val="Odstavekseznama"/>
        <w:numPr>
          <w:ilvl w:val="0"/>
          <w:numId w:val="37"/>
        </w:numPr>
        <w:spacing w:line="260" w:lineRule="exact"/>
        <w:rPr>
          <w:szCs w:val="20"/>
          <w:lang w:val="sl-SI"/>
        </w:rPr>
      </w:pPr>
      <w:r w:rsidRPr="00583926">
        <w:rPr>
          <w:szCs w:val="20"/>
          <w:lang w:val="sl-SI"/>
        </w:rPr>
        <w:t>fizična ali pravna oseba, subjekt ali organ, ki deluje v imenu ali po navodilih subjekta iz točke (a) ali (b) tega odstavka,</w:t>
      </w:r>
    </w:p>
    <w:p w14:paraId="46D23A15" w14:textId="43A64631" w:rsidR="00CA7E54" w:rsidRPr="00583926" w:rsidRDefault="00CA7E54" w:rsidP="00A37042">
      <w:pPr>
        <w:pStyle w:val="Odstavekseznama"/>
        <w:numPr>
          <w:ilvl w:val="0"/>
          <w:numId w:val="37"/>
        </w:numPr>
        <w:spacing w:line="260" w:lineRule="exact"/>
        <w:rPr>
          <w:szCs w:val="20"/>
          <w:lang w:val="sl-SI"/>
        </w:rPr>
      </w:pPr>
      <w:r w:rsidRPr="00583926">
        <w:rPr>
          <w:szCs w:val="20"/>
          <w:lang w:val="sl-SI"/>
        </w:rPr>
        <w:t>podizvajalec, dobavitelj ali subjekt, katerega zmogljivosti se uporabljajo v smislu direktiv o javnem naročanju, ki predstavljajo več kot 10 % vrednosti predmetnega naročila.</w:t>
      </w:r>
    </w:p>
    <w:p w14:paraId="5CDF8DBB" w14:textId="77777777" w:rsidR="00CA7E54" w:rsidRPr="00583926" w:rsidRDefault="00CA7E54" w:rsidP="00CA7E54"/>
    <w:p w14:paraId="589E6F21" w14:textId="636C085B" w:rsidR="00CA7E54" w:rsidRPr="00583926" w:rsidRDefault="00CA7E54" w:rsidP="003330F3">
      <w:pPr>
        <w:spacing w:line="240" w:lineRule="auto"/>
        <w:jc w:val="right"/>
        <w:rPr>
          <w:highlight w:val="yellow"/>
        </w:rPr>
      </w:pPr>
    </w:p>
    <w:p w14:paraId="42897382" w14:textId="2E212402" w:rsidR="00CA7E54" w:rsidRPr="00583926" w:rsidRDefault="00CA7E54" w:rsidP="003330F3">
      <w:pPr>
        <w:spacing w:line="240" w:lineRule="auto"/>
        <w:jc w:val="right"/>
        <w:rPr>
          <w:highlight w:val="yellow"/>
        </w:rPr>
      </w:pPr>
    </w:p>
    <w:p w14:paraId="486F3C24" w14:textId="77777777" w:rsidR="00CA7E54" w:rsidRPr="00583926" w:rsidRDefault="00CA7E54" w:rsidP="003330F3">
      <w:pPr>
        <w:spacing w:line="240" w:lineRule="auto"/>
        <w:jc w:val="right"/>
        <w:rPr>
          <w:highlight w:val="yellow"/>
        </w:rPr>
      </w:pPr>
    </w:p>
    <w:tbl>
      <w:tblPr>
        <w:tblW w:w="0" w:type="auto"/>
        <w:tblLayout w:type="fixed"/>
        <w:tblLook w:val="0000" w:firstRow="0" w:lastRow="0" w:firstColumn="0" w:lastColumn="0" w:noHBand="0" w:noVBand="0"/>
      </w:tblPr>
      <w:tblGrid>
        <w:gridCol w:w="4361"/>
        <w:gridCol w:w="4361"/>
      </w:tblGrid>
      <w:tr w:rsidR="00CA7E54" w:rsidRPr="00583926" w14:paraId="18EA3BEF" w14:textId="77777777" w:rsidTr="00E0055E">
        <w:trPr>
          <w:cantSplit/>
        </w:trPr>
        <w:tc>
          <w:tcPr>
            <w:tcW w:w="4361" w:type="dxa"/>
          </w:tcPr>
          <w:p w14:paraId="5299D76B" w14:textId="77777777" w:rsidR="00CA7E54" w:rsidRPr="00583926" w:rsidRDefault="00CA7E54" w:rsidP="00E0055E"/>
        </w:tc>
        <w:tc>
          <w:tcPr>
            <w:tcW w:w="4361" w:type="dxa"/>
          </w:tcPr>
          <w:p w14:paraId="2DF435FC" w14:textId="77777777" w:rsidR="00B4340D" w:rsidRPr="00583926" w:rsidRDefault="00CA7E54" w:rsidP="00E0055E">
            <w:r w:rsidRPr="00583926">
              <w:t xml:space="preserve">Podpis zastopnika/pooblaščene </w:t>
            </w:r>
          </w:p>
          <w:p w14:paraId="72EA1310" w14:textId="0BAE04A0" w:rsidR="00CA7E54" w:rsidRPr="00583926" w:rsidRDefault="00CA7E54" w:rsidP="00E0055E">
            <w:r w:rsidRPr="00583926">
              <w:t>osebe ponudnika oziroma podizvajalca:</w:t>
            </w:r>
          </w:p>
        </w:tc>
      </w:tr>
      <w:tr w:rsidR="00CA7E54" w:rsidRPr="00583926" w14:paraId="5B2C0AC6" w14:textId="77777777" w:rsidTr="00E0055E">
        <w:trPr>
          <w:cantSplit/>
        </w:trPr>
        <w:tc>
          <w:tcPr>
            <w:tcW w:w="4361" w:type="dxa"/>
          </w:tcPr>
          <w:p w14:paraId="6D0A01AF" w14:textId="77777777" w:rsidR="00CA7E54" w:rsidRPr="00583926" w:rsidRDefault="00CA7E54" w:rsidP="00E0055E"/>
        </w:tc>
        <w:tc>
          <w:tcPr>
            <w:tcW w:w="4361" w:type="dxa"/>
          </w:tcPr>
          <w:p w14:paraId="33EF89D1" w14:textId="77777777" w:rsidR="00CA7E54" w:rsidRPr="00583926" w:rsidRDefault="00CA7E54" w:rsidP="00E0055E"/>
          <w:p w14:paraId="0786D87E" w14:textId="77777777" w:rsidR="00CA7E54" w:rsidRPr="00583926" w:rsidRDefault="00CA7E54" w:rsidP="00E0055E">
            <w:r w:rsidRPr="00583926">
              <w:t>_________________________________</w:t>
            </w:r>
          </w:p>
        </w:tc>
      </w:tr>
    </w:tbl>
    <w:p w14:paraId="72EF533E" w14:textId="77777777" w:rsidR="00CA7E54" w:rsidRPr="00583926" w:rsidRDefault="00CA7E54" w:rsidP="003330F3">
      <w:pPr>
        <w:spacing w:line="240" w:lineRule="auto"/>
        <w:jc w:val="right"/>
        <w:rPr>
          <w:highlight w:val="yellow"/>
        </w:rPr>
      </w:pPr>
    </w:p>
    <w:p w14:paraId="1D4454B2" w14:textId="27337A59" w:rsidR="00CA7E54" w:rsidRPr="00583926" w:rsidRDefault="00CA7E54" w:rsidP="003330F3">
      <w:pPr>
        <w:spacing w:line="240" w:lineRule="auto"/>
        <w:jc w:val="right"/>
        <w:rPr>
          <w:highlight w:val="yellow"/>
        </w:rPr>
      </w:pPr>
    </w:p>
    <w:p w14:paraId="7CE9713C" w14:textId="22AA00E3" w:rsidR="00CA7E54" w:rsidRPr="00583926" w:rsidRDefault="00CA7E54" w:rsidP="003330F3">
      <w:pPr>
        <w:spacing w:line="240" w:lineRule="auto"/>
        <w:jc w:val="right"/>
        <w:rPr>
          <w:highlight w:val="yellow"/>
        </w:rPr>
      </w:pPr>
    </w:p>
    <w:p w14:paraId="6EF0C221" w14:textId="255458A3" w:rsidR="00CA7E54" w:rsidRPr="00583926" w:rsidRDefault="00CA7E54" w:rsidP="003330F3">
      <w:pPr>
        <w:spacing w:line="240" w:lineRule="auto"/>
        <w:jc w:val="right"/>
        <w:rPr>
          <w:highlight w:val="yellow"/>
        </w:rPr>
      </w:pPr>
    </w:p>
    <w:p w14:paraId="2FD92761" w14:textId="38C876A0" w:rsidR="00CA7E54" w:rsidRPr="00583926" w:rsidRDefault="00CA7E54" w:rsidP="003330F3">
      <w:pPr>
        <w:spacing w:line="240" w:lineRule="auto"/>
        <w:jc w:val="right"/>
        <w:rPr>
          <w:highlight w:val="yellow"/>
        </w:rPr>
      </w:pPr>
    </w:p>
    <w:p w14:paraId="7D7BAF6A" w14:textId="0D0566CE" w:rsidR="00CA7E54" w:rsidRPr="00583926" w:rsidRDefault="00CA7E54" w:rsidP="003330F3">
      <w:pPr>
        <w:spacing w:line="240" w:lineRule="auto"/>
        <w:jc w:val="right"/>
        <w:rPr>
          <w:highlight w:val="yellow"/>
        </w:rPr>
      </w:pPr>
    </w:p>
    <w:p w14:paraId="23459287" w14:textId="3F130688" w:rsidR="00CA7E54" w:rsidRPr="00583926" w:rsidRDefault="00CA7E54" w:rsidP="003330F3">
      <w:pPr>
        <w:spacing w:line="240" w:lineRule="auto"/>
        <w:jc w:val="right"/>
        <w:rPr>
          <w:highlight w:val="yellow"/>
        </w:rPr>
      </w:pPr>
    </w:p>
    <w:p w14:paraId="57EE5FCE" w14:textId="6EDE37DA" w:rsidR="00CA7E54" w:rsidRPr="00583926" w:rsidRDefault="00CA7E54" w:rsidP="003330F3">
      <w:pPr>
        <w:spacing w:line="240" w:lineRule="auto"/>
        <w:jc w:val="right"/>
        <w:rPr>
          <w:highlight w:val="yellow"/>
        </w:rPr>
      </w:pPr>
    </w:p>
    <w:p w14:paraId="5E11941D" w14:textId="77777777" w:rsidR="00CA7E54" w:rsidRPr="00583926" w:rsidRDefault="00CA7E54" w:rsidP="003330F3">
      <w:pPr>
        <w:spacing w:line="240" w:lineRule="auto"/>
        <w:jc w:val="right"/>
        <w:rPr>
          <w:highlight w:val="yellow"/>
        </w:rPr>
      </w:pPr>
    </w:p>
    <w:p w14:paraId="6AF98A01" w14:textId="77777777" w:rsidR="00CA7E54" w:rsidRPr="00583926" w:rsidRDefault="00CA7E54" w:rsidP="003330F3">
      <w:pPr>
        <w:spacing w:line="240" w:lineRule="auto"/>
        <w:jc w:val="right"/>
        <w:rPr>
          <w:highlight w:val="yellow"/>
        </w:rPr>
      </w:pPr>
    </w:p>
    <w:p w14:paraId="0F03EF88" w14:textId="77777777" w:rsidR="00CA7E54" w:rsidRPr="00583926" w:rsidRDefault="00CA7E54" w:rsidP="003330F3">
      <w:pPr>
        <w:spacing w:line="240" w:lineRule="auto"/>
        <w:jc w:val="right"/>
        <w:rPr>
          <w:highlight w:val="yellow"/>
        </w:rPr>
      </w:pPr>
    </w:p>
    <w:p w14:paraId="60925ED6" w14:textId="77777777" w:rsidR="00CA7E54" w:rsidRPr="00583926" w:rsidRDefault="00CA7E54" w:rsidP="003330F3">
      <w:pPr>
        <w:spacing w:line="240" w:lineRule="auto"/>
        <w:jc w:val="right"/>
        <w:rPr>
          <w:highlight w:val="yellow"/>
        </w:rPr>
      </w:pPr>
    </w:p>
    <w:p w14:paraId="2D1DAAF8" w14:textId="77777777" w:rsidR="00CA7E54" w:rsidRPr="00583926" w:rsidRDefault="00CA7E54" w:rsidP="003330F3">
      <w:pPr>
        <w:spacing w:line="240" w:lineRule="auto"/>
        <w:jc w:val="right"/>
        <w:rPr>
          <w:highlight w:val="yellow"/>
        </w:rPr>
      </w:pPr>
    </w:p>
    <w:p w14:paraId="110A79F7" w14:textId="77777777" w:rsidR="00CA7E54" w:rsidRPr="00583926" w:rsidRDefault="00CA7E54" w:rsidP="003330F3">
      <w:pPr>
        <w:spacing w:line="240" w:lineRule="auto"/>
        <w:jc w:val="right"/>
        <w:rPr>
          <w:highlight w:val="yellow"/>
        </w:rPr>
      </w:pPr>
    </w:p>
    <w:p w14:paraId="42ED2721" w14:textId="77777777" w:rsidR="00CA7E54" w:rsidRPr="00583926" w:rsidRDefault="00CA7E54" w:rsidP="003330F3">
      <w:pPr>
        <w:spacing w:line="240" w:lineRule="auto"/>
        <w:jc w:val="right"/>
        <w:rPr>
          <w:highlight w:val="yellow"/>
        </w:rPr>
      </w:pPr>
    </w:p>
    <w:p w14:paraId="510BA5F2" w14:textId="77777777" w:rsidR="00CA7E54" w:rsidRPr="00583926" w:rsidRDefault="00CA7E54" w:rsidP="003330F3">
      <w:pPr>
        <w:spacing w:line="240" w:lineRule="auto"/>
        <w:jc w:val="right"/>
        <w:rPr>
          <w:highlight w:val="yellow"/>
        </w:rPr>
      </w:pPr>
    </w:p>
    <w:p w14:paraId="742814A5" w14:textId="77777777" w:rsidR="009D78EC" w:rsidRDefault="009D78EC" w:rsidP="003330F3">
      <w:pPr>
        <w:spacing w:line="240" w:lineRule="auto"/>
        <w:jc w:val="right"/>
      </w:pPr>
    </w:p>
    <w:p w14:paraId="69AF1176" w14:textId="448826AE" w:rsidR="00EB5EB0" w:rsidRPr="00583926" w:rsidRDefault="003330F3" w:rsidP="003330F3">
      <w:pPr>
        <w:spacing w:line="240" w:lineRule="auto"/>
        <w:jc w:val="right"/>
      </w:pPr>
      <w:r w:rsidRPr="00583926">
        <w:lastRenderedPageBreak/>
        <w:t xml:space="preserve">OBRAZEC ŠT. </w:t>
      </w:r>
      <w:r w:rsidR="009D78EC">
        <w:t>4</w:t>
      </w:r>
    </w:p>
    <w:p w14:paraId="6B057DA9" w14:textId="77777777" w:rsidR="000B00C7" w:rsidRPr="00583926"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59" w:name="_Toc137538021"/>
      <w:r w:rsidRPr="00583926">
        <w:rPr>
          <w:b/>
          <w:bCs/>
          <w:iCs/>
          <w:sz w:val="24"/>
          <w:szCs w:val="24"/>
        </w:rPr>
        <w:t>VZOREC FINANČNEGA ZAVAROVANJA ZA DOBRO IZVEDBO POGODBENIH OBVEZNOSTI PO EPGP-758</w:t>
      </w:r>
      <w:bookmarkEnd w:id="359"/>
    </w:p>
    <w:p w14:paraId="4CB29C87" w14:textId="77777777" w:rsidR="000B00C7" w:rsidRPr="00583926" w:rsidRDefault="000B00C7" w:rsidP="00D37134"/>
    <w:p w14:paraId="7B2BC2A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i/>
          <w:sz w:val="16"/>
          <w:szCs w:val="16"/>
          <w:lang w:eastAsia="en-US"/>
        </w:rPr>
        <w:t>Glava s podatki o garantu (zavarovalnici/banki) ali SWIFT ključ</w:t>
      </w:r>
    </w:p>
    <w:p w14:paraId="58D86CA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01CDC5D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 xml:space="preserve">Za: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upravičenca tj. naročnika javnega naročila)</w:t>
      </w:r>
    </w:p>
    <w:p w14:paraId="4E2BD49F"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sz w:val="16"/>
          <w:szCs w:val="16"/>
          <w:lang w:eastAsia="en-US"/>
        </w:rPr>
        <w:t xml:space="preserve">Datum: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izdaje)</w:t>
      </w:r>
    </w:p>
    <w:p w14:paraId="0288B9D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C141700" w14:textId="7B3F48AB" w:rsidR="00483665" w:rsidRPr="00583926" w:rsidRDefault="00E735FA" w:rsidP="00483665">
      <w:pPr>
        <w:keepNext/>
        <w:spacing w:line="240" w:lineRule="auto"/>
        <w:rPr>
          <w:i/>
          <w:sz w:val="16"/>
          <w:szCs w:val="16"/>
          <w:lang w:eastAsia="en-US"/>
        </w:rPr>
      </w:pPr>
      <w:r w:rsidRPr="00583926">
        <w:rPr>
          <w:b/>
          <w:sz w:val="16"/>
          <w:szCs w:val="16"/>
          <w:lang w:eastAsia="en-US"/>
        </w:rPr>
        <w:t>VRSTA ZAVAROVANJA:</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w:t>
      </w:r>
      <w:r w:rsidR="00483665" w:rsidRPr="00583926">
        <w:rPr>
          <w:i/>
          <w:sz w:val="16"/>
          <w:szCs w:val="16"/>
          <w:lang w:eastAsia="en-US"/>
        </w:rPr>
        <w:t>(vpiše se vrsta zavarovanja:)</w:t>
      </w:r>
    </w:p>
    <w:p w14:paraId="27E0A910" w14:textId="29C35CA1"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C28D5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ŠTEVILKA: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številka </w:t>
      </w:r>
      <w:r w:rsidR="003330F3" w:rsidRPr="00583926">
        <w:rPr>
          <w:i/>
          <w:sz w:val="16"/>
          <w:szCs w:val="16"/>
          <w:lang w:eastAsia="en-US"/>
        </w:rPr>
        <w:t xml:space="preserve">finančnega </w:t>
      </w:r>
      <w:r w:rsidRPr="00583926">
        <w:rPr>
          <w:i/>
          <w:sz w:val="16"/>
          <w:szCs w:val="16"/>
          <w:lang w:eastAsia="en-US"/>
        </w:rPr>
        <w:t>zavarovanja)</w:t>
      </w:r>
    </w:p>
    <w:p w14:paraId="72B5748F"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6457B1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GARANT:</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in naslov banke v kraju izdaje)</w:t>
      </w:r>
    </w:p>
    <w:p w14:paraId="228F5BC0"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0BF920A"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NAROČNIK: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(vpišeta se ime in naslov naročnika zavarovanja, tj. v postopku javnega naročanja izbranega ponudnika)</w:t>
      </w:r>
    </w:p>
    <w:p w14:paraId="005279C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7178429" w14:textId="0536201D"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Cs/>
          <w:sz w:val="16"/>
          <w:szCs w:val="16"/>
          <w:lang w:eastAsia="en-US"/>
        </w:rPr>
      </w:pPr>
      <w:r w:rsidRPr="00583926">
        <w:rPr>
          <w:b/>
          <w:sz w:val="16"/>
          <w:szCs w:val="16"/>
          <w:lang w:eastAsia="en-US"/>
        </w:rPr>
        <w:t>UPRAVIČENEC:</w:t>
      </w:r>
      <w:r w:rsidRPr="00583926">
        <w:rPr>
          <w:sz w:val="16"/>
          <w:szCs w:val="16"/>
          <w:lang w:eastAsia="en-US"/>
        </w:rPr>
        <w:t xml:space="preserve"> </w:t>
      </w:r>
      <w:r w:rsidR="00430F36" w:rsidRPr="00583926">
        <w:rPr>
          <w:bCs/>
          <w:sz w:val="16"/>
          <w:szCs w:val="16"/>
          <w:lang w:eastAsia="en-US"/>
        </w:rPr>
        <w:t>Urad Republike Slovenije za nadzor, kakovost in investicije v zdravstvu, Ambrožiča Novljana 7, 1000 Ljubljana</w:t>
      </w:r>
    </w:p>
    <w:p w14:paraId="5C361F2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35689AB"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 xml:space="preserve">OSNOVNI POSEL: </w:t>
      </w:r>
      <w:r w:rsidRPr="00583926">
        <w:rPr>
          <w:sz w:val="16"/>
          <w:szCs w:val="16"/>
          <w:lang w:eastAsia="en-US"/>
        </w:rPr>
        <w:t xml:space="preserve">obveznost naročnika zavarovanja iz pogodbe št.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z dne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(vpišeta se št. in datum pogodbe o izvedbi javnega naročila), </w:t>
      </w:r>
      <w:r w:rsidRPr="00583926">
        <w:rPr>
          <w:sz w:val="16"/>
          <w:szCs w:val="16"/>
          <w:lang w:eastAsia="en-US"/>
        </w:rPr>
        <w:t xml:space="preserve">katere predmet je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predmet javnega naročila)</w:t>
      </w:r>
      <w:r w:rsidRPr="00583926">
        <w:rPr>
          <w:sz w:val="16"/>
          <w:szCs w:val="16"/>
          <w:lang w:eastAsia="en-US"/>
        </w:rPr>
        <w:t>.</w:t>
      </w:r>
    </w:p>
    <w:p w14:paraId="49EC1ED1"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i/>
          <w:sz w:val="16"/>
          <w:szCs w:val="16"/>
          <w:lang w:eastAsia="en-US"/>
        </w:rPr>
        <w:t xml:space="preserve"> </w:t>
      </w:r>
    </w:p>
    <w:p w14:paraId="02670C8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ZNESEK  V EUR: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najvišji znesek s številko in besedo)</w:t>
      </w:r>
    </w:p>
    <w:p w14:paraId="465826E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EDA3F6C"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LISTINE, KI JIH JE POLEG IZJAVE TREBA PRILOŽITI ZAHTEVI ZA PLAČILO IN SE IZRECNO ZAHTEVAJO V SPODNJEM BESEDILU: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(nobena/navede se listina)</w:t>
      </w:r>
    </w:p>
    <w:p w14:paraId="55BFDD3D"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3C97402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JEZIK V ZAHTEVANIH LISTINAH:</w:t>
      </w:r>
      <w:r w:rsidRPr="00583926">
        <w:rPr>
          <w:sz w:val="16"/>
          <w:szCs w:val="16"/>
          <w:lang w:eastAsia="en-US"/>
        </w:rPr>
        <w:t xml:space="preserve"> slovenski</w:t>
      </w:r>
    </w:p>
    <w:p w14:paraId="1186087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DFEA7D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OBLIKA PREDLOŽITVE:</w:t>
      </w:r>
      <w:r w:rsidRPr="00583926">
        <w:rPr>
          <w:sz w:val="16"/>
          <w:szCs w:val="16"/>
          <w:lang w:eastAsia="en-US"/>
        </w:rPr>
        <w:t xml:space="preserve"> v papirni obliki s priporočeno pošto ali katerokoli obliko hitre pošte ali osebno ali v elektronski obliki po SWIFT sistemu na naslov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(navede se SWIFT naslova garanta)</w:t>
      </w:r>
    </w:p>
    <w:p w14:paraId="0D791C2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A39B71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KRAJ PREDLOŽITVE: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(garant vpiše naslov podružnice, kjer se opravi predložitev papirnih listin, ali elektronski naslov za predložitev v elektronski obliki, kot na primer garantov SWIFT naslov)</w:t>
      </w:r>
    </w:p>
    <w:p w14:paraId="1332E78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2E8A944"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Ne glede na naslov podružnice, ki jo je vpisal garant, se predložitev papirnih listin lahko opravi v katerikoli podružnici garanta na območju Republike Slovenije.</w:t>
      </w:r>
      <w:r w:rsidRPr="00583926" w:rsidDel="00D4087F">
        <w:rPr>
          <w:sz w:val="16"/>
          <w:szCs w:val="16"/>
          <w:lang w:eastAsia="en-US"/>
        </w:rPr>
        <w:t xml:space="preserve"> </w:t>
      </w:r>
    </w:p>
    <w:p w14:paraId="52B2684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 xml:space="preserve">  </w:t>
      </w:r>
    </w:p>
    <w:p w14:paraId="215725B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 xml:space="preserve">DATUM VELJAVNOSTI: </w:t>
      </w:r>
      <w:r w:rsidR="009E79D1" w:rsidRPr="00583926">
        <w:rPr>
          <w:sz w:val="16"/>
          <w:szCs w:val="16"/>
          <w:lang w:eastAsia="en-US"/>
        </w:rPr>
        <w:fldChar w:fldCharType="begin">
          <w:ffData>
            <w:name w:val="Besedilo2"/>
            <w:enabled/>
            <w:calcOnExit w:val="0"/>
            <w:textInput>
              <w:default w:val="DD. MM. LLLL"/>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DD. MM. LLLL</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zapadlosti zavarovanja)</w:t>
      </w:r>
    </w:p>
    <w:p w14:paraId="274EA09E"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E749DA6"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b/>
          <w:sz w:val="16"/>
          <w:szCs w:val="16"/>
          <w:lang w:eastAsia="en-US"/>
        </w:rPr>
        <w:t>STRANKA, KI MORA PLAČATI STROŠKE: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Pr="00583926">
        <w:rPr>
          <w:noProof/>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naročnika zavarovanja, tj. v postopku javnega naročanja izbranega ponudnika)</w:t>
      </w:r>
    </w:p>
    <w:p w14:paraId="2AD0B16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2331F2C4" w14:textId="77777777" w:rsidR="00E735FA" w:rsidRPr="00583926" w:rsidRDefault="00E735FA" w:rsidP="00E735FA">
      <w:pPr>
        <w:spacing w:line="240" w:lineRule="auto"/>
        <w:rPr>
          <w:sz w:val="16"/>
          <w:szCs w:val="16"/>
          <w:lang w:eastAsia="en-US"/>
        </w:rPr>
      </w:pPr>
      <w:r w:rsidRPr="00583926">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E3B0DD6" w14:textId="77777777" w:rsidR="00E735FA" w:rsidRPr="00583926" w:rsidRDefault="00E735FA" w:rsidP="00E735FA">
      <w:pPr>
        <w:spacing w:line="240" w:lineRule="auto"/>
        <w:rPr>
          <w:sz w:val="16"/>
          <w:szCs w:val="16"/>
          <w:lang w:eastAsia="en-US"/>
        </w:rPr>
      </w:pPr>
    </w:p>
    <w:p w14:paraId="4A8EB344" w14:textId="77777777" w:rsidR="00E735FA" w:rsidRPr="00583926" w:rsidRDefault="00E735FA" w:rsidP="00E735FA">
      <w:pPr>
        <w:spacing w:line="240" w:lineRule="auto"/>
        <w:rPr>
          <w:sz w:val="16"/>
          <w:szCs w:val="16"/>
          <w:lang w:eastAsia="en-US"/>
        </w:rPr>
      </w:pPr>
      <w:r w:rsidRPr="00583926">
        <w:rPr>
          <w:sz w:val="16"/>
          <w:szCs w:val="16"/>
          <w:lang w:eastAsia="en-US"/>
        </w:rPr>
        <w:t>Katerokoli zahtevo za plačilo po tem zavarovanju moramo prejeti na datum veljavnosti zavarovanja ali pred njim v zgoraj navedenem kraju predložitve.</w:t>
      </w:r>
    </w:p>
    <w:p w14:paraId="5F802074" w14:textId="77777777" w:rsidR="00E735FA" w:rsidRPr="00583926" w:rsidRDefault="00E735FA" w:rsidP="00E735FA">
      <w:pPr>
        <w:spacing w:line="240" w:lineRule="auto"/>
        <w:rPr>
          <w:sz w:val="16"/>
          <w:szCs w:val="16"/>
          <w:lang w:eastAsia="en-US"/>
        </w:rPr>
      </w:pPr>
    </w:p>
    <w:p w14:paraId="5169D96E" w14:textId="77777777" w:rsidR="00E735FA" w:rsidRPr="00583926" w:rsidRDefault="00E735FA" w:rsidP="00E735FA">
      <w:pPr>
        <w:spacing w:line="240" w:lineRule="auto"/>
        <w:rPr>
          <w:sz w:val="16"/>
          <w:szCs w:val="16"/>
          <w:lang w:eastAsia="en-US"/>
        </w:rPr>
      </w:pPr>
      <w:r w:rsidRPr="00583926">
        <w:rPr>
          <w:sz w:val="16"/>
          <w:szCs w:val="16"/>
          <w:lang w:eastAsia="en-US"/>
        </w:rPr>
        <w:t>Morebitne spore v zvezi s tem zavarovanjem rešuje stvarno pristojno sodišče v Ljubljani po slovenskem pravu.</w:t>
      </w:r>
    </w:p>
    <w:p w14:paraId="64C74240" w14:textId="77777777" w:rsidR="00E735FA" w:rsidRPr="00583926" w:rsidRDefault="00E735FA" w:rsidP="00E735FA">
      <w:pPr>
        <w:spacing w:line="240" w:lineRule="auto"/>
        <w:rPr>
          <w:sz w:val="16"/>
          <w:szCs w:val="16"/>
          <w:lang w:eastAsia="en-US"/>
        </w:rPr>
      </w:pPr>
    </w:p>
    <w:p w14:paraId="4B4583AA" w14:textId="77777777" w:rsidR="00E735FA" w:rsidRPr="00583926" w:rsidRDefault="00E735FA" w:rsidP="00E735FA">
      <w:pPr>
        <w:spacing w:line="240" w:lineRule="auto"/>
        <w:rPr>
          <w:sz w:val="16"/>
          <w:szCs w:val="16"/>
          <w:lang w:eastAsia="en-US"/>
        </w:rPr>
      </w:pPr>
      <w:r w:rsidRPr="00583926">
        <w:rPr>
          <w:rFonts w:eastAsia="Calibri"/>
          <w:sz w:val="16"/>
          <w:szCs w:val="16"/>
          <w:lang w:eastAsia="en-US"/>
        </w:rPr>
        <w:t>Za to zavarovanje veljajo Enotna pravila za garancije na poziv (EPGP) revizija iz leta 2010, izdana pri MTZ pod št. 758.</w:t>
      </w:r>
      <w:r w:rsidRPr="00583926">
        <w:rPr>
          <w:rFonts w:eastAsia="Calibri"/>
          <w:sz w:val="16"/>
          <w:szCs w:val="16"/>
          <w:lang w:eastAsia="en-US"/>
        </w:rPr>
        <w:tab/>
      </w:r>
    </w:p>
    <w:p w14:paraId="44D8F89C" w14:textId="77777777" w:rsidR="00E735FA" w:rsidRPr="00583926" w:rsidRDefault="00E735FA" w:rsidP="00E735FA">
      <w:pPr>
        <w:spacing w:line="240" w:lineRule="auto"/>
        <w:rPr>
          <w:sz w:val="16"/>
          <w:szCs w:val="16"/>
          <w:lang w:eastAsia="en-US"/>
        </w:rPr>
      </w:pPr>
    </w:p>
    <w:p w14:paraId="52C64912" w14:textId="77777777" w:rsidR="00E735FA" w:rsidRPr="00583926" w:rsidRDefault="00E735FA" w:rsidP="00E735FA">
      <w:pPr>
        <w:spacing w:line="240" w:lineRule="auto"/>
        <w:rPr>
          <w:sz w:val="16"/>
          <w:szCs w:val="16"/>
          <w:lang w:eastAsia="en-US"/>
        </w:rPr>
      </w:pPr>
    </w:p>
    <w:p w14:paraId="1BEE0D8F" w14:textId="400D72EF" w:rsidR="00E735FA" w:rsidRPr="00583926" w:rsidRDefault="00E735FA" w:rsidP="00E735FA">
      <w:pPr>
        <w:spacing w:line="240" w:lineRule="auto"/>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garant</w:t>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(žig in podpis)</w:t>
      </w:r>
    </w:p>
    <w:p w14:paraId="168AEE82" w14:textId="77777777" w:rsidR="00E735FA" w:rsidRPr="00583926" w:rsidRDefault="00E735FA" w:rsidP="00E735FA">
      <w:pPr>
        <w:keepLines/>
        <w:widowControl w:val="0"/>
        <w:tabs>
          <w:tab w:val="left" w:pos="2155"/>
        </w:tabs>
        <w:adjustRightInd w:val="0"/>
        <w:spacing w:line="260" w:lineRule="atLeast"/>
        <w:textAlignment w:val="baseline"/>
        <w:rPr>
          <w:kern w:val="16"/>
          <w:u w:val="single"/>
        </w:rPr>
      </w:pPr>
    </w:p>
    <w:p w14:paraId="6AECB69C" w14:textId="1B750CEE" w:rsidR="003B3C06" w:rsidRPr="00583926" w:rsidRDefault="00E735FA" w:rsidP="003B3C06">
      <w:pPr>
        <w:tabs>
          <w:tab w:val="left" w:pos="817"/>
        </w:tabs>
      </w:pPr>
      <w:r w:rsidRPr="00583926">
        <w:rPr>
          <w:kern w:val="16"/>
          <w:u w:val="single"/>
        </w:rPr>
        <w:t xml:space="preserve">Opomba: </w:t>
      </w:r>
      <w:r w:rsidR="003B3C06" w:rsidRPr="00583926">
        <w:t>S predložitvijo</w:t>
      </w:r>
      <w:r w:rsidR="00BE4D78" w:rsidRPr="00583926">
        <w:t xml:space="preserve"> podpisanega</w:t>
      </w:r>
      <w:r w:rsidR="003B3C06" w:rsidRPr="00583926">
        <w:t xml:space="preserve"> obrazca ESPD se šteje, da ponudnik potrjuje vsebino vzorca zavarovanja za dobro izvedbo pogodbenih obveznosti.</w:t>
      </w:r>
    </w:p>
    <w:p w14:paraId="1216D373" w14:textId="77777777" w:rsidR="00837AD6" w:rsidRPr="00583926" w:rsidRDefault="00837AD6" w:rsidP="003330F3">
      <w:pPr>
        <w:spacing w:line="240" w:lineRule="auto"/>
        <w:jc w:val="right"/>
      </w:pPr>
    </w:p>
    <w:p w14:paraId="75AA238C" w14:textId="77777777" w:rsidR="00B4340D" w:rsidRPr="00583926" w:rsidRDefault="00B4340D" w:rsidP="003330F3">
      <w:pPr>
        <w:spacing w:line="240" w:lineRule="auto"/>
        <w:jc w:val="right"/>
      </w:pPr>
    </w:p>
    <w:p w14:paraId="10BAACBC" w14:textId="699FF28F" w:rsidR="00E735FA" w:rsidRPr="00583926" w:rsidRDefault="003330F3" w:rsidP="003330F3">
      <w:pPr>
        <w:spacing w:line="240" w:lineRule="auto"/>
        <w:jc w:val="right"/>
        <w:rPr>
          <w:kern w:val="16"/>
          <w:u w:val="single"/>
        </w:rPr>
      </w:pPr>
      <w:r w:rsidRPr="00583926">
        <w:lastRenderedPageBreak/>
        <w:t xml:space="preserve">OBRAZEC ŠT. </w:t>
      </w:r>
      <w:r w:rsidR="009D78EC">
        <w:t>5</w:t>
      </w:r>
    </w:p>
    <w:p w14:paraId="6481667C" w14:textId="77777777" w:rsidR="000B00C7" w:rsidRPr="00583926" w:rsidRDefault="00516579"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60" w:name="_Toc137538022"/>
      <w:r w:rsidRPr="00583926">
        <w:rPr>
          <w:b/>
          <w:bCs/>
          <w:iCs/>
          <w:sz w:val="24"/>
          <w:szCs w:val="24"/>
        </w:rPr>
        <w:t>VZOREC FINANČNEGA ZAVAROVANJA ZA ODPRAVO NAPAK V GARANCIJSKEM ROKU PO EPGP-758</w:t>
      </w:r>
      <w:bookmarkEnd w:id="360"/>
    </w:p>
    <w:p w14:paraId="53459A1B" w14:textId="77777777" w:rsidR="00E735FA" w:rsidRPr="00583926" w:rsidRDefault="00E735FA" w:rsidP="00E735FA">
      <w:pPr>
        <w:widowControl w:val="0"/>
        <w:adjustRightInd w:val="0"/>
        <w:textAlignment w:val="baseline"/>
        <w:rPr>
          <w:b/>
          <w:bCs/>
          <w:lang w:eastAsia="en-US"/>
        </w:rPr>
      </w:pPr>
      <w:r w:rsidRPr="00583926">
        <w:rPr>
          <w:b/>
          <w:lang w:eastAsia="en-US"/>
        </w:rPr>
        <w:t xml:space="preserve">Vzorec finančnega zavarovanja za odpravo napak v garancijskem roku </w:t>
      </w:r>
      <w:r w:rsidRPr="00583926">
        <w:rPr>
          <w:b/>
          <w:bCs/>
          <w:lang w:eastAsia="en-US"/>
        </w:rPr>
        <w:t xml:space="preserve">po EPGP-758 </w:t>
      </w:r>
    </w:p>
    <w:p w14:paraId="3035EFB3"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20398377"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i/>
          <w:sz w:val="16"/>
          <w:szCs w:val="16"/>
          <w:lang w:eastAsia="en-US"/>
        </w:rPr>
        <w:t>Glava s podatki o garantu (banki) ali SWIFT ključ</w:t>
      </w:r>
    </w:p>
    <w:p w14:paraId="5975331D" w14:textId="77777777" w:rsidR="00E735FA" w:rsidRPr="00583926" w:rsidRDefault="00E735FA" w:rsidP="00E735FA">
      <w:pPr>
        <w:keepNext/>
        <w:spacing w:line="240" w:lineRule="auto"/>
        <w:rPr>
          <w:i/>
          <w:sz w:val="16"/>
          <w:szCs w:val="16"/>
          <w:lang w:eastAsia="en-US"/>
        </w:rPr>
      </w:pPr>
      <w:r w:rsidRPr="00583926">
        <w:rPr>
          <w:sz w:val="16"/>
          <w:szCs w:val="16"/>
          <w:lang w:eastAsia="en-US"/>
        </w:rPr>
        <w:t xml:space="preserve">Za: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(vpiše se upravičenca tj. naročnika javnega naročila)</w:t>
      </w:r>
    </w:p>
    <w:p w14:paraId="0036B2EF" w14:textId="77777777" w:rsidR="00E735FA" w:rsidRPr="00583926" w:rsidRDefault="00E735FA" w:rsidP="00E735FA">
      <w:pPr>
        <w:keepNext/>
        <w:spacing w:line="240" w:lineRule="auto"/>
        <w:rPr>
          <w:i/>
          <w:sz w:val="16"/>
          <w:szCs w:val="16"/>
          <w:lang w:eastAsia="en-US"/>
        </w:rPr>
      </w:pPr>
      <w:r w:rsidRPr="00583926">
        <w:rPr>
          <w:sz w:val="16"/>
          <w:szCs w:val="16"/>
          <w:lang w:eastAsia="en-US"/>
        </w:rPr>
        <w:t xml:space="preserve">Datum: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izdaje)</w:t>
      </w:r>
    </w:p>
    <w:p w14:paraId="4D7B34AB" w14:textId="77777777" w:rsidR="003330F3" w:rsidRPr="00583926" w:rsidRDefault="003330F3" w:rsidP="00E735FA">
      <w:pPr>
        <w:keepNext/>
        <w:spacing w:line="240" w:lineRule="auto"/>
        <w:rPr>
          <w:i/>
          <w:sz w:val="16"/>
          <w:szCs w:val="16"/>
          <w:lang w:eastAsia="en-US"/>
        </w:rPr>
      </w:pPr>
    </w:p>
    <w:p w14:paraId="143BF65F" w14:textId="45D3CC72" w:rsidR="00483665" w:rsidRPr="00583926" w:rsidRDefault="00E735FA" w:rsidP="00483665">
      <w:pPr>
        <w:keepNext/>
        <w:spacing w:line="240" w:lineRule="auto"/>
        <w:rPr>
          <w:i/>
          <w:sz w:val="16"/>
          <w:szCs w:val="16"/>
          <w:lang w:eastAsia="en-US"/>
        </w:rPr>
      </w:pPr>
      <w:r w:rsidRPr="00583926">
        <w:rPr>
          <w:b/>
          <w:sz w:val="16"/>
          <w:szCs w:val="16"/>
          <w:lang w:eastAsia="en-US"/>
        </w:rPr>
        <w:t>VRSTA:</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w:t>
      </w:r>
      <w:r w:rsidR="00483665" w:rsidRPr="00583926">
        <w:rPr>
          <w:i/>
          <w:sz w:val="16"/>
          <w:szCs w:val="16"/>
          <w:lang w:eastAsia="en-US"/>
        </w:rPr>
        <w:t>(vpiše se vrsta zavarovanja:)</w:t>
      </w:r>
    </w:p>
    <w:p w14:paraId="468EF76C" w14:textId="5B675747" w:rsidR="003330F3" w:rsidRPr="00583926" w:rsidRDefault="003330F3" w:rsidP="00E735FA">
      <w:pPr>
        <w:keepNext/>
        <w:spacing w:line="240" w:lineRule="auto"/>
        <w:rPr>
          <w:b/>
          <w:sz w:val="16"/>
          <w:szCs w:val="16"/>
          <w:lang w:eastAsia="en-US"/>
        </w:rPr>
      </w:pPr>
    </w:p>
    <w:p w14:paraId="75B6D381"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ŠTEVILKA: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številka </w:t>
      </w:r>
      <w:r w:rsidR="003330F3" w:rsidRPr="00583926">
        <w:rPr>
          <w:i/>
          <w:sz w:val="16"/>
          <w:szCs w:val="16"/>
          <w:lang w:eastAsia="en-US"/>
        </w:rPr>
        <w:t xml:space="preserve">finančnega </w:t>
      </w:r>
      <w:r w:rsidRPr="00583926">
        <w:rPr>
          <w:i/>
          <w:sz w:val="16"/>
          <w:szCs w:val="16"/>
          <w:lang w:eastAsia="en-US"/>
        </w:rPr>
        <w:t>zavarovanja)</w:t>
      </w:r>
    </w:p>
    <w:p w14:paraId="01DD03F0" w14:textId="77777777" w:rsidR="00E735FA" w:rsidRPr="00583926" w:rsidRDefault="00E735FA" w:rsidP="00E735FA">
      <w:pPr>
        <w:keepNext/>
        <w:spacing w:line="240" w:lineRule="auto"/>
        <w:rPr>
          <w:sz w:val="16"/>
          <w:szCs w:val="16"/>
          <w:lang w:eastAsia="en-US"/>
        </w:rPr>
      </w:pPr>
    </w:p>
    <w:p w14:paraId="16ECBC45" w14:textId="77777777" w:rsidR="00E735FA" w:rsidRPr="00583926" w:rsidRDefault="00E735FA" w:rsidP="00E735FA">
      <w:pPr>
        <w:keepNext/>
        <w:spacing w:line="240" w:lineRule="auto"/>
        <w:rPr>
          <w:i/>
          <w:sz w:val="16"/>
          <w:szCs w:val="16"/>
          <w:lang w:eastAsia="en-US"/>
        </w:rPr>
      </w:pPr>
      <w:r w:rsidRPr="00583926">
        <w:rPr>
          <w:b/>
          <w:sz w:val="16"/>
          <w:szCs w:val="16"/>
          <w:lang w:eastAsia="en-US"/>
        </w:rPr>
        <w:t>GARANT:</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(vpišeta se ime in naslov banke v kraju izdaje)</w:t>
      </w:r>
    </w:p>
    <w:p w14:paraId="12FF71BF" w14:textId="77777777" w:rsidR="00E735FA" w:rsidRPr="00583926" w:rsidRDefault="00E735FA" w:rsidP="00E735FA">
      <w:pPr>
        <w:keepNext/>
        <w:spacing w:line="240" w:lineRule="auto"/>
        <w:rPr>
          <w:sz w:val="16"/>
          <w:szCs w:val="16"/>
          <w:lang w:eastAsia="en-US"/>
        </w:rPr>
      </w:pPr>
    </w:p>
    <w:p w14:paraId="6CBB6C39"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NAROČNIK: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ime in naslov naročnika </w:t>
      </w:r>
      <w:r w:rsidR="003330F3" w:rsidRPr="00583926">
        <w:rPr>
          <w:i/>
          <w:sz w:val="16"/>
          <w:szCs w:val="16"/>
          <w:lang w:eastAsia="en-US"/>
        </w:rPr>
        <w:t xml:space="preserve">finančnega </w:t>
      </w:r>
      <w:r w:rsidRPr="00583926">
        <w:rPr>
          <w:i/>
          <w:sz w:val="16"/>
          <w:szCs w:val="16"/>
          <w:lang w:eastAsia="en-US"/>
        </w:rPr>
        <w:t>zavarovanja, tj. v postopku javnega naročanja izbranega ponudnika)</w:t>
      </w:r>
    </w:p>
    <w:p w14:paraId="6D33BD9E" w14:textId="77777777" w:rsidR="00E735FA" w:rsidRPr="00583926" w:rsidRDefault="00E735FA" w:rsidP="00E735FA">
      <w:pPr>
        <w:keepNext/>
        <w:spacing w:line="240" w:lineRule="auto"/>
        <w:rPr>
          <w:sz w:val="16"/>
          <w:szCs w:val="16"/>
          <w:lang w:eastAsia="en-US"/>
        </w:rPr>
      </w:pPr>
    </w:p>
    <w:p w14:paraId="63A64A22" w14:textId="1F6600FE" w:rsidR="00CF5391" w:rsidRPr="00CF5391" w:rsidRDefault="00E735FA" w:rsidP="00CF5391">
      <w:pPr>
        <w:keepNext/>
        <w:spacing w:line="240" w:lineRule="auto"/>
        <w:rPr>
          <w:bCs/>
          <w:sz w:val="16"/>
          <w:szCs w:val="16"/>
          <w:lang w:eastAsia="en-US"/>
        </w:rPr>
      </w:pPr>
      <w:r w:rsidRPr="00583926">
        <w:rPr>
          <w:b/>
          <w:sz w:val="16"/>
          <w:szCs w:val="16"/>
          <w:lang w:eastAsia="en-US"/>
        </w:rPr>
        <w:t>UPRAVIČENEC:</w:t>
      </w:r>
      <w:r w:rsidRPr="00583926">
        <w:rPr>
          <w:sz w:val="16"/>
          <w:szCs w:val="16"/>
          <w:lang w:eastAsia="en-US"/>
        </w:rPr>
        <w:t xml:space="preserve"> </w:t>
      </w:r>
      <w:r w:rsidR="00CF5391" w:rsidRPr="00CF5391">
        <w:rPr>
          <w:bCs/>
          <w:sz w:val="16"/>
          <w:szCs w:val="16"/>
          <w:lang w:eastAsia="en-US"/>
        </w:rPr>
        <w:t>Bolnišnica za ženske bolezni in porodništvo Postojna, Prečna 4, 6230 Postojna</w:t>
      </w:r>
    </w:p>
    <w:p w14:paraId="58145451" w14:textId="77777777" w:rsidR="00E735FA" w:rsidRPr="00583926" w:rsidRDefault="00E735FA" w:rsidP="00E735FA">
      <w:pPr>
        <w:keepNext/>
        <w:spacing w:line="240" w:lineRule="auto"/>
        <w:rPr>
          <w:sz w:val="16"/>
          <w:szCs w:val="16"/>
          <w:lang w:eastAsia="en-US"/>
        </w:rPr>
      </w:pPr>
    </w:p>
    <w:p w14:paraId="1EF396D9" w14:textId="77777777" w:rsidR="00E735FA" w:rsidRPr="00583926" w:rsidRDefault="00E735FA" w:rsidP="00E735FA">
      <w:pPr>
        <w:keepNext/>
        <w:spacing w:line="240" w:lineRule="auto"/>
        <w:rPr>
          <w:i/>
          <w:sz w:val="16"/>
          <w:szCs w:val="16"/>
          <w:lang w:eastAsia="en-US"/>
        </w:rPr>
      </w:pPr>
      <w:r w:rsidRPr="00583926">
        <w:rPr>
          <w:b/>
          <w:sz w:val="16"/>
          <w:szCs w:val="16"/>
          <w:lang w:eastAsia="en-US"/>
        </w:rPr>
        <w:t xml:space="preserve">OSNOVNI POSEL: </w:t>
      </w:r>
      <w:r w:rsidRPr="00583926">
        <w:rPr>
          <w:sz w:val="16"/>
          <w:szCs w:val="16"/>
          <w:lang w:eastAsia="en-US"/>
        </w:rPr>
        <w:t xml:space="preserve">obveznost naročnika zavarovanja za odpravo napak v garancijskem roku, ki izhaja iz pogodbe št.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z dne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 xml:space="preserve">(vpiše se pogodbo o izvedbi javnega naročila), </w:t>
      </w:r>
      <w:r w:rsidRPr="00583926">
        <w:rPr>
          <w:sz w:val="16"/>
          <w:szCs w:val="16"/>
          <w:lang w:eastAsia="en-US"/>
        </w:rPr>
        <w:t xml:space="preserve">katere predmet je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predmet javnega naročila).</w:t>
      </w:r>
    </w:p>
    <w:p w14:paraId="01EEBA22" w14:textId="77777777" w:rsidR="00E735FA" w:rsidRPr="00583926" w:rsidRDefault="00E735FA" w:rsidP="00E735FA">
      <w:pPr>
        <w:keepNext/>
        <w:spacing w:line="240" w:lineRule="auto"/>
        <w:rPr>
          <w:sz w:val="16"/>
          <w:szCs w:val="16"/>
          <w:lang w:eastAsia="en-US"/>
        </w:rPr>
      </w:pPr>
    </w:p>
    <w:p w14:paraId="3E675FC7"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ZNESEK V EUR: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najvišji znesek s številko in besedo)</w:t>
      </w:r>
    </w:p>
    <w:p w14:paraId="1ED21C54" w14:textId="77777777" w:rsidR="00E735FA" w:rsidRPr="00583926" w:rsidRDefault="00E735FA" w:rsidP="00E735FA">
      <w:pPr>
        <w:keepNext/>
        <w:spacing w:line="240" w:lineRule="auto"/>
        <w:rPr>
          <w:sz w:val="16"/>
          <w:szCs w:val="16"/>
          <w:lang w:eastAsia="en-US"/>
        </w:rPr>
      </w:pPr>
    </w:p>
    <w:p w14:paraId="7D95947C"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LISTINE, KI JIH JE POLEG IZJAVE TREBA PRILOŽITI ZAHTEVI ZA PLAČILO IN SE IZRECNO ZAHTEVAJO V SPODNJEM BESEDILU: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(nobena/navede se listina)</w:t>
      </w:r>
    </w:p>
    <w:p w14:paraId="6E6E4E4F" w14:textId="77777777" w:rsidR="00E735FA" w:rsidRPr="00583926" w:rsidRDefault="00E735FA" w:rsidP="00E735FA">
      <w:pPr>
        <w:keepNext/>
        <w:spacing w:line="240" w:lineRule="auto"/>
        <w:rPr>
          <w:sz w:val="16"/>
          <w:szCs w:val="16"/>
          <w:lang w:eastAsia="en-US"/>
        </w:rPr>
      </w:pPr>
    </w:p>
    <w:p w14:paraId="18BF10E2" w14:textId="77777777" w:rsidR="00E735FA" w:rsidRPr="00583926" w:rsidRDefault="00E735FA" w:rsidP="00E735FA">
      <w:pPr>
        <w:keepNext/>
        <w:spacing w:line="240" w:lineRule="auto"/>
        <w:rPr>
          <w:sz w:val="16"/>
          <w:szCs w:val="16"/>
          <w:lang w:eastAsia="en-US"/>
        </w:rPr>
      </w:pPr>
      <w:r w:rsidRPr="00583926">
        <w:rPr>
          <w:b/>
          <w:sz w:val="16"/>
          <w:szCs w:val="16"/>
          <w:lang w:eastAsia="en-US"/>
        </w:rPr>
        <w:t>JEZIK V ZAHTEVANIH LISTINAH:</w:t>
      </w:r>
      <w:r w:rsidRPr="00583926">
        <w:rPr>
          <w:sz w:val="16"/>
          <w:szCs w:val="16"/>
          <w:lang w:eastAsia="en-US"/>
        </w:rPr>
        <w:t xml:space="preserve"> slovenski</w:t>
      </w:r>
    </w:p>
    <w:p w14:paraId="74F75C08" w14:textId="77777777" w:rsidR="00E735FA" w:rsidRPr="00583926" w:rsidRDefault="00E735FA" w:rsidP="00E735FA">
      <w:pPr>
        <w:keepNext/>
        <w:spacing w:line="240" w:lineRule="auto"/>
        <w:rPr>
          <w:sz w:val="16"/>
          <w:szCs w:val="16"/>
          <w:lang w:eastAsia="en-US"/>
        </w:rPr>
      </w:pPr>
    </w:p>
    <w:p w14:paraId="50928602" w14:textId="77777777" w:rsidR="00E735FA" w:rsidRPr="00583926" w:rsidRDefault="00E735FA" w:rsidP="00E735FA">
      <w:pPr>
        <w:keepNext/>
        <w:spacing w:line="240" w:lineRule="auto"/>
        <w:rPr>
          <w:sz w:val="16"/>
          <w:szCs w:val="16"/>
          <w:lang w:eastAsia="en-US"/>
        </w:rPr>
      </w:pPr>
      <w:r w:rsidRPr="00583926">
        <w:rPr>
          <w:b/>
          <w:sz w:val="16"/>
          <w:szCs w:val="16"/>
          <w:lang w:eastAsia="en-US"/>
        </w:rPr>
        <w:t>OBLIKA PREDLOŽITVE:</w:t>
      </w:r>
      <w:r w:rsidRPr="00583926">
        <w:rPr>
          <w:sz w:val="16"/>
          <w:szCs w:val="16"/>
          <w:lang w:eastAsia="en-US"/>
        </w:rPr>
        <w:t xml:space="preserve"> v papirni obliki s priporočeno pošto ali katerokoli obliko hitre pošte ali osebno ali v elektronski obliki po SWIFT sistemu na naslov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(navede se SWIFT naslova garanta)</w:t>
      </w:r>
    </w:p>
    <w:p w14:paraId="202BD22C" w14:textId="77777777" w:rsidR="00E735FA" w:rsidRPr="00583926" w:rsidRDefault="00E735FA" w:rsidP="00E735FA">
      <w:pPr>
        <w:keepNext/>
        <w:spacing w:line="240" w:lineRule="auto"/>
        <w:rPr>
          <w:sz w:val="16"/>
          <w:szCs w:val="16"/>
          <w:lang w:eastAsia="en-US"/>
        </w:rPr>
      </w:pPr>
    </w:p>
    <w:p w14:paraId="4C2A947C"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583926">
        <w:rPr>
          <w:b/>
          <w:sz w:val="16"/>
          <w:szCs w:val="16"/>
          <w:lang w:eastAsia="en-US"/>
        </w:rPr>
        <w:t>KRAJ PREDLOŽITVE: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i/>
          <w:sz w:val="16"/>
          <w:szCs w:val="16"/>
          <w:lang w:eastAsia="en-US"/>
        </w:rPr>
        <w:t xml:space="preserve"> (garant vpiše naslov podružnice, kjer se opravi predložitev papirnih listin, ali elektronski naslov za predložitev v elektronski obliki, kot na primer garantov SWIFT naslov)</w:t>
      </w:r>
    </w:p>
    <w:p w14:paraId="188F4339"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12A3F1"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583926">
        <w:rPr>
          <w:sz w:val="16"/>
          <w:szCs w:val="16"/>
          <w:lang w:eastAsia="en-US"/>
        </w:rPr>
        <w:t>Ne glede na naslov podružnice, ki jo je vpisal garant, se predložitev papirnih listin lahko opravi v katerikoli podružnici garanta na območju Republike Slovenije.</w:t>
      </w:r>
      <w:r w:rsidRPr="00583926" w:rsidDel="00D4087F">
        <w:rPr>
          <w:sz w:val="16"/>
          <w:szCs w:val="16"/>
          <w:lang w:eastAsia="en-US"/>
        </w:rPr>
        <w:t xml:space="preserve"> </w:t>
      </w:r>
    </w:p>
    <w:p w14:paraId="25284445" w14:textId="77777777" w:rsidR="00E735FA" w:rsidRPr="00583926" w:rsidRDefault="00E735FA" w:rsidP="00E735FA">
      <w:pPr>
        <w:keepNext/>
        <w:spacing w:line="240" w:lineRule="auto"/>
        <w:rPr>
          <w:sz w:val="16"/>
          <w:szCs w:val="16"/>
          <w:lang w:eastAsia="en-US"/>
        </w:rPr>
      </w:pPr>
    </w:p>
    <w:p w14:paraId="14CFDE3D" w14:textId="77777777" w:rsidR="00E735FA" w:rsidRPr="00583926" w:rsidRDefault="00E735FA" w:rsidP="00E735FA">
      <w:pPr>
        <w:keepNext/>
        <w:spacing w:line="240" w:lineRule="auto"/>
        <w:rPr>
          <w:sz w:val="16"/>
          <w:szCs w:val="16"/>
          <w:lang w:eastAsia="en-US"/>
        </w:rPr>
      </w:pPr>
      <w:r w:rsidRPr="00583926">
        <w:rPr>
          <w:b/>
          <w:sz w:val="16"/>
          <w:szCs w:val="16"/>
          <w:lang w:eastAsia="en-US"/>
        </w:rPr>
        <w:t xml:space="preserve">DATUM VELJAVNOSTI: </w:t>
      </w:r>
      <w:r w:rsidR="009E79D1" w:rsidRPr="00583926">
        <w:rPr>
          <w:sz w:val="16"/>
          <w:szCs w:val="16"/>
          <w:lang w:eastAsia="en-US"/>
        </w:rPr>
        <w:fldChar w:fldCharType="begin">
          <w:ffData>
            <w:name w:val="Besedilo2"/>
            <w:enabled/>
            <w:calcOnExit w:val="0"/>
            <w:textInput>
              <w:default w:val="DD. MM. LLLL"/>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DD. MM. LLLL</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datum zapadlosti zavarovanja)</w:t>
      </w:r>
    </w:p>
    <w:p w14:paraId="058D9578" w14:textId="77777777" w:rsidR="00E735FA" w:rsidRPr="00583926" w:rsidRDefault="00E735FA" w:rsidP="00E735FA">
      <w:pPr>
        <w:keepNext/>
        <w:spacing w:line="240" w:lineRule="auto"/>
        <w:rPr>
          <w:sz w:val="16"/>
          <w:szCs w:val="16"/>
          <w:lang w:eastAsia="en-US"/>
        </w:rPr>
      </w:pPr>
    </w:p>
    <w:p w14:paraId="23ABBEC3" w14:textId="77777777" w:rsidR="00E735FA" w:rsidRPr="00583926" w:rsidRDefault="00E735FA" w:rsidP="00E735FA">
      <w:pPr>
        <w:keepNext/>
        <w:spacing w:line="240" w:lineRule="auto"/>
        <w:rPr>
          <w:sz w:val="16"/>
          <w:szCs w:val="16"/>
          <w:lang w:eastAsia="en-US"/>
        </w:rPr>
      </w:pPr>
      <w:r w:rsidRPr="00583926">
        <w:rPr>
          <w:b/>
          <w:sz w:val="16"/>
          <w:szCs w:val="16"/>
          <w:lang w:eastAsia="en-US"/>
        </w:rPr>
        <w:t>STRANKA, KI JE DOLŽNA PLAČATI STROŠKE:</w:t>
      </w:r>
      <w:r w:rsidRPr="00583926">
        <w:rPr>
          <w:sz w:val="16"/>
          <w:szCs w:val="16"/>
          <w:lang w:eastAsia="en-US"/>
        </w:rPr>
        <w:t xml:space="preserve"> </w:t>
      </w:r>
      <w:r w:rsidR="009E79D1" w:rsidRPr="00583926">
        <w:rPr>
          <w:sz w:val="16"/>
          <w:szCs w:val="16"/>
          <w:lang w:eastAsia="en-US"/>
        </w:rPr>
        <w:fldChar w:fldCharType="begin">
          <w:ffData>
            <w:name w:val="Besedilo2"/>
            <w:enabled/>
            <w:calcOnExit w:val="0"/>
            <w:textInput/>
          </w:ffData>
        </w:fldChar>
      </w:r>
      <w:r w:rsidRPr="00583926">
        <w:rPr>
          <w:sz w:val="16"/>
          <w:szCs w:val="16"/>
          <w:lang w:eastAsia="en-US"/>
        </w:rPr>
        <w:instrText xml:space="preserve"> FORMTEXT </w:instrText>
      </w:r>
      <w:r w:rsidR="009E79D1" w:rsidRPr="00583926">
        <w:rPr>
          <w:sz w:val="16"/>
          <w:szCs w:val="16"/>
          <w:lang w:eastAsia="en-US"/>
        </w:rPr>
      </w:r>
      <w:r w:rsidR="009E79D1" w:rsidRPr="00583926">
        <w:rPr>
          <w:sz w:val="16"/>
          <w:szCs w:val="16"/>
          <w:lang w:eastAsia="en-US"/>
        </w:rPr>
        <w:fldChar w:fldCharType="separate"/>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Pr="00583926">
        <w:rPr>
          <w:sz w:val="16"/>
          <w:szCs w:val="16"/>
          <w:lang w:eastAsia="en-US"/>
        </w:rPr>
        <w:t> </w:t>
      </w:r>
      <w:r w:rsidR="009E79D1" w:rsidRPr="00583926">
        <w:rPr>
          <w:sz w:val="16"/>
          <w:szCs w:val="16"/>
          <w:lang w:eastAsia="en-US"/>
        </w:rPr>
        <w:fldChar w:fldCharType="end"/>
      </w:r>
      <w:r w:rsidRPr="00583926">
        <w:rPr>
          <w:sz w:val="16"/>
          <w:szCs w:val="16"/>
          <w:lang w:eastAsia="en-US"/>
        </w:rPr>
        <w:t xml:space="preserve"> </w:t>
      </w:r>
      <w:r w:rsidRPr="00583926">
        <w:rPr>
          <w:i/>
          <w:sz w:val="16"/>
          <w:szCs w:val="16"/>
          <w:lang w:eastAsia="en-US"/>
        </w:rPr>
        <w:t>(vpiše se ime naročnika zavarovanja, tj. v postopku javnega naročanja izbranega ponudnika)</w:t>
      </w:r>
    </w:p>
    <w:p w14:paraId="0EC21217" w14:textId="77777777" w:rsidR="00E735FA" w:rsidRPr="00583926" w:rsidRDefault="00E735FA" w:rsidP="00E735F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63CA843" w14:textId="77777777" w:rsidR="00E735FA" w:rsidRPr="00583926" w:rsidRDefault="00E735FA" w:rsidP="00E735FA">
      <w:pPr>
        <w:spacing w:line="240" w:lineRule="auto"/>
        <w:rPr>
          <w:sz w:val="16"/>
          <w:szCs w:val="16"/>
          <w:lang w:eastAsia="en-US"/>
        </w:rPr>
      </w:pPr>
      <w:r w:rsidRPr="00583926">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00811555" w:rsidRPr="00583926">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sidR="003330F3" w:rsidRPr="00583926">
        <w:rPr>
          <w:sz w:val="16"/>
          <w:szCs w:val="16"/>
          <w:lang w:eastAsia="en-US"/>
        </w:rPr>
        <w:t xml:space="preserve"> </w:t>
      </w:r>
      <w:r w:rsidRPr="00583926">
        <w:rPr>
          <w:sz w:val="16"/>
          <w:szCs w:val="16"/>
          <w:lang w:eastAsia="en-US"/>
        </w:rPr>
        <w:t>Katerokoli zahtevo za plačilo po tem zavarovanju moramo prejeti na datum veljavnosti zavarovanja ali pred njim v zgoraj navedenem kraju predložitve.</w:t>
      </w:r>
    </w:p>
    <w:p w14:paraId="200FFD1D" w14:textId="77777777" w:rsidR="00E735FA" w:rsidRPr="00583926" w:rsidRDefault="00E735FA" w:rsidP="00E735FA">
      <w:pPr>
        <w:spacing w:line="240" w:lineRule="auto"/>
        <w:rPr>
          <w:sz w:val="16"/>
          <w:szCs w:val="16"/>
          <w:lang w:eastAsia="en-US"/>
        </w:rPr>
      </w:pPr>
    </w:p>
    <w:p w14:paraId="206E1528" w14:textId="77777777" w:rsidR="00E735FA" w:rsidRPr="00583926" w:rsidRDefault="00E735FA" w:rsidP="00E735FA">
      <w:pPr>
        <w:spacing w:line="240" w:lineRule="auto"/>
        <w:rPr>
          <w:sz w:val="16"/>
          <w:szCs w:val="16"/>
          <w:lang w:eastAsia="en-US"/>
        </w:rPr>
      </w:pPr>
      <w:r w:rsidRPr="00583926">
        <w:rPr>
          <w:sz w:val="16"/>
          <w:szCs w:val="16"/>
          <w:lang w:eastAsia="en-US"/>
        </w:rPr>
        <w:t>Morebitne spore v zvezi s tem zavarovanjem rešuje stvarno pristojno sodišče v Ljubljani po slovenskem pravu.</w:t>
      </w:r>
    </w:p>
    <w:p w14:paraId="3A2E6E48" w14:textId="77777777" w:rsidR="00E735FA" w:rsidRPr="00583926" w:rsidRDefault="00E735FA" w:rsidP="00E735FA">
      <w:pPr>
        <w:spacing w:line="240" w:lineRule="auto"/>
        <w:rPr>
          <w:sz w:val="16"/>
          <w:szCs w:val="16"/>
          <w:lang w:eastAsia="en-US"/>
        </w:rPr>
      </w:pPr>
    </w:p>
    <w:p w14:paraId="22499653" w14:textId="77777777" w:rsidR="00E735FA" w:rsidRPr="00583926" w:rsidRDefault="00E735FA" w:rsidP="00E735FA">
      <w:pPr>
        <w:spacing w:line="240" w:lineRule="auto"/>
        <w:rPr>
          <w:sz w:val="16"/>
          <w:szCs w:val="16"/>
          <w:lang w:eastAsia="en-US"/>
        </w:rPr>
      </w:pPr>
      <w:r w:rsidRPr="00583926">
        <w:rPr>
          <w:rFonts w:eastAsia="Calibri"/>
          <w:sz w:val="16"/>
          <w:szCs w:val="16"/>
          <w:lang w:eastAsia="en-US"/>
        </w:rPr>
        <w:t>Za to zavarovanje veljajo Enotna pravila za garancije na poziv (EPGP) revizija iz leta 2010, izdana pri MTZ pod št. 758.</w:t>
      </w:r>
      <w:r w:rsidRPr="00583926">
        <w:rPr>
          <w:rFonts w:eastAsia="Calibri"/>
          <w:sz w:val="16"/>
          <w:szCs w:val="16"/>
          <w:lang w:eastAsia="en-US"/>
        </w:rPr>
        <w:tab/>
      </w:r>
    </w:p>
    <w:p w14:paraId="7C18C3A4" w14:textId="77777777" w:rsidR="00E735FA" w:rsidRPr="00583926" w:rsidRDefault="00E735FA" w:rsidP="00E735FA">
      <w:pPr>
        <w:spacing w:line="240" w:lineRule="auto"/>
        <w:rPr>
          <w:sz w:val="16"/>
          <w:szCs w:val="16"/>
          <w:lang w:eastAsia="en-US"/>
        </w:rPr>
      </w:pPr>
    </w:p>
    <w:p w14:paraId="5D167472"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17E1BA5" w14:textId="77777777" w:rsidR="00E735FA" w:rsidRPr="00583926" w:rsidRDefault="00E735FA" w:rsidP="00E735F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garant</w:t>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t xml:space="preserve"> (žig in podpis)</w:t>
      </w:r>
    </w:p>
    <w:p w14:paraId="1DF767CE" w14:textId="77777777" w:rsidR="00E735FA" w:rsidRPr="00583926" w:rsidRDefault="00E735FA" w:rsidP="00E735FA">
      <w:pPr>
        <w:spacing w:line="240" w:lineRule="auto"/>
        <w:rPr>
          <w:sz w:val="16"/>
          <w:szCs w:val="16"/>
          <w:lang w:eastAsia="en-US"/>
        </w:rPr>
      </w:pP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r w:rsidRPr="00583926">
        <w:rPr>
          <w:sz w:val="16"/>
          <w:szCs w:val="16"/>
          <w:lang w:eastAsia="en-US"/>
        </w:rPr>
        <w:tab/>
      </w:r>
    </w:p>
    <w:p w14:paraId="7DC0C003" w14:textId="77777777" w:rsidR="007D644F" w:rsidRPr="00583926" w:rsidRDefault="00E735FA" w:rsidP="00B4340D">
      <w:pPr>
        <w:tabs>
          <w:tab w:val="left" w:pos="817"/>
        </w:tabs>
      </w:pPr>
      <w:r w:rsidRPr="00583926">
        <w:rPr>
          <w:kern w:val="16"/>
          <w:u w:val="single"/>
        </w:rPr>
        <w:t xml:space="preserve">Opomba: </w:t>
      </w:r>
      <w:r w:rsidR="003B3C06" w:rsidRPr="00583926">
        <w:t xml:space="preserve">S predložitvijo </w:t>
      </w:r>
      <w:r w:rsidR="00BE4D78" w:rsidRPr="00583926">
        <w:t xml:space="preserve">podpisanega </w:t>
      </w:r>
      <w:r w:rsidR="003B3C06" w:rsidRPr="00583926">
        <w:t>obrazca ESPD se šteje, da ponudnik potrjuje vsebino vzorca zavarovanja za odpravo napak v garancijskem roku.</w:t>
      </w:r>
    </w:p>
    <w:p w14:paraId="66931DC9" w14:textId="247289FD" w:rsidR="007D644F" w:rsidRPr="00583926" w:rsidRDefault="007D644F" w:rsidP="007D644F">
      <w:pPr>
        <w:jc w:val="right"/>
      </w:pPr>
      <w:r w:rsidRPr="00583926">
        <w:lastRenderedPageBreak/>
        <w:t xml:space="preserve">OBRAZEC ŠT. </w:t>
      </w:r>
      <w:r w:rsidR="009D78EC">
        <w:t>6</w:t>
      </w:r>
    </w:p>
    <w:p w14:paraId="72959BD0" w14:textId="1409678B" w:rsidR="007D644F" w:rsidRPr="00583926" w:rsidRDefault="007D644F" w:rsidP="007D644F">
      <w:pPr>
        <w:jc w:val="right"/>
        <w:rPr>
          <w:kern w:val="16"/>
          <w:u w:val="single"/>
        </w:rPr>
      </w:pPr>
    </w:p>
    <w:p w14:paraId="47D6076D" w14:textId="77777777" w:rsidR="00E130A3" w:rsidRPr="00583926" w:rsidRDefault="00E130A3" w:rsidP="007D644F">
      <w:pPr>
        <w:jc w:val="right"/>
        <w:rPr>
          <w:kern w:val="16"/>
          <w:u w:val="single"/>
        </w:rPr>
      </w:pPr>
    </w:p>
    <w:p w14:paraId="34EA9B09" w14:textId="531D0E41" w:rsidR="007D644F" w:rsidRPr="00583926" w:rsidRDefault="007D644F" w:rsidP="007D644F">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361" w:name="_Toc137538023"/>
      <w:r w:rsidRPr="00583926">
        <w:rPr>
          <w:b/>
          <w:bCs/>
          <w:iCs/>
          <w:sz w:val="24"/>
          <w:szCs w:val="24"/>
        </w:rPr>
        <w:t>VZOREC MENIČNE IZJAVE ZA DOBRO IZVEDBO POGODBENIH OBVEZNOSTI</w:t>
      </w:r>
      <w:bookmarkEnd w:id="361"/>
    </w:p>
    <w:p w14:paraId="4C4E8701" w14:textId="6304405F" w:rsidR="007D644F" w:rsidRPr="00583926" w:rsidRDefault="007D644F" w:rsidP="007D644F">
      <w:pPr>
        <w:tabs>
          <w:tab w:val="left" w:pos="817"/>
        </w:tabs>
      </w:pPr>
    </w:p>
    <w:p w14:paraId="35267393" w14:textId="77777777" w:rsidR="007D644F" w:rsidRPr="00583926" w:rsidRDefault="007D644F" w:rsidP="007D644F">
      <w:pPr>
        <w:tabs>
          <w:tab w:val="left" w:pos="817"/>
        </w:tabs>
      </w:pPr>
    </w:p>
    <w:p w14:paraId="7B59C1F4" w14:textId="14DB13BE" w:rsidR="007D644F" w:rsidRPr="00583926" w:rsidRDefault="007D644F" w:rsidP="007D644F">
      <w:pPr>
        <w:jc w:val="center"/>
        <w:rPr>
          <w:b/>
          <w:bCs/>
          <w:color w:val="000000"/>
          <w:sz w:val="24"/>
          <w:szCs w:val="24"/>
        </w:rPr>
      </w:pPr>
      <w:r w:rsidRPr="00583926">
        <w:rPr>
          <w:b/>
          <w:bCs/>
          <w:color w:val="000000"/>
          <w:sz w:val="24"/>
          <w:szCs w:val="24"/>
        </w:rPr>
        <w:t>MENIČNA IZJAVA</w:t>
      </w:r>
    </w:p>
    <w:p w14:paraId="339129FB" w14:textId="77777777" w:rsidR="007D644F" w:rsidRPr="00583926" w:rsidRDefault="007D644F" w:rsidP="007D644F">
      <w:pPr>
        <w:jc w:val="center"/>
        <w:rPr>
          <w:sz w:val="24"/>
          <w:szCs w:val="24"/>
        </w:rPr>
      </w:pPr>
    </w:p>
    <w:p w14:paraId="3D72A30E" w14:textId="77777777" w:rsidR="007D644F" w:rsidRPr="00583926" w:rsidRDefault="007D644F" w:rsidP="007D644F">
      <w:pPr>
        <w:jc w:val="center"/>
      </w:pPr>
      <w:r w:rsidRPr="00583926">
        <w:rPr>
          <w:color w:val="000000"/>
        </w:rPr>
        <w:t>s pooblastilom za izpolnitev in unovčenje menice</w:t>
      </w:r>
    </w:p>
    <w:p w14:paraId="0D1A1CE6" w14:textId="77777777" w:rsidR="007D644F" w:rsidRPr="00583926" w:rsidRDefault="007D644F" w:rsidP="007D644F">
      <w:pPr>
        <w:rPr>
          <w:color w:val="000000"/>
        </w:rPr>
      </w:pPr>
    </w:p>
    <w:p w14:paraId="71E61BD6" w14:textId="1F2C99EF" w:rsidR="007D644F" w:rsidRPr="00583926" w:rsidRDefault="007D644F" w:rsidP="007D644F">
      <w:r w:rsidRPr="00583926">
        <w:rPr>
          <w:color w:val="000000"/>
        </w:rPr>
        <w:t> </w:t>
      </w:r>
    </w:p>
    <w:p w14:paraId="1EBF0EDA" w14:textId="4E27674B" w:rsidR="007D644F" w:rsidRPr="00583926" w:rsidRDefault="007D644F" w:rsidP="003A7E22">
      <w:pPr>
        <w:rPr>
          <w:color w:val="000000"/>
        </w:rPr>
      </w:pPr>
      <w:r w:rsidRPr="00583926">
        <w:rPr>
          <w:color w:val="000000"/>
        </w:rPr>
        <w:t>Naročniku</w:t>
      </w:r>
      <w:r w:rsidR="00E130A3" w:rsidRPr="00583926">
        <w:rPr>
          <w:rFonts w:eastAsia="Arial Unicode MS"/>
        </w:rPr>
        <w:t xml:space="preserve"> Uradu Republike Slovenije za nadzor, kakovost in investicije v zdravstvu, Ambrožiča Novljana 7, 1000 Ljubljana</w:t>
      </w:r>
      <w:r w:rsidRPr="00583926">
        <w:rPr>
          <w:color w:val="000000"/>
        </w:rPr>
        <w:t xml:space="preserve"> kot zavarovanje za </w:t>
      </w:r>
      <w:r w:rsidRPr="00583926">
        <w:rPr>
          <w:b/>
          <w:bCs/>
          <w:color w:val="000000"/>
        </w:rPr>
        <w:t xml:space="preserve">dobro izvedbo </w:t>
      </w:r>
      <w:r w:rsidR="00E130A3" w:rsidRPr="00583926">
        <w:rPr>
          <w:b/>
          <w:bCs/>
          <w:color w:val="000000"/>
        </w:rPr>
        <w:t>pogodbenih obveznosti</w:t>
      </w:r>
      <w:r w:rsidRPr="00583926">
        <w:rPr>
          <w:b/>
          <w:bCs/>
          <w:color w:val="000000"/>
        </w:rPr>
        <w:t>,</w:t>
      </w:r>
      <w:r w:rsidRPr="00583926">
        <w:rPr>
          <w:color w:val="000000"/>
        </w:rPr>
        <w:t xml:space="preserve"> ki so opredeljena v javnem naročilu</w:t>
      </w:r>
      <w:r w:rsidR="00E130A3" w:rsidRPr="00583926">
        <w:rPr>
          <w:color w:val="000000"/>
        </w:rPr>
        <w:t xml:space="preserve"> </w:t>
      </w:r>
      <w:r w:rsidRPr="00583926">
        <w:rPr>
          <w:b/>
          <w:bCs/>
          <w:color w:val="000000"/>
        </w:rPr>
        <w:t>»</w:t>
      </w:r>
      <w:r w:rsidR="00703E01" w:rsidRPr="000A3E99">
        <w:rPr>
          <w:b/>
          <w:bCs/>
        </w:rPr>
        <w:t>Ureditev prostorov in oprema za program OBMP/IVF v Bolnišnici Postojna</w:t>
      </w:r>
      <w:r w:rsidR="00703E01">
        <w:rPr>
          <w:b/>
          <w:bCs/>
        </w:rPr>
        <w:t xml:space="preserve"> – premična (prestavljiva) oprema – II.</w:t>
      </w:r>
      <w:r w:rsidRPr="00583926">
        <w:rPr>
          <w:b/>
          <w:bCs/>
          <w:color w:val="000000"/>
        </w:rPr>
        <w:t>«, in sicer za sklop:____</w:t>
      </w:r>
      <w:r w:rsidR="003A7E22" w:rsidRPr="00583926">
        <w:rPr>
          <w:b/>
          <w:bCs/>
          <w:color w:val="000000"/>
        </w:rPr>
        <w:t xml:space="preserve"> </w:t>
      </w:r>
      <w:r w:rsidRPr="00583926">
        <w:rPr>
          <w:color w:val="000000"/>
        </w:rPr>
        <w:t>izročamo bian</w:t>
      </w:r>
      <w:r w:rsidR="00482DF0" w:rsidRPr="00583926">
        <w:rPr>
          <w:color w:val="000000"/>
        </w:rPr>
        <w:t>c</w:t>
      </w:r>
      <w:r w:rsidRPr="00583926">
        <w:rPr>
          <w:color w:val="000000"/>
        </w:rPr>
        <w:t>o lastno menico ter menično izjavo s pooblastilom za izpolnitev in unovčenje menice.</w:t>
      </w:r>
    </w:p>
    <w:p w14:paraId="0791607D" w14:textId="77777777" w:rsidR="003A7E22" w:rsidRPr="00583926" w:rsidRDefault="003A7E22" w:rsidP="003A7E22"/>
    <w:p w14:paraId="5DD04F68" w14:textId="67A85E47" w:rsidR="007D644F" w:rsidRPr="00583926" w:rsidRDefault="007D644F" w:rsidP="003A7E22">
      <w:r w:rsidRPr="00583926">
        <w:rPr>
          <w:color w:val="000000"/>
        </w:rPr>
        <w:t xml:space="preserve">Naročnika </w:t>
      </w:r>
      <w:r w:rsidR="003A7E22" w:rsidRPr="00583926">
        <w:rPr>
          <w:rFonts w:eastAsia="Arial Unicode MS"/>
        </w:rPr>
        <w:t>Urad Republike Slovenije za nadzor, kakovost in investicije v zdravstvu, Ambrožiča Novljana 7, 1000 Ljubljana</w:t>
      </w:r>
      <w:r w:rsidR="003A7E22" w:rsidRPr="00583926">
        <w:rPr>
          <w:color w:val="000000"/>
        </w:rPr>
        <w:t xml:space="preserve"> </w:t>
      </w:r>
      <w:r w:rsidRPr="00583926">
        <w:rPr>
          <w:color w:val="000000"/>
        </w:rPr>
        <w:t xml:space="preserve">pooblaščamo, da izpolni priloženo menico z zneskom v višini </w:t>
      </w:r>
      <w:r w:rsidRPr="00583926">
        <w:rPr>
          <w:b/>
          <w:bCs/>
          <w:color w:val="000000"/>
        </w:rPr>
        <w:t>10 % pogodbene vrednosti z DDV</w:t>
      </w:r>
      <w:r w:rsidR="003A7E22" w:rsidRPr="00583926">
        <w:rPr>
          <w:b/>
          <w:bCs/>
          <w:color w:val="000000"/>
        </w:rPr>
        <w:t xml:space="preserve"> </w:t>
      </w:r>
      <w:r w:rsidRPr="00583926">
        <w:rPr>
          <w:color w:val="000000"/>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B5172D5" w14:textId="33882BE0" w:rsidR="00482DF0" w:rsidRPr="00583926" w:rsidRDefault="00482DF0" w:rsidP="00482DF0">
      <w:pPr>
        <w:spacing w:before="225" w:after="225"/>
        <w:rPr>
          <w:rFonts w:eastAsia="Calibri"/>
          <w:lang w:eastAsia="en-US"/>
        </w:rPr>
      </w:pPr>
      <w:r w:rsidRPr="00583926">
        <w:rPr>
          <w:rFonts w:eastAsia="Calibri"/>
          <w:color w:val="000000"/>
          <w:lang w:eastAsia="en-US"/>
        </w:rPr>
        <w:t xml:space="preserve">Menična izjava je veljavna še najmanj </w:t>
      </w:r>
      <w:r w:rsidR="00C55CE8">
        <w:rPr>
          <w:rFonts w:eastAsia="Calibri"/>
          <w:color w:val="000000"/>
          <w:lang w:eastAsia="en-US"/>
        </w:rPr>
        <w:t>3</w:t>
      </w:r>
      <w:r w:rsidRPr="00583926">
        <w:rPr>
          <w:rFonts w:eastAsia="Calibri"/>
          <w:color w:val="000000"/>
          <w:lang w:eastAsia="en-US"/>
        </w:rPr>
        <w:t>0 dni po poteku roka za dokončno izvedbo posla.</w:t>
      </w:r>
    </w:p>
    <w:p w14:paraId="4EAEFCF1" w14:textId="77777777" w:rsidR="00482DF0" w:rsidRPr="00583926" w:rsidRDefault="00482DF0" w:rsidP="00482DF0">
      <w:pPr>
        <w:spacing w:before="225" w:after="225"/>
        <w:rPr>
          <w:rFonts w:eastAsia="Calibri"/>
          <w:lang w:eastAsia="en-US"/>
        </w:rPr>
      </w:pPr>
      <w:r w:rsidRPr="00583926">
        <w:rPr>
          <w:rFonts w:eastAsia="Calibri"/>
          <w:color w:val="000000"/>
          <w:lang w:eastAsia="en-US"/>
        </w:rPr>
        <w:t xml:space="preserve">Menica je unovčljiva pri: </w:t>
      </w:r>
      <w:r w:rsidRPr="00583926">
        <w:rPr>
          <w:rFonts w:eastAsia="Calibri"/>
          <w:color w:val="000000"/>
          <w:u w:val="single"/>
          <w:lang w:eastAsia="en-US"/>
        </w:rPr>
        <w:t>_______________</w:t>
      </w:r>
    </w:p>
    <w:p w14:paraId="2A2A7FCB" w14:textId="77777777" w:rsidR="00482DF0" w:rsidRPr="00583926" w:rsidRDefault="00482DF0" w:rsidP="00482DF0">
      <w:pPr>
        <w:spacing w:before="225" w:after="225"/>
        <w:rPr>
          <w:rFonts w:eastAsia="Calibri"/>
          <w:lang w:eastAsia="en-US"/>
        </w:rPr>
      </w:pPr>
      <w:r w:rsidRPr="00583926">
        <w:rPr>
          <w:rFonts w:eastAsia="Calibri"/>
          <w:color w:val="000000"/>
          <w:lang w:eastAsia="en-US"/>
        </w:rPr>
        <w:t xml:space="preserve">s transakcijskega računa (TRR): </w:t>
      </w:r>
      <w:r w:rsidRPr="00583926">
        <w:rPr>
          <w:rFonts w:eastAsia="Calibri"/>
          <w:color w:val="000000"/>
          <w:u w:val="single"/>
          <w:lang w:eastAsia="en-US"/>
        </w:rPr>
        <w:t>_______________</w:t>
      </w:r>
    </w:p>
    <w:p w14:paraId="229EAFA4" w14:textId="77777777" w:rsidR="00482DF0" w:rsidRPr="00583926" w:rsidRDefault="00482DF0" w:rsidP="00482DF0">
      <w:pPr>
        <w:spacing w:before="225" w:after="225"/>
        <w:rPr>
          <w:rFonts w:eastAsia="Calibri"/>
          <w:lang w:eastAsia="en-US"/>
        </w:rPr>
      </w:pPr>
      <w:r w:rsidRPr="00583926">
        <w:rPr>
          <w:rFonts w:eastAsia="Calibri"/>
          <w:color w:val="000000"/>
          <w:lang w:eastAsia="en-US"/>
        </w:rPr>
        <w:t>Priloga: </w:t>
      </w:r>
    </w:p>
    <w:p w14:paraId="3CC4E2D2" w14:textId="77777777" w:rsidR="00482DF0" w:rsidRPr="00583926" w:rsidRDefault="00482DF0" w:rsidP="00482DF0">
      <w:pPr>
        <w:spacing w:before="225" w:after="225"/>
        <w:rPr>
          <w:rFonts w:eastAsia="Calibri"/>
          <w:lang w:eastAsia="en-US"/>
        </w:rPr>
      </w:pPr>
      <w:r w:rsidRPr="00583926">
        <w:rPr>
          <w:rFonts w:eastAsia="Calibri"/>
          <w:color w:val="000000"/>
          <w:lang w:eastAsia="en-US"/>
        </w:rPr>
        <w:t>- bianco menica, podpisana in žigosana</w:t>
      </w:r>
    </w:p>
    <w:p w14:paraId="683E6DA0" w14:textId="77777777" w:rsidR="00482DF0" w:rsidRPr="00583926" w:rsidRDefault="00482DF0" w:rsidP="00482DF0">
      <w:pPr>
        <w:spacing w:before="225" w:after="225"/>
        <w:rPr>
          <w:rFonts w:eastAsia="Calibri"/>
          <w:lang w:eastAsia="en-US"/>
        </w:rPr>
      </w:pPr>
      <w:r w:rsidRPr="00583926">
        <w:rPr>
          <w:rFonts w:eastAsia="Calibri"/>
          <w:color w:val="000000"/>
          <w:lang w:eastAsia="en-US"/>
        </w:rPr>
        <w:t> </w:t>
      </w:r>
    </w:p>
    <w:tbl>
      <w:tblPr>
        <w:tblW w:w="5000" w:type="pct"/>
        <w:tblInd w:w="108" w:type="dxa"/>
        <w:tblLook w:val="04A0" w:firstRow="1" w:lastRow="0" w:firstColumn="1" w:lastColumn="0" w:noHBand="0" w:noVBand="1"/>
      </w:tblPr>
      <w:tblGrid>
        <w:gridCol w:w="4536"/>
        <w:gridCol w:w="4536"/>
      </w:tblGrid>
      <w:tr w:rsidR="00482DF0" w:rsidRPr="00583926" w14:paraId="1108644E" w14:textId="77777777" w:rsidTr="00C52E0F">
        <w:tc>
          <w:tcPr>
            <w:tcW w:w="2500" w:type="pct"/>
            <w:shd w:val="clear" w:color="auto" w:fill="auto"/>
            <w:tcMar>
              <w:top w:w="75" w:type="dxa"/>
              <w:bottom w:w="75" w:type="dxa"/>
            </w:tcMar>
            <w:vAlign w:val="center"/>
          </w:tcPr>
          <w:p w14:paraId="3E007D13" w14:textId="77777777" w:rsidR="00482DF0" w:rsidRPr="00583926" w:rsidRDefault="00482DF0" w:rsidP="00C52E0F">
            <w:pPr>
              <w:rPr>
                <w:rFonts w:eastAsia="Calibri"/>
                <w:lang w:eastAsia="en-US"/>
              </w:rPr>
            </w:pPr>
            <w:r w:rsidRPr="00583926">
              <w:rPr>
                <w:rFonts w:eastAsia="Calibri"/>
                <w:color w:val="000000"/>
                <w:position w:val="-2"/>
                <w:lang w:eastAsia="en-US"/>
              </w:rPr>
              <w:t xml:space="preserve">Kraj: </w:t>
            </w:r>
            <w:r w:rsidRPr="00583926">
              <w:rPr>
                <w:rFonts w:eastAsia="Calibri"/>
                <w:color w:val="000000"/>
                <w:position w:val="-2"/>
                <w:u w:val="single"/>
                <w:lang w:eastAsia="en-US"/>
              </w:rPr>
              <w:t>_______________</w:t>
            </w:r>
          </w:p>
        </w:tc>
        <w:tc>
          <w:tcPr>
            <w:tcW w:w="0" w:type="auto"/>
            <w:shd w:val="clear" w:color="auto" w:fill="auto"/>
            <w:tcMar>
              <w:top w:w="75" w:type="dxa"/>
              <w:bottom w:w="75" w:type="dxa"/>
            </w:tcMar>
            <w:vAlign w:val="center"/>
          </w:tcPr>
          <w:p w14:paraId="33CB1599" w14:textId="77777777" w:rsidR="00482DF0" w:rsidRPr="00583926" w:rsidRDefault="00482DF0" w:rsidP="00C52E0F">
            <w:pPr>
              <w:jc w:val="center"/>
              <w:rPr>
                <w:rFonts w:eastAsia="Calibri"/>
                <w:lang w:eastAsia="en-US"/>
              </w:rPr>
            </w:pPr>
            <w:r w:rsidRPr="00583926">
              <w:rPr>
                <w:rFonts w:eastAsia="Calibri"/>
                <w:color w:val="000000"/>
                <w:position w:val="-2"/>
                <w:lang w:eastAsia="en-US"/>
              </w:rPr>
              <w:t xml:space="preserve">Izdajatelj menice: </w:t>
            </w:r>
            <w:r w:rsidRPr="00583926">
              <w:rPr>
                <w:rFonts w:eastAsia="Calibri"/>
                <w:color w:val="000000"/>
                <w:position w:val="-2"/>
                <w:u w:val="single"/>
                <w:lang w:eastAsia="en-US"/>
              </w:rPr>
              <w:t>_______________</w:t>
            </w:r>
          </w:p>
        </w:tc>
      </w:tr>
      <w:tr w:rsidR="00482DF0" w:rsidRPr="00583926" w14:paraId="6126BD93" w14:textId="77777777" w:rsidTr="00C52E0F">
        <w:tc>
          <w:tcPr>
            <w:tcW w:w="2500" w:type="pct"/>
            <w:shd w:val="clear" w:color="auto" w:fill="auto"/>
            <w:tcMar>
              <w:top w:w="75" w:type="dxa"/>
              <w:bottom w:w="75" w:type="dxa"/>
            </w:tcMar>
            <w:vAlign w:val="center"/>
          </w:tcPr>
          <w:p w14:paraId="09FCB006" w14:textId="77777777" w:rsidR="00482DF0" w:rsidRPr="00583926" w:rsidRDefault="00482DF0" w:rsidP="00C52E0F">
            <w:pPr>
              <w:rPr>
                <w:rFonts w:eastAsia="Calibri"/>
                <w:lang w:eastAsia="en-US"/>
              </w:rPr>
            </w:pPr>
            <w:r w:rsidRPr="00583926">
              <w:rPr>
                <w:rFonts w:eastAsia="Calibri"/>
                <w:color w:val="000000"/>
                <w:position w:val="-2"/>
                <w:lang w:eastAsia="en-US"/>
              </w:rPr>
              <w:t xml:space="preserve">Datum: </w:t>
            </w:r>
            <w:r w:rsidRPr="00583926">
              <w:rPr>
                <w:rFonts w:eastAsia="Calibri"/>
                <w:color w:val="000000"/>
                <w:position w:val="-2"/>
                <w:u w:val="single"/>
                <w:lang w:eastAsia="en-US"/>
              </w:rPr>
              <w:t>_______________</w:t>
            </w:r>
          </w:p>
        </w:tc>
        <w:tc>
          <w:tcPr>
            <w:tcW w:w="0" w:type="auto"/>
            <w:shd w:val="clear" w:color="auto" w:fill="auto"/>
            <w:tcMar>
              <w:top w:w="75" w:type="dxa"/>
              <w:bottom w:w="75" w:type="dxa"/>
            </w:tcMar>
            <w:vAlign w:val="center"/>
          </w:tcPr>
          <w:p w14:paraId="3DF985AF" w14:textId="77777777" w:rsidR="00482DF0" w:rsidRPr="00583926" w:rsidRDefault="00482DF0" w:rsidP="00C52E0F">
            <w:pPr>
              <w:rPr>
                <w:rFonts w:eastAsia="Calibri"/>
                <w:lang w:eastAsia="en-US"/>
              </w:rPr>
            </w:pPr>
          </w:p>
          <w:p w14:paraId="288A6A8F" w14:textId="77777777" w:rsidR="00482DF0" w:rsidRPr="00583926" w:rsidRDefault="00482DF0" w:rsidP="00C52E0F">
            <w:pPr>
              <w:jc w:val="center"/>
              <w:rPr>
                <w:rFonts w:eastAsia="Calibri"/>
                <w:lang w:eastAsia="en-US"/>
              </w:rPr>
            </w:pPr>
            <w:r w:rsidRPr="00583926">
              <w:rPr>
                <w:rFonts w:eastAsia="Calibri"/>
                <w:color w:val="A9A9A9"/>
                <w:position w:val="-2"/>
                <w:lang w:eastAsia="en-US"/>
              </w:rPr>
              <w:t>(žig in podpis)</w:t>
            </w:r>
          </w:p>
        </w:tc>
      </w:tr>
    </w:tbl>
    <w:p w14:paraId="138B2AC7" w14:textId="77777777" w:rsidR="00482DF0" w:rsidRPr="00583926" w:rsidRDefault="00482DF0" w:rsidP="003A7E22">
      <w:pPr>
        <w:tabs>
          <w:tab w:val="left" w:pos="817"/>
        </w:tabs>
        <w:rPr>
          <w:kern w:val="16"/>
          <w:u w:val="single"/>
        </w:rPr>
      </w:pPr>
    </w:p>
    <w:p w14:paraId="59817DF1" w14:textId="7FF9D3A9" w:rsidR="003A7E22" w:rsidRPr="00583926" w:rsidRDefault="003A7E22" w:rsidP="003A7E22">
      <w:pPr>
        <w:tabs>
          <w:tab w:val="left" w:pos="817"/>
        </w:tabs>
      </w:pPr>
      <w:r w:rsidRPr="00583926">
        <w:rPr>
          <w:kern w:val="16"/>
          <w:u w:val="single"/>
        </w:rPr>
        <w:t xml:space="preserve">Opomba: </w:t>
      </w:r>
      <w:r w:rsidRPr="00583926">
        <w:t xml:space="preserve">S predložitvijo podpisanega obrazca ESPD se šteje, da ponudnik potrjuje vsebino vzorca </w:t>
      </w:r>
      <w:r w:rsidR="00482DF0" w:rsidRPr="00583926">
        <w:t>menične izjave. Original bianco menico z menično izjavo izbrani ponudnik oziroma dobavitelj predloži po podpisu pogodbe</w:t>
      </w:r>
      <w:r w:rsidRPr="00583926">
        <w:t>.</w:t>
      </w:r>
    </w:p>
    <w:p w14:paraId="76E02775" w14:textId="518DE9C8" w:rsidR="00661D38" w:rsidRPr="00583926" w:rsidRDefault="00661D38" w:rsidP="007D644F">
      <w:pPr>
        <w:tabs>
          <w:tab w:val="left" w:pos="817"/>
        </w:tabs>
      </w:pPr>
      <w:r w:rsidRPr="00583926">
        <w:br w:type="page"/>
      </w:r>
    </w:p>
    <w:p w14:paraId="00A5F01C" w14:textId="77777777" w:rsidR="000B00C7" w:rsidRPr="00583926"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362" w:name="_Toc392226349"/>
      <w:bookmarkStart w:id="363" w:name="_Toc406052561"/>
      <w:bookmarkStart w:id="364" w:name="_Toc422906034"/>
      <w:bookmarkStart w:id="365" w:name="_Toc442170038"/>
      <w:bookmarkStart w:id="366" w:name="_Toc474238298"/>
      <w:bookmarkStart w:id="367" w:name="_Toc137538024"/>
      <w:r w:rsidRPr="00583926">
        <w:rPr>
          <w:b/>
          <w:bCs/>
          <w:iCs/>
          <w:sz w:val="24"/>
          <w:szCs w:val="24"/>
        </w:rPr>
        <w:lastRenderedPageBreak/>
        <w:t>OSNUTEK</w:t>
      </w:r>
      <w:r w:rsidR="000B00C7" w:rsidRPr="00583926">
        <w:rPr>
          <w:b/>
          <w:bCs/>
          <w:iCs/>
          <w:sz w:val="24"/>
          <w:szCs w:val="24"/>
        </w:rPr>
        <w:t xml:space="preserve"> POGODBE</w:t>
      </w:r>
      <w:bookmarkEnd w:id="362"/>
      <w:bookmarkEnd w:id="363"/>
      <w:bookmarkEnd w:id="364"/>
      <w:bookmarkEnd w:id="365"/>
      <w:bookmarkEnd w:id="366"/>
      <w:bookmarkEnd w:id="367"/>
    </w:p>
    <w:p w14:paraId="327733F8" w14:textId="77777777" w:rsidR="00E57A73" w:rsidRPr="00583926" w:rsidRDefault="00E57A73" w:rsidP="00E57A73">
      <w:r w:rsidRPr="00583926">
        <w:t>(Ponudnik mora izpolniti sivo označena polja in podpisati pogodbo, s čimer potrjuje, da se strinja z vsebino osnutka pogodbe.)</w:t>
      </w:r>
    </w:p>
    <w:p w14:paraId="3A2C265A" w14:textId="77777777" w:rsidR="00E57A73" w:rsidRPr="00583926" w:rsidRDefault="00E57A73" w:rsidP="00E57A73"/>
    <w:tbl>
      <w:tblPr>
        <w:tblW w:w="9607" w:type="dxa"/>
        <w:tblLayout w:type="fixed"/>
        <w:tblCellMar>
          <w:left w:w="70" w:type="dxa"/>
          <w:right w:w="70" w:type="dxa"/>
        </w:tblCellMar>
        <w:tblLook w:val="04A0" w:firstRow="1" w:lastRow="0" w:firstColumn="1" w:lastColumn="0" w:noHBand="0" w:noVBand="1"/>
      </w:tblPr>
      <w:tblGrid>
        <w:gridCol w:w="2689"/>
        <w:gridCol w:w="6918"/>
      </w:tblGrid>
      <w:tr w:rsidR="00E57A73" w:rsidRPr="00583926" w14:paraId="7DB9B07B" w14:textId="77777777" w:rsidTr="00C52E0F">
        <w:tc>
          <w:tcPr>
            <w:tcW w:w="2687" w:type="dxa"/>
          </w:tcPr>
          <w:p w14:paraId="4AC81686" w14:textId="77777777" w:rsidR="00E57A73" w:rsidRPr="00583926" w:rsidRDefault="00E57A73" w:rsidP="00C52E0F">
            <w:pPr>
              <w:rPr>
                <w:b/>
              </w:rPr>
            </w:pPr>
            <w:r w:rsidRPr="00583926">
              <w:rPr>
                <w:b/>
              </w:rPr>
              <w:t xml:space="preserve">NAROČNIK: </w:t>
            </w:r>
          </w:p>
          <w:p w14:paraId="7914E59F" w14:textId="77777777" w:rsidR="00E57A73" w:rsidRPr="00583926" w:rsidRDefault="00E57A73" w:rsidP="00C52E0F">
            <w:pPr>
              <w:rPr>
                <w:b/>
              </w:rPr>
            </w:pPr>
          </w:p>
          <w:p w14:paraId="31BA07E3" w14:textId="77777777" w:rsidR="00E57A73" w:rsidRPr="00583926" w:rsidRDefault="00E57A73" w:rsidP="00C52E0F">
            <w:pPr>
              <w:rPr>
                <w:b/>
              </w:rPr>
            </w:pPr>
          </w:p>
          <w:p w14:paraId="48CD6482" w14:textId="77777777" w:rsidR="00E57A73" w:rsidRPr="00583926" w:rsidRDefault="00E57A73" w:rsidP="00C52E0F">
            <w:pPr>
              <w:rPr>
                <w:b/>
              </w:rPr>
            </w:pPr>
          </w:p>
          <w:p w14:paraId="0A95AF4A" w14:textId="77777777" w:rsidR="00E57A73" w:rsidRPr="00583926" w:rsidRDefault="00E57A73" w:rsidP="00C52E0F">
            <w:pPr>
              <w:rPr>
                <w:b/>
              </w:rPr>
            </w:pPr>
          </w:p>
          <w:p w14:paraId="2B72581D" w14:textId="77777777" w:rsidR="00E57A73" w:rsidRPr="00583926" w:rsidRDefault="00E57A73" w:rsidP="00C52E0F">
            <w:pPr>
              <w:rPr>
                <w:b/>
              </w:rPr>
            </w:pPr>
          </w:p>
          <w:p w14:paraId="5CAB2D25" w14:textId="77777777" w:rsidR="00E57A73" w:rsidRPr="00583926" w:rsidRDefault="00E57A73" w:rsidP="00C52E0F">
            <w:pPr>
              <w:rPr>
                <w:b/>
              </w:rPr>
            </w:pPr>
          </w:p>
          <w:p w14:paraId="2DEFD1C3" w14:textId="77777777" w:rsidR="00E57A73" w:rsidRPr="00583926" w:rsidRDefault="00E57A73" w:rsidP="00C52E0F">
            <w:pPr>
              <w:rPr>
                <w:b/>
              </w:rPr>
            </w:pPr>
          </w:p>
          <w:p w14:paraId="644F0034" w14:textId="77777777" w:rsidR="00E57A73" w:rsidRPr="00583926" w:rsidRDefault="00E57A73" w:rsidP="00C52E0F">
            <w:r w:rsidRPr="00583926">
              <w:t>in</w:t>
            </w:r>
          </w:p>
          <w:p w14:paraId="45C7A6FA" w14:textId="77777777" w:rsidR="00E57A73" w:rsidRPr="00583926" w:rsidRDefault="00E57A73" w:rsidP="00C52E0F">
            <w:pPr>
              <w:rPr>
                <w:b/>
              </w:rPr>
            </w:pPr>
            <w:r w:rsidRPr="00583926">
              <w:rPr>
                <w:b/>
              </w:rPr>
              <w:t>UPORABNIK:</w:t>
            </w:r>
          </w:p>
        </w:tc>
        <w:tc>
          <w:tcPr>
            <w:tcW w:w="6913" w:type="dxa"/>
          </w:tcPr>
          <w:p w14:paraId="175DA7BA" w14:textId="77777777" w:rsidR="00E57A73" w:rsidRPr="00583926" w:rsidRDefault="00E57A73" w:rsidP="00C52E0F">
            <w:pPr>
              <w:rPr>
                <w:b/>
              </w:rPr>
            </w:pPr>
            <w:r w:rsidRPr="00583926">
              <w:rPr>
                <w:b/>
              </w:rPr>
              <w:t>REPUBLIKA SLOVENIJA, MINISTRSTVO ZA ZDRAVJE,</w:t>
            </w:r>
          </w:p>
          <w:p w14:paraId="7EF85B6A" w14:textId="77777777" w:rsidR="00E57A73" w:rsidRPr="00583926" w:rsidRDefault="00E57A73" w:rsidP="00C52E0F">
            <w:pPr>
              <w:rPr>
                <w:b/>
              </w:rPr>
            </w:pPr>
            <w:r w:rsidRPr="00583926">
              <w:rPr>
                <w:b/>
              </w:rPr>
              <w:t>URAD REPUBLIKE SLOVENIJE ZA NADZOR, KAKOVOST</w:t>
            </w:r>
          </w:p>
          <w:p w14:paraId="18D7F157" w14:textId="77777777" w:rsidR="00E57A73" w:rsidRPr="00583926" w:rsidRDefault="00E57A73" w:rsidP="00C52E0F">
            <w:pPr>
              <w:rPr>
                <w:b/>
              </w:rPr>
            </w:pPr>
            <w:r w:rsidRPr="00583926">
              <w:rPr>
                <w:b/>
              </w:rPr>
              <w:t>IN INVESTICIJE V ZDRAVSTVU,</w:t>
            </w:r>
          </w:p>
          <w:p w14:paraId="2F524596" w14:textId="77777777" w:rsidR="00E57A73" w:rsidRPr="00583926" w:rsidRDefault="00E57A73" w:rsidP="00C52E0F">
            <w:pPr>
              <w:rPr>
                <w:b/>
              </w:rPr>
            </w:pPr>
            <w:r w:rsidRPr="00583926">
              <w:rPr>
                <w:b/>
              </w:rPr>
              <w:t>Ulica Ambrožiča Novljana 7, 1000 Ljubljana,</w:t>
            </w:r>
          </w:p>
          <w:p w14:paraId="02446110" w14:textId="77777777" w:rsidR="00E57A73" w:rsidRPr="00583926" w:rsidRDefault="00E57A73" w:rsidP="00C52E0F">
            <w:r w:rsidRPr="00583926">
              <w:t xml:space="preserve">ki ga zastopa </w:t>
            </w:r>
            <w:bookmarkStart w:id="368" w:name="_Hlk127454822"/>
            <w:r w:rsidRPr="00583926">
              <w:t>____________________</w:t>
            </w:r>
            <w:bookmarkEnd w:id="368"/>
          </w:p>
          <w:p w14:paraId="144C66ED" w14:textId="77777777" w:rsidR="00E57A73" w:rsidRPr="00583926" w:rsidRDefault="00E57A73" w:rsidP="00C52E0F">
            <w:pPr>
              <w:numPr>
                <w:ilvl w:val="12"/>
                <w:numId w:val="0"/>
              </w:numPr>
              <w:jc w:val="left"/>
              <w:rPr>
                <w:lang w:eastAsia="en-US"/>
              </w:rPr>
            </w:pPr>
            <w:r w:rsidRPr="00583926">
              <w:rPr>
                <w:lang w:eastAsia="en-US"/>
              </w:rPr>
              <w:t>Matična številka</w:t>
            </w:r>
            <w:r w:rsidRPr="00583926">
              <w:rPr>
                <w:bCs/>
                <w:lang w:eastAsia="en-US"/>
              </w:rPr>
              <w:t>: 2516535000</w:t>
            </w:r>
          </w:p>
          <w:p w14:paraId="521549D9" w14:textId="77777777" w:rsidR="00E57A73" w:rsidRPr="00583926" w:rsidRDefault="00E57A73" w:rsidP="00C52E0F">
            <w:pPr>
              <w:numPr>
                <w:ilvl w:val="12"/>
                <w:numId w:val="0"/>
              </w:numPr>
              <w:jc w:val="left"/>
              <w:rPr>
                <w:lang w:eastAsia="en-US"/>
              </w:rPr>
            </w:pPr>
            <w:r w:rsidRPr="00583926">
              <w:rPr>
                <w:lang w:eastAsia="en-US"/>
              </w:rPr>
              <w:t>ID številka: SI</w:t>
            </w:r>
            <w:r w:rsidRPr="00583926">
              <w:rPr>
                <w:bCs/>
                <w:lang w:eastAsia="en-US"/>
              </w:rPr>
              <w:t>64234894</w:t>
            </w:r>
          </w:p>
          <w:p w14:paraId="15BED9B5" w14:textId="77777777" w:rsidR="00E57A73" w:rsidRPr="00583926" w:rsidRDefault="00E57A73" w:rsidP="00C52E0F">
            <w:r w:rsidRPr="00583926">
              <w:t>(v nadaljnjem besedilu: naročnik)</w:t>
            </w:r>
          </w:p>
          <w:p w14:paraId="55B2C05B" w14:textId="77777777" w:rsidR="00E57A73" w:rsidRPr="00583926" w:rsidRDefault="00E57A73" w:rsidP="00C52E0F"/>
          <w:p w14:paraId="202CB912" w14:textId="77777777" w:rsidR="00703E01" w:rsidRPr="00703E01" w:rsidRDefault="00703E01" w:rsidP="00703E01">
            <w:pPr>
              <w:numPr>
                <w:ilvl w:val="12"/>
                <w:numId w:val="0"/>
              </w:numPr>
              <w:rPr>
                <w:b/>
                <w:bCs/>
                <w:lang w:eastAsia="en-US"/>
              </w:rPr>
            </w:pPr>
            <w:r w:rsidRPr="00703E01">
              <w:rPr>
                <w:b/>
                <w:lang w:eastAsia="en-US"/>
              </w:rPr>
              <w:t>BOLNIŠNICA ZA ŽENSKE BOLEZNI IN PORODNIŠTVO POSTOJNA</w:t>
            </w:r>
            <w:r w:rsidRPr="00703E01">
              <w:rPr>
                <w:b/>
                <w:bCs/>
                <w:lang w:eastAsia="en-US"/>
              </w:rPr>
              <w:t>,</w:t>
            </w:r>
          </w:p>
          <w:p w14:paraId="6EC4983D" w14:textId="77777777" w:rsidR="00703E01" w:rsidRPr="00703E01" w:rsidRDefault="00703E01" w:rsidP="00703E01">
            <w:pPr>
              <w:numPr>
                <w:ilvl w:val="12"/>
                <w:numId w:val="0"/>
              </w:numPr>
              <w:rPr>
                <w:b/>
                <w:lang w:eastAsia="en-US"/>
              </w:rPr>
            </w:pPr>
            <w:r w:rsidRPr="00703E01">
              <w:rPr>
                <w:b/>
                <w:lang w:eastAsia="en-US"/>
              </w:rPr>
              <w:t>Prečna 4, 6230 Postojna,</w:t>
            </w:r>
          </w:p>
          <w:p w14:paraId="07115EEA" w14:textId="77777777" w:rsidR="00703E01" w:rsidRPr="00703E01" w:rsidRDefault="00703E01" w:rsidP="00703E01">
            <w:r w:rsidRPr="00703E01">
              <w:rPr>
                <w:bCs/>
                <w:lang w:eastAsia="en-US"/>
              </w:rPr>
              <w:t xml:space="preserve">ki ga zastopa </w:t>
            </w:r>
            <w:r w:rsidRPr="00703E01">
              <w:t>____________, __________</w:t>
            </w:r>
          </w:p>
          <w:p w14:paraId="4072E923" w14:textId="77777777" w:rsidR="00703E01" w:rsidRPr="00703E01" w:rsidRDefault="00703E01" w:rsidP="00703E01">
            <w:pPr>
              <w:tabs>
                <w:tab w:val="left" w:pos="708"/>
                <w:tab w:val="center" w:pos="4536"/>
                <w:tab w:val="right" w:pos="9072"/>
              </w:tabs>
            </w:pPr>
            <w:r w:rsidRPr="00703E01">
              <w:t>Matična številka:</w:t>
            </w:r>
            <w:r w:rsidRPr="00703E01">
              <w:rPr>
                <w:lang w:eastAsia="en-US"/>
              </w:rPr>
              <w:t xml:space="preserve"> </w:t>
            </w:r>
            <w:r w:rsidRPr="00703E01">
              <w:rPr>
                <w:shd w:val="clear" w:color="auto" w:fill="F5F7F9"/>
              </w:rPr>
              <w:t>5779197000</w:t>
            </w:r>
          </w:p>
          <w:p w14:paraId="1366AB0D" w14:textId="77777777" w:rsidR="00703E01" w:rsidRPr="00703E01" w:rsidRDefault="00703E01" w:rsidP="00703E01">
            <w:pPr>
              <w:numPr>
                <w:ilvl w:val="12"/>
                <w:numId w:val="0"/>
              </w:numPr>
              <w:rPr>
                <w:lang w:eastAsia="en-US"/>
              </w:rPr>
            </w:pPr>
            <w:r w:rsidRPr="00703E01">
              <w:t>ID številka</w:t>
            </w:r>
            <w:r w:rsidRPr="00703E01">
              <w:rPr>
                <w:bCs/>
              </w:rPr>
              <w:t xml:space="preserve">: </w:t>
            </w:r>
            <w:r w:rsidRPr="00703E01">
              <w:rPr>
                <w:lang w:eastAsia="en-US"/>
              </w:rPr>
              <w:t>SI</w:t>
            </w:r>
            <w:r w:rsidRPr="00703E01">
              <w:rPr>
                <w:shd w:val="clear" w:color="auto" w:fill="FFFFFF"/>
              </w:rPr>
              <w:t>44498403</w:t>
            </w:r>
          </w:p>
          <w:p w14:paraId="6DB617BD" w14:textId="64BCC233" w:rsidR="00E57A73" w:rsidRPr="00583926" w:rsidRDefault="00703E01" w:rsidP="00703E01">
            <w:r w:rsidRPr="00703E01">
              <w:rPr>
                <w:lang w:eastAsia="en-US"/>
              </w:rPr>
              <w:t>(v nadaljnjem besedilu: uporabnik)</w:t>
            </w:r>
          </w:p>
        </w:tc>
      </w:tr>
      <w:tr w:rsidR="00E57A73" w:rsidRPr="00583926" w14:paraId="53C7F3AA" w14:textId="77777777" w:rsidTr="00C52E0F">
        <w:tc>
          <w:tcPr>
            <w:tcW w:w="2687" w:type="dxa"/>
          </w:tcPr>
          <w:p w14:paraId="57B46494" w14:textId="77777777" w:rsidR="00E57A73" w:rsidRPr="00583926" w:rsidRDefault="00E57A73" w:rsidP="00C52E0F">
            <w:r w:rsidRPr="00583926">
              <w:t>ter</w:t>
            </w:r>
          </w:p>
        </w:tc>
        <w:tc>
          <w:tcPr>
            <w:tcW w:w="6913" w:type="dxa"/>
          </w:tcPr>
          <w:p w14:paraId="3E837262" w14:textId="77777777" w:rsidR="00E57A73" w:rsidRPr="00583926" w:rsidRDefault="00E57A73" w:rsidP="00C52E0F"/>
        </w:tc>
      </w:tr>
      <w:tr w:rsidR="00E57A73" w:rsidRPr="00583926" w14:paraId="4D6C7247" w14:textId="77777777" w:rsidTr="00C52E0F">
        <w:tc>
          <w:tcPr>
            <w:tcW w:w="2687" w:type="dxa"/>
          </w:tcPr>
          <w:p w14:paraId="38DBA756" w14:textId="77777777" w:rsidR="00E57A73" w:rsidRPr="00583926" w:rsidRDefault="00E57A73" w:rsidP="00C52E0F">
            <w:pPr>
              <w:rPr>
                <w:b/>
              </w:rPr>
            </w:pPr>
            <w:r w:rsidRPr="00583926">
              <w:rPr>
                <w:b/>
              </w:rPr>
              <w:t>IZVAJALEC:</w:t>
            </w:r>
          </w:p>
        </w:tc>
        <w:tc>
          <w:tcPr>
            <w:tcW w:w="6913" w:type="dxa"/>
          </w:tcPr>
          <w:p w14:paraId="5DAF5B44" w14:textId="77777777" w:rsidR="00E57A73" w:rsidRPr="00583926" w:rsidRDefault="00E57A73" w:rsidP="00C52E0F">
            <w:pPr>
              <w:rPr>
                <w:highlight w:val="lightGray"/>
              </w:rPr>
            </w:pPr>
            <w:r w:rsidRPr="00583926">
              <w:rPr>
                <w:highlight w:val="lightGray"/>
              </w:rPr>
              <w:t>firma: __________________</w:t>
            </w:r>
          </w:p>
          <w:p w14:paraId="2B4D356B" w14:textId="77777777" w:rsidR="00E57A73" w:rsidRPr="00583926" w:rsidRDefault="00E57A73" w:rsidP="00C52E0F">
            <w:pPr>
              <w:rPr>
                <w:highlight w:val="lightGray"/>
              </w:rPr>
            </w:pPr>
            <w:r w:rsidRPr="00583926">
              <w:rPr>
                <w:highlight w:val="lightGray"/>
              </w:rPr>
              <w:t>naslov: __________________</w:t>
            </w:r>
          </w:p>
          <w:p w14:paraId="4C070B0F" w14:textId="77777777" w:rsidR="00E57A73" w:rsidRPr="00583926" w:rsidRDefault="00E57A73" w:rsidP="00C52E0F">
            <w:pPr>
              <w:rPr>
                <w:highlight w:val="lightGray"/>
              </w:rPr>
            </w:pPr>
            <w:r w:rsidRPr="00583926">
              <w:rPr>
                <w:highlight w:val="lightGray"/>
              </w:rPr>
              <w:t xml:space="preserve">pošta: ___________________, </w:t>
            </w:r>
          </w:p>
          <w:p w14:paraId="45401956" w14:textId="77777777" w:rsidR="00E57A73" w:rsidRPr="00583926" w:rsidRDefault="00E57A73" w:rsidP="00C52E0F">
            <w:pPr>
              <w:rPr>
                <w:highlight w:val="lightGray"/>
              </w:rPr>
            </w:pPr>
            <w:r w:rsidRPr="00583926">
              <w:rPr>
                <w:bCs/>
                <w:highlight w:val="lightGray"/>
              </w:rPr>
              <w:t>ki ga zastopa</w:t>
            </w:r>
            <w:r w:rsidRPr="00583926">
              <w:rPr>
                <w:highlight w:val="lightGray"/>
              </w:rPr>
              <w:t xml:space="preserve"> _________ _________________</w:t>
            </w:r>
          </w:p>
          <w:p w14:paraId="4718DEBE" w14:textId="77777777" w:rsidR="00E57A73" w:rsidRPr="00583926" w:rsidRDefault="00E57A73" w:rsidP="00C52E0F">
            <w:pPr>
              <w:rPr>
                <w:highlight w:val="lightGray"/>
              </w:rPr>
            </w:pPr>
            <w:r w:rsidRPr="00583926">
              <w:rPr>
                <w:highlight w:val="lightGray"/>
              </w:rPr>
              <w:t>Matična številka: ___________</w:t>
            </w:r>
          </w:p>
          <w:p w14:paraId="20260B72" w14:textId="77777777" w:rsidR="00E57A73" w:rsidRPr="00583926" w:rsidRDefault="00E57A73" w:rsidP="00C52E0F">
            <w:pPr>
              <w:rPr>
                <w:highlight w:val="lightGray"/>
              </w:rPr>
            </w:pPr>
            <w:r w:rsidRPr="00583926">
              <w:rPr>
                <w:highlight w:val="lightGray"/>
              </w:rPr>
              <w:t>ID številka: ____________</w:t>
            </w:r>
          </w:p>
          <w:p w14:paraId="6E91E7E2" w14:textId="77777777" w:rsidR="00E57A73" w:rsidRPr="00583926" w:rsidRDefault="00E57A73" w:rsidP="00C52E0F">
            <w:pPr>
              <w:rPr>
                <w:highlight w:val="lightGray"/>
              </w:rPr>
            </w:pPr>
            <w:r w:rsidRPr="00583926">
              <w:rPr>
                <w:highlight w:val="lightGray"/>
              </w:rPr>
              <w:t>TRR:  _____-___________, odprt pri _________________</w:t>
            </w:r>
          </w:p>
          <w:p w14:paraId="6E79B046" w14:textId="77777777" w:rsidR="00E57A73" w:rsidRPr="00583926" w:rsidRDefault="00E57A73" w:rsidP="00C52E0F">
            <w:r w:rsidRPr="00583926">
              <w:rPr>
                <w:highlight w:val="lightGray"/>
              </w:rPr>
              <w:t>(v nadaljnjem besedilu: izvajalec)</w:t>
            </w:r>
          </w:p>
        </w:tc>
      </w:tr>
    </w:tbl>
    <w:p w14:paraId="5468E994" w14:textId="77777777" w:rsidR="00E57A73" w:rsidRPr="00583926" w:rsidRDefault="00E57A73" w:rsidP="00E57A73"/>
    <w:p w14:paraId="57D5C029" w14:textId="77777777" w:rsidR="00E57A73" w:rsidRPr="00583926" w:rsidRDefault="00E57A73" w:rsidP="00E57A73">
      <w:r w:rsidRPr="00583926">
        <w:t>sklepajo</w:t>
      </w:r>
    </w:p>
    <w:p w14:paraId="49767709" w14:textId="77777777" w:rsidR="00E57A73" w:rsidRPr="00583926" w:rsidRDefault="00E57A73" w:rsidP="00E57A73">
      <w:pPr>
        <w:jc w:val="center"/>
        <w:rPr>
          <w:b/>
        </w:rPr>
      </w:pPr>
      <w:r w:rsidRPr="00583926">
        <w:rPr>
          <w:b/>
        </w:rPr>
        <w:t>POGODBO ŠT. ______________</w:t>
      </w:r>
    </w:p>
    <w:p w14:paraId="1C376451" w14:textId="77777777" w:rsidR="00703E01" w:rsidRPr="00703E01" w:rsidRDefault="00703E01" w:rsidP="00703E01">
      <w:pPr>
        <w:jc w:val="center"/>
        <w:rPr>
          <w:rFonts w:eastAsia="Calibri"/>
          <w:b/>
          <w:bCs/>
        </w:rPr>
      </w:pPr>
      <w:r w:rsidRPr="00703E01">
        <w:rPr>
          <w:rFonts w:eastAsia="Calibri"/>
          <w:b/>
          <w:bCs/>
        </w:rPr>
        <w:t>za nakup premične (prestavljive) opreme</w:t>
      </w:r>
    </w:p>
    <w:p w14:paraId="141044FB" w14:textId="77777777" w:rsidR="00703E01" w:rsidRPr="00703E01" w:rsidRDefault="00703E01" w:rsidP="00703E01">
      <w:pPr>
        <w:jc w:val="center"/>
        <w:rPr>
          <w:b/>
          <w:bCs/>
        </w:rPr>
      </w:pPr>
      <w:r w:rsidRPr="00703E01">
        <w:rPr>
          <w:rFonts w:eastAsia="Calibri"/>
          <w:b/>
          <w:bCs/>
        </w:rPr>
        <w:t xml:space="preserve"> v okviru projekta »</w:t>
      </w:r>
      <w:r w:rsidRPr="00703E01">
        <w:rPr>
          <w:b/>
          <w:bCs/>
        </w:rPr>
        <w:t xml:space="preserve">Ureditev prostorov in oprema za program OBMP/IVF v  Bolnišnici Postojna« </w:t>
      </w:r>
    </w:p>
    <w:p w14:paraId="57E56744" w14:textId="40AB4CA5" w:rsidR="00E57A73" w:rsidRPr="00583926" w:rsidRDefault="00E57A73" w:rsidP="00E57A73">
      <w:pPr>
        <w:jc w:val="center"/>
        <w:rPr>
          <w:bCs/>
          <w:i/>
          <w:iCs/>
        </w:rPr>
      </w:pPr>
      <w:r w:rsidRPr="00583926">
        <w:rPr>
          <w:bCs/>
          <w:i/>
          <w:iCs/>
        </w:rPr>
        <w:t>/zapiše se sklop, ki je predmet pogodbe</w:t>
      </w:r>
      <w:r w:rsidR="003F17C7">
        <w:rPr>
          <w:bCs/>
          <w:i/>
          <w:iCs/>
        </w:rPr>
        <w:t>/</w:t>
      </w:r>
    </w:p>
    <w:p w14:paraId="7914298C" w14:textId="078483FB" w:rsidR="00E57A73" w:rsidRPr="00583926" w:rsidRDefault="00E57A73" w:rsidP="00E57A73">
      <w:pPr>
        <w:jc w:val="center"/>
        <w:rPr>
          <w:bCs/>
          <w:i/>
          <w:iCs/>
        </w:rPr>
      </w:pPr>
    </w:p>
    <w:p w14:paraId="263957EC" w14:textId="77777777" w:rsidR="00E57A73" w:rsidRPr="00583926" w:rsidRDefault="00E57A73" w:rsidP="00A37042">
      <w:pPr>
        <w:pStyle w:val="Odstavekseznama"/>
        <w:numPr>
          <w:ilvl w:val="0"/>
          <w:numId w:val="43"/>
        </w:numPr>
        <w:rPr>
          <w:b/>
          <w:vanish/>
          <w:lang w:val="sl-SI"/>
        </w:rPr>
      </w:pPr>
    </w:p>
    <w:p w14:paraId="00EECD08" w14:textId="77777777" w:rsidR="00E57A73" w:rsidRPr="00583926" w:rsidRDefault="00E57A73" w:rsidP="00A37042">
      <w:pPr>
        <w:pStyle w:val="Odstavekseznama"/>
        <w:numPr>
          <w:ilvl w:val="0"/>
          <w:numId w:val="42"/>
        </w:numPr>
        <w:rPr>
          <w:b/>
          <w:lang w:val="sl-SI"/>
        </w:rPr>
      </w:pPr>
      <w:r w:rsidRPr="00583926">
        <w:rPr>
          <w:b/>
          <w:lang w:val="sl-SI"/>
        </w:rPr>
        <w:t>UGOTOVITVENE DOLOČBE</w:t>
      </w:r>
    </w:p>
    <w:p w14:paraId="643C6CA4" w14:textId="77777777" w:rsidR="00E57A73" w:rsidRPr="00583926" w:rsidRDefault="00E57A73" w:rsidP="00E57A73">
      <w:pPr>
        <w:numPr>
          <w:ilvl w:val="0"/>
          <w:numId w:val="4"/>
        </w:numPr>
        <w:jc w:val="center"/>
      </w:pPr>
      <w:r w:rsidRPr="00583926">
        <w:t>člen</w:t>
      </w:r>
    </w:p>
    <w:p w14:paraId="7D20CD61" w14:textId="77777777" w:rsidR="00E57A73" w:rsidRPr="00583926" w:rsidRDefault="00E57A73" w:rsidP="00E57A73"/>
    <w:p w14:paraId="6E740CEE" w14:textId="77777777" w:rsidR="00E57A73" w:rsidRPr="00583926" w:rsidRDefault="00E57A73" w:rsidP="00E57A73">
      <w:r w:rsidRPr="00583926">
        <w:t>Pogodbene stranke uvodoma ugotovijo, da:</w:t>
      </w:r>
    </w:p>
    <w:p w14:paraId="7520E8B0" w14:textId="5923252D" w:rsidR="00E57A73" w:rsidRPr="00583926" w:rsidRDefault="00E57A73" w:rsidP="00E57A73">
      <w:pPr>
        <w:pStyle w:val="Odstavekseznama"/>
        <w:numPr>
          <w:ilvl w:val="0"/>
          <w:numId w:val="1"/>
        </w:numPr>
        <w:rPr>
          <w:szCs w:val="20"/>
          <w:lang w:val="sl-SI"/>
        </w:rPr>
      </w:pPr>
      <w:r w:rsidRPr="00583926">
        <w:rPr>
          <w:lang w:val="sl-SI"/>
        </w:rPr>
        <w:t xml:space="preserve">sklepajo pogodbo na podlagi oddanega javnega naročila po izvedenem odprtem postopku, </w:t>
      </w:r>
      <w:bookmarkStart w:id="369" w:name="_Hlk106095293"/>
      <w:r w:rsidRPr="00583926">
        <w:rPr>
          <w:lang w:val="sl-SI"/>
        </w:rPr>
        <w:t>z oznako V1</w:t>
      </w:r>
      <w:r w:rsidR="00703E01">
        <w:rPr>
          <w:lang w:val="sl-SI"/>
        </w:rPr>
        <w:t>2</w:t>
      </w:r>
      <w:r w:rsidRPr="00583926">
        <w:rPr>
          <w:lang w:val="sl-SI"/>
        </w:rPr>
        <w:t xml:space="preserve">-23/B in nazivom </w:t>
      </w:r>
      <w:r w:rsidRPr="00583926">
        <w:rPr>
          <w:bCs/>
          <w:lang w:val="sl-SI"/>
        </w:rPr>
        <w:t>»</w:t>
      </w:r>
      <w:r w:rsidR="00703E01" w:rsidRPr="00703E01">
        <w:rPr>
          <w:szCs w:val="20"/>
          <w:lang w:val="sl-SI"/>
        </w:rPr>
        <w:t>Ureditev prostorov in oprema za program OBMP/IVF v  Bolnišnici Postojna – premična (prestavljiva) oprema – II.</w:t>
      </w:r>
      <w:r w:rsidRPr="00703E01">
        <w:rPr>
          <w:lang w:val="sl-SI"/>
        </w:rPr>
        <w:t>«</w:t>
      </w:r>
      <w:bookmarkEnd w:id="369"/>
      <w:r w:rsidRPr="00703E01">
        <w:rPr>
          <w:lang w:val="sl-SI"/>
        </w:rPr>
        <w:t>,</w:t>
      </w:r>
      <w:r w:rsidRPr="00583926">
        <w:rPr>
          <w:b/>
          <w:bCs/>
          <w:lang w:val="sl-SI"/>
        </w:rPr>
        <w:t xml:space="preserve"> </w:t>
      </w:r>
      <w:r w:rsidRPr="00583926">
        <w:rPr>
          <w:szCs w:val="20"/>
          <w:lang w:val="sl-SI"/>
        </w:rPr>
        <w:t xml:space="preserve">objavljenem </w:t>
      </w:r>
      <w:r w:rsidR="00703E01" w:rsidRPr="00583926">
        <w:rPr>
          <w:szCs w:val="20"/>
          <w:lang w:val="sl-SI"/>
        </w:rPr>
        <w:t>__________</w:t>
      </w:r>
      <w:r w:rsidR="00703E01">
        <w:rPr>
          <w:szCs w:val="20"/>
          <w:lang w:val="sl-SI"/>
        </w:rPr>
        <w:t xml:space="preserve"> </w:t>
      </w:r>
      <w:r w:rsidRPr="00583926">
        <w:rPr>
          <w:szCs w:val="20"/>
          <w:lang w:val="sl-SI"/>
        </w:rPr>
        <w:t xml:space="preserve">v Uradnem listu EU, št. objave __________ in </w:t>
      </w:r>
      <w:r w:rsidR="00703E01" w:rsidRPr="00583926">
        <w:rPr>
          <w:szCs w:val="20"/>
          <w:lang w:val="sl-SI"/>
        </w:rPr>
        <w:t>__________</w:t>
      </w:r>
      <w:r w:rsidR="00703E01">
        <w:rPr>
          <w:szCs w:val="20"/>
          <w:lang w:val="sl-SI"/>
        </w:rPr>
        <w:t xml:space="preserve"> </w:t>
      </w:r>
      <w:r w:rsidRPr="00583926">
        <w:rPr>
          <w:szCs w:val="20"/>
          <w:lang w:val="sl-SI"/>
        </w:rPr>
        <w:t>na Portalu javnih naročil RS, št. objave (</w:t>
      </w:r>
      <w:r w:rsidR="00703E01">
        <w:rPr>
          <w:szCs w:val="20"/>
          <w:lang w:val="sl-SI"/>
        </w:rPr>
        <w:t>S</w:t>
      </w:r>
      <w:r w:rsidRPr="00583926">
        <w:rPr>
          <w:szCs w:val="20"/>
          <w:lang w:val="sl-SI"/>
        </w:rPr>
        <w:t xml:space="preserve">klep o začetku postopka oddaje javnega naročila, št. </w:t>
      </w:r>
      <w:r w:rsidR="00703E01" w:rsidRPr="00583926">
        <w:rPr>
          <w:szCs w:val="20"/>
          <w:lang w:val="sl-SI"/>
        </w:rPr>
        <w:t>___ z dne ___</w:t>
      </w:r>
      <w:r w:rsidRPr="00583926">
        <w:rPr>
          <w:szCs w:val="20"/>
          <w:lang w:val="sl-SI"/>
        </w:rPr>
        <w:t xml:space="preserve">, </w:t>
      </w:r>
      <w:r w:rsidR="00703E01">
        <w:rPr>
          <w:szCs w:val="20"/>
          <w:lang w:val="sl-SI"/>
        </w:rPr>
        <w:t>O</w:t>
      </w:r>
      <w:r w:rsidRPr="00583926">
        <w:rPr>
          <w:szCs w:val="20"/>
          <w:lang w:val="sl-SI"/>
        </w:rPr>
        <w:t>dločitev o oddaji javnega naročila, št. ___ z dne ___);</w:t>
      </w:r>
    </w:p>
    <w:p w14:paraId="0A8BAD3D" w14:textId="77777777" w:rsidR="00E57A73" w:rsidRPr="00583926" w:rsidRDefault="00E57A73" w:rsidP="00E57A73">
      <w:pPr>
        <w:numPr>
          <w:ilvl w:val="0"/>
          <w:numId w:val="1"/>
        </w:numPr>
      </w:pPr>
      <w:r w:rsidRPr="00583926">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2B81B608" w14:textId="77777777" w:rsidR="00E57A73" w:rsidRPr="00583926" w:rsidRDefault="00E57A73" w:rsidP="00E57A73">
      <w:pPr>
        <w:numPr>
          <w:ilvl w:val="0"/>
          <w:numId w:val="1"/>
        </w:numPr>
      </w:pPr>
      <w:r w:rsidRPr="00583926">
        <w:lastRenderedPageBreak/>
        <w:t>v primeru neskladja ali nasprotja med to pogodbo, dokumentacijo in ponudbo, veljajo najprej določbe te pogodbe, nato določbe dokumentacije, nato ponudba, če ni v tej pogodbi izrecno navedeno drugače;</w:t>
      </w:r>
    </w:p>
    <w:p w14:paraId="2A312594" w14:textId="3E1F906F" w:rsidR="00E57A73" w:rsidRPr="00583926" w:rsidRDefault="00E57A73" w:rsidP="00E57A73">
      <w:pPr>
        <w:numPr>
          <w:ilvl w:val="0"/>
          <w:numId w:val="1"/>
        </w:numPr>
      </w:pPr>
      <w:r w:rsidRPr="00583926">
        <w:t>je izvajalec v roku 8 dni od prejema poziva, št. __ z dne ________, naročniku posredoval podatke iz šestega odstavka 14. člena in izjavo o nepovezanosti s funkcionarjem na podlagi petega odstavka 35. člena Zakona o integriteti o preprečevanju korupcije (Uradni list RS, št. 69/11 – uradno prečiščeno besedilo, 158/20</w:t>
      </w:r>
      <w:r w:rsidR="00703E01">
        <w:t>,</w:t>
      </w:r>
      <w:r w:rsidRPr="00583926">
        <w:t xml:space="preserve"> 3/22 </w:t>
      </w:r>
      <w:r w:rsidR="00703E01">
        <w:t>–</w:t>
      </w:r>
      <w:r w:rsidRPr="00583926">
        <w:t xml:space="preserve"> ZDeb</w:t>
      </w:r>
      <w:r w:rsidR="00703E01">
        <w:t xml:space="preserve"> in 16/23 - ZZPri</w:t>
      </w:r>
      <w:r w:rsidRPr="00583926">
        <w:t>);</w:t>
      </w:r>
    </w:p>
    <w:p w14:paraId="2E93EF1C" w14:textId="77777777" w:rsidR="00703E01" w:rsidRDefault="00703E01" w:rsidP="00703E01">
      <w:pPr>
        <w:numPr>
          <w:ilvl w:val="0"/>
          <w:numId w:val="1"/>
        </w:numPr>
      </w:pPr>
      <w:r w:rsidRPr="00261117">
        <w:t>so sredstva za izvedbo pogodbe zagotovljena v okviru projekta naročnika št. 2711-</w:t>
      </w:r>
      <w:r>
        <w:t>22</w:t>
      </w:r>
      <w:r w:rsidRPr="00261117">
        <w:t>-00</w:t>
      </w:r>
      <w:r>
        <w:t>16</w:t>
      </w:r>
      <w:r w:rsidRPr="00261117">
        <w:t xml:space="preserve"> z nazivom »</w:t>
      </w:r>
      <w:r>
        <w:t>B Postojna – Ureditev razmer za program OBMP</w:t>
      </w:r>
      <w:r w:rsidRPr="00261117">
        <w:t xml:space="preserve">« na proračunskih postavkah 221659 - Investicije v javne zdravstvene zavode in/ali 221666 - Proračunski sklad po </w:t>
      </w:r>
      <w:r>
        <w:t>Zakonu o investicijah</w:t>
      </w:r>
      <w:r w:rsidRPr="00261117">
        <w:t>.</w:t>
      </w:r>
    </w:p>
    <w:p w14:paraId="29849562" w14:textId="77777777" w:rsidR="00E57A73" w:rsidRPr="00583926" w:rsidRDefault="00E57A73" w:rsidP="00E57A73"/>
    <w:p w14:paraId="5E63AB57" w14:textId="77777777" w:rsidR="00E57A73" w:rsidRPr="00583926" w:rsidRDefault="00E57A73" w:rsidP="00A37042">
      <w:pPr>
        <w:pStyle w:val="Odstavekseznama"/>
        <w:numPr>
          <w:ilvl w:val="0"/>
          <w:numId w:val="42"/>
        </w:numPr>
        <w:rPr>
          <w:b/>
          <w:lang w:val="sl-SI"/>
        </w:rPr>
      </w:pPr>
      <w:r w:rsidRPr="00583926">
        <w:rPr>
          <w:b/>
          <w:lang w:val="sl-SI"/>
        </w:rPr>
        <w:t>PREDMET POGODBE</w:t>
      </w:r>
    </w:p>
    <w:p w14:paraId="30B1012C" w14:textId="77777777" w:rsidR="00E57A73" w:rsidRPr="00583926" w:rsidRDefault="00E57A73" w:rsidP="00E57A73">
      <w:pPr>
        <w:numPr>
          <w:ilvl w:val="0"/>
          <w:numId w:val="4"/>
        </w:numPr>
        <w:jc w:val="center"/>
      </w:pPr>
      <w:r w:rsidRPr="00583926">
        <w:t>člen</w:t>
      </w:r>
    </w:p>
    <w:p w14:paraId="1186C34A" w14:textId="77777777" w:rsidR="00E57A73" w:rsidRPr="00583926" w:rsidRDefault="00E57A73" w:rsidP="00E57A73"/>
    <w:p w14:paraId="79FE9A3D" w14:textId="7DB2C8FC" w:rsidR="00E57A73" w:rsidRPr="00583926" w:rsidRDefault="00703E01" w:rsidP="00E57A73">
      <w:pPr>
        <w:rPr>
          <w:i/>
          <w:iCs/>
        </w:rPr>
      </w:pPr>
      <w:r w:rsidRPr="0033225A">
        <w:t xml:space="preserve">Predmet </w:t>
      </w:r>
      <w:r>
        <w:t>pogodbe</w:t>
      </w:r>
      <w:r w:rsidRPr="0033225A">
        <w:t xml:space="preserve"> je nakup premične (prestavljive) opreme v okviru projekta »Ureditev prostorov in oprema za program OBMP/IVF v  Bolnišnici Postojna«</w:t>
      </w:r>
      <w:r w:rsidR="00E57A73" w:rsidRPr="00583926">
        <w:t xml:space="preserve">, in sicer za  SKLOP </w:t>
      </w:r>
      <w:r w:rsidR="00E57A73" w:rsidRPr="00583926">
        <w:rPr>
          <w:i/>
          <w:iCs/>
        </w:rPr>
        <w:t>/zapiše se sklop, ki je predmet pogodbe/.</w:t>
      </w:r>
    </w:p>
    <w:p w14:paraId="37700461" w14:textId="77777777" w:rsidR="00E57A73" w:rsidRPr="00583926" w:rsidRDefault="00E57A73" w:rsidP="00E57A73"/>
    <w:p w14:paraId="6DB36864" w14:textId="77777777" w:rsidR="00703E01" w:rsidRPr="00703E01" w:rsidRDefault="00703E01" w:rsidP="00703E01">
      <w:r w:rsidRPr="00703E01">
        <w:t xml:space="preserve">Nakup opreme za uporabnika obsega dobavo in montažo opreme v skladu z zahtevami iz dokumentacije in vključuje namestitev in/ali vgradnjo oziroma montažo dobavljene opreme, </w:t>
      </w:r>
      <w:r w:rsidRPr="00703E01">
        <w:rPr>
          <w:color w:val="000000"/>
        </w:rPr>
        <w:t xml:space="preserve">izvedbo potrebnih </w:t>
      </w:r>
      <w:r w:rsidRPr="00703E01">
        <w:t>instalacijskih priklopov</w:t>
      </w:r>
      <w:r w:rsidRPr="00703E01">
        <w:rPr>
          <w:bCs/>
        </w:rPr>
        <w:t xml:space="preserve">, </w:t>
      </w:r>
      <w:r w:rsidRPr="00703E01">
        <w:t>zagon in preizkus delovanja, preverjanje doseganja zahtevanih parametrov (za opremo, kjer je to predvideno v tehničnih zahtevah), izvedbo meritev</w:t>
      </w:r>
      <w:r w:rsidRPr="00703E01">
        <w:rPr>
          <w:color w:val="00B050"/>
        </w:rPr>
        <w:t xml:space="preserve"> </w:t>
      </w:r>
      <w:r w:rsidRPr="00703E01">
        <w:t>vseh izvedenih instalacij in parametrov stanja v čistem prostoru s preverjeno opremo (pooblaščeni izvajalci meritev), funkcionalni preizkus vse dobavljene opreme in predložitev ustreznih poročil, predajo vse tehnične dokumentacije za uporabo, obratovanje in vzdrževanje, šolanje uporabnikovega osebja, primopredajo vse dobavljene opreme uporabniku, odpravo napak v času 24 mesečnega garancijskega roka, ki prične teči s pisno primopredajo opreme naročniku/uporabniku in  vzdrževanje opreme v vsaj 24 mesečnem garancijskem roku ter izpolnitev vseh ostalih zahtev, kot to izhaja iz popisov premične (prestavljive) opreme za posamezno vrsto opremo.</w:t>
      </w:r>
    </w:p>
    <w:p w14:paraId="16B8B5FF" w14:textId="77777777" w:rsidR="00703E01" w:rsidRPr="00703E01" w:rsidRDefault="00703E01" w:rsidP="00703E01">
      <w:pPr>
        <w:rPr>
          <w:i/>
        </w:rPr>
      </w:pPr>
    </w:p>
    <w:p w14:paraId="472AC03E" w14:textId="77777777" w:rsidR="00703E01" w:rsidRPr="00703E01" w:rsidRDefault="00703E01" w:rsidP="00703E01">
      <w:pPr>
        <w:tabs>
          <w:tab w:val="left" w:pos="851"/>
          <w:tab w:val="left" w:pos="4820"/>
        </w:tabs>
        <w:rPr>
          <w:b/>
          <w:lang w:eastAsia="en-US"/>
        </w:rPr>
      </w:pPr>
      <w:r w:rsidRPr="00703E01">
        <w:rPr>
          <w:lang w:eastAsia="en-US"/>
        </w:rPr>
        <w:t>Vse s pogodbo prevzete obveznosti bo izvedel izvajalec v skladu z določili te pogodbe in v skladu s podrobnimi zahtevami, ki so navedene v tehničnih zahtevah dokumentacije.</w:t>
      </w:r>
    </w:p>
    <w:p w14:paraId="4E1DE4BD" w14:textId="77777777" w:rsidR="00703E01" w:rsidRPr="00703E01" w:rsidRDefault="00703E01" w:rsidP="00703E01">
      <w:pPr>
        <w:widowControl w:val="0"/>
        <w:tabs>
          <w:tab w:val="left" w:pos="-1440"/>
        </w:tabs>
        <w:suppressAutoHyphens/>
        <w:rPr>
          <w:rFonts w:eastAsia="Arial Unicode MS"/>
          <w:kern w:val="1"/>
        </w:rPr>
      </w:pPr>
    </w:p>
    <w:p w14:paraId="6BDCF4CF" w14:textId="77777777" w:rsidR="00703E01" w:rsidRPr="00703E01" w:rsidRDefault="00703E01" w:rsidP="00703E01">
      <w:pPr>
        <w:widowControl w:val="0"/>
        <w:tabs>
          <w:tab w:val="left" w:pos="-1440"/>
        </w:tabs>
        <w:suppressAutoHyphens/>
        <w:rPr>
          <w:rFonts w:eastAsia="Arial Unicode MS"/>
          <w:bCs/>
          <w:kern w:val="1"/>
        </w:rPr>
      </w:pPr>
      <w:r w:rsidRPr="00703E01">
        <w:rPr>
          <w:rFonts w:eastAsia="Arial Unicode MS"/>
          <w:kern w:val="1"/>
        </w:rPr>
        <w:t xml:space="preserve">Oprema se dobavi in preizkusi na lokaciji uporabnika </w:t>
      </w:r>
      <w:r w:rsidRPr="00703E01">
        <w:rPr>
          <w:bCs/>
          <w:lang w:eastAsia="en-US"/>
        </w:rPr>
        <w:t>Prečna 4, 6230 Postojna</w:t>
      </w:r>
      <w:r w:rsidRPr="00703E01">
        <w:rPr>
          <w:rFonts w:eastAsia="Arial Unicode MS"/>
          <w:bCs/>
          <w:kern w:val="1"/>
        </w:rPr>
        <w:t>.</w:t>
      </w:r>
    </w:p>
    <w:p w14:paraId="4733E53D" w14:textId="77777777" w:rsidR="00E57A73" w:rsidRPr="00583926" w:rsidRDefault="00E57A73" w:rsidP="00E57A73">
      <w:pPr>
        <w:tabs>
          <w:tab w:val="left" w:pos="360"/>
        </w:tabs>
        <w:ind w:right="7"/>
      </w:pPr>
    </w:p>
    <w:p w14:paraId="2CEE3897" w14:textId="39E515EC" w:rsidR="00E57A73" w:rsidRPr="00583926" w:rsidRDefault="00E57A73" w:rsidP="00A37042">
      <w:pPr>
        <w:pStyle w:val="Odstavekseznama"/>
        <w:numPr>
          <w:ilvl w:val="0"/>
          <w:numId w:val="42"/>
        </w:numPr>
        <w:rPr>
          <w:b/>
          <w:lang w:val="sl-SI"/>
        </w:rPr>
      </w:pPr>
      <w:r w:rsidRPr="00583926">
        <w:rPr>
          <w:b/>
          <w:lang w:val="sl-SI"/>
        </w:rPr>
        <w:t xml:space="preserve">ROK IZVEDBE </w:t>
      </w:r>
    </w:p>
    <w:p w14:paraId="49FDD41E" w14:textId="77777777" w:rsidR="00E57A73" w:rsidRPr="00583926" w:rsidRDefault="00E57A73" w:rsidP="00E57A73">
      <w:pPr>
        <w:numPr>
          <w:ilvl w:val="0"/>
          <w:numId w:val="4"/>
        </w:numPr>
        <w:jc w:val="center"/>
      </w:pPr>
      <w:r w:rsidRPr="00583926">
        <w:t>člen</w:t>
      </w:r>
    </w:p>
    <w:p w14:paraId="29BF65E1" w14:textId="77777777" w:rsidR="00E57A73" w:rsidRPr="00583926" w:rsidRDefault="00E57A73" w:rsidP="00E57A73">
      <w:pPr>
        <w:rPr>
          <w:bCs/>
        </w:rPr>
      </w:pPr>
    </w:p>
    <w:p w14:paraId="2A6DA527" w14:textId="4F71264B" w:rsidR="00703E01" w:rsidRPr="00703E01" w:rsidRDefault="00703E01" w:rsidP="00703E01">
      <w:r w:rsidRPr="009D78EC">
        <w:t>Rok izvedbe pogodbenih obveznosti je 90</w:t>
      </w:r>
      <w:r w:rsidRPr="009D78EC">
        <w:rPr>
          <w:color w:val="FF0000"/>
        </w:rPr>
        <w:t xml:space="preserve"> </w:t>
      </w:r>
      <w:r w:rsidRPr="009D78EC">
        <w:t>dni od sklenitve pogodbe in se izteče z uspešno opravljenim količinskim in kakovostnim prevzemom opravljenih pogodbenih obveznosti (podpis primopredajnega zapisnika</w:t>
      </w:r>
      <w:r w:rsidR="009D78EC" w:rsidRPr="009D78EC">
        <w:t>).</w:t>
      </w:r>
    </w:p>
    <w:p w14:paraId="5EE5BE28" w14:textId="77777777" w:rsidR="009D78EC" w:rsidRDefault="009D78EC" w:rsidP="009D78EC"/>
    <w:p w14:paraId="209A1EB9" w14:textId="3251CC52" w:rsidR="009D78EC" w:rsidRPr="009D78EC" w:rsidRDefault="009D78EC" w:rsidP="009D78EC">
      <w:r w:rsidRPr="009D78EC">
        <w:t>Naročnik si pridržuje pravico, da rok dobave predmetne opreme prilagodi dokončanju GOI del, v kolikor le-ta še ne bi bila dokončana, vendar podaljša največ za 2 meseca</w:t>
      </w:r>
      <w:r>
        <w:t>.</w:t>
      </w:r>
    </w:p>
    <w:p w14:paraId="4B65930C" w14:textId="77777777" w:rsidR="00703E01" w:rsidRPr="00703E01" w:rsidRDefault="00703E01" w:rsidP="00703E01"/>
    <w:p w14:paraId="12C710F3" w14:textId="77777777" w:rsidR="00703E01" w:rsidRPr="00703E01" w:rsidRDefault="00703E01" w:rsidP="00703E01">
      <w:r w:rsidRPr="00703E01">
        <w:t xml:space="preserve">Nespoštovanje navedenega roka se smatra za kršitev pogodbenega roka. </w:t>
      </w:r>
    </w:p>
    <w:p w14:paraId="79E1E8BB" w14:textId="77777777" w:rsidR="00703E01" w:rsidRPr="00703E01" w:rsidRDefault="00703E01" w:rsidP="00703E01"/>
    <w:p w14:paraId="11D17E91" w14:textId="77777777" w:rsidR="00E57A73" w:rsidRPr="00583926" w:rsidRDefault="00E57A73" w:rsidP="00E57A73">
      <w:r w:rsidRPr="00583926">
        <w:t xml:space="preserve">Pogodbeni rok se lahko spremeni le zaradi okoliščin, nastalih po sklenitvi pogodbe, ki jih izvajalec ni mogel preprečiti, odpraviti in se jim tudi ne izogniti. V primeru podaljšanja roka mora izvajalec na lastne </w:t>
      </w:r>
      <w:r w:rsidRPr="00583926">
        <w:lastRenderedPageBreak/>
        <w:t>stroške izročiti naročniku novo ali podaljšano finančno zavarovanje za dobro izvedbo pogodbenih obveznosti.</w:t>
      </w:r>
    </w:p>
    <w:p w14:paraId="2165E662" w14:textId="77777777" w:rsidR="00E57A73" w:rsidRPr="00583926" w:rsidRDefault="00E57A73" w:rsidP="00E57A73"/>
    <w:p w14:paraId="3D398487" w14:textId="77777777" w:rsidR="00E57A73" w:rsidRPr="00583926" w:rsidRDefault="00E57A73" w:rsidP="00A37042">
      <w:pPr>
        <w:pStyle w:val="Odstavekseznama"/>
        <w:numPr>
          <w:ilvl w:val="0"/>
          <w:numId w:val="42"/>
        </w:numPr>
        <w:rPr>
          <w:b/>
          <w:szCs w:val="20"/>
          <w:lang w:val="sl-SI"/>
        </w:rPr>
      </w:pPr>
      <w:r w:rsidRPr="00583926">
        <w:rPr>
          <w:b/>
          <w:lang w:val="sl-SI"/>
        </w:rPr>
        <w:t>POGODBENA VREDNOST</w:t>
      </w:r>
    </w:p>
    <w:p w14:paraId="629E129F" w14:textId="77777777" w:rsidR="00E57A73" w:rsidRPr="00583926" w:rsidRDefault="00E57A73" w:rsidP="00E57A73">
      <w:pPr>
        <w:numPr>
          <w:ilvl w:val="0"/>
          <w:numId w:val="4"/>
        </w:numPr>
        <w:jc w:val="center"/>
      </w:pPr>
      <w:r w:rsidRPr="00583926">
        <w:t>člen</w:t>
      </w:r>
    </w:p>
    <w:p w14:paraId="653D46F6" w14:textId="77777777" w:rsidR="00E57A73" w:rsidRPr="00583926" w:rsidRDefault="00E57A73" w:rsidP="00E57A73"/>
    <w:p w14:paraId="7AD8261A" w14:textId="77777777" w:rsidR="00E57A73" w:rsidRPr="00583926" w:rsidRDefault="00E57A73" w:rsidP="00E57A73">
      <w:pPr>
        <w:rPr>
          <w:i/>
          <w:color w:val="FF0000"/>
        </w:rPr>
      </w:pPr>
      <w:r w:rsidRPr="00583926">
        <w:t>Pogodbena vrednost za predviden obseg pogodbenih obveznosti iz 2. člena znaša</w:t>
      </w:r>
      <w:r w:rsidRPr="00583926">
        <w:rPr>
          <w:i/>
        </w:rPr>
        <w:t xml:space="preserve">: </w:t>
      </w:r>
    </w:p>
    <w:p w14:paraId="513AB260" w14:textId="77777777" w:rsidR="00E57A73" w:rsidRPr="00583926" w:rsidRDefault="00E57A73" w:rsidP="00E57A73"/>
    <w:p w14:paraId="53D9DB53" w14:textId="77777777" w:rsidR="00E57A73" w:rsidRPr="00583926" w:rsidRDefault="00E57A73" w:rsidP="00A37042">
      <w:pPr>
        <w:numPr>
          <w:ilvl w:val="0"/>
          <w:numId w:val="25"/>
        </w:numPr>
      </w:pPr>
      <w:r w:rsidRPr="00583926">
        <w:t xml:space="preserve">Ponudbena cena brez DDV: </w:t>
      </w:r>
      <w:r w:rsidRPr="00583926">
        <w:tab/>
      </w:r>
      <w:r w:rsidRPr="00583926">
        <w:tab/>
        <w:t xml:space="preserve">            …………………………………. EUR</w:t>
      </w:r>
    </w:p>
    <w:p w14:paraId="67BFDFCF" w14:textId="77777777" w:rsidR="00E57A73" w:rsidRPr="00583926" w:rsidRDefault="00E57A73" w:rsidP="00E57A73"/>
    <w:p w14:paraId="46F9EE2D" w14:textId="77777777" w:rsidR="00E57A73" w:rsidRPr="00583926" w:rsidRDefault="00E57A73" w:rsidP="00A37042">
      <w:pPr>
        <w:numPr>
          <w:ilvl w:val="0"/>
          <w:numId w:val="25"/>
        </w:numPr>
      </w:pPr>
      <w:r w:rsidRPr="00583926">
        <w:t>Znesek DDV:</w:t>
      </w:r>
      <w:r w:rsidRPr="00583926">
        <w:tab/>
      </w:r>
      <w:r w:rsidRPr="00583926">
        <w:tab/>
      </w:r>
      <w:r w:rsidRPr="00583926">
        <w:tab/>
      </w:r>
      <w:r w:rsidRPr="00583926">
        <w:tab/>
      </w:r>
      <w:r w:rsidRPr="00583926">
        <w:tab/>
        <w:t>…………………………………. EUR</w:t>
      </w:r>
    </w:p>
    <w:p w14:paraId="7D33165A" w14:textId="77777777" w:rsidR="00E57A73" w:rsidRPr="00583926" w:rsidRDefault="00E57A73" w:rsidP="00E57A73"/>
    <w:p w14:paraId="2BED6B04" w14:textId="77777777" w:rsidR="00E57A73" w:rsidRPr="00583926" w:rsidRDefault="00E57A73" w:rsidP="00A37042">
      <w:pPr>
        <w:numPr>
          <w:ilvl w:val="0"/>
          <w:numId w:val="25"/>
        </w:numPr>
      </w:pPr>
      <w:r w:rsidRPr="00583926">
        <w:t>Skupna ponudbena cena z DDV:</w:t>
      </w:r>
      <w:r w:rsidRPr="00583926">
        <w:tab/>
        <w:t xml:space="preserve"> </w:t>
      </w:r>
      <w:r w:rsidRPr="00583926">
        <w:tab/>
        <w:t>…………………………………. EUR</w:t>
      </w:r>
    </w:p>
    <w:p w14:paraId="4E2F36B8" w14:textId="77777777" w:rsidR="00E57A73" w:rsidRPr="00583926" w:rsidRDefault="00E57A73" w:rsidP="00E57A73">
      <w:r w:rsidRPr="00583926">
        <w:t>(z besedo: ________________________________________ ...../100 EUR z DDV)</w:t>
      </w:r>
    </w:p>
    <w:p w14:paraId="04530884" w14:textId="77777777" w:rsidR="00E57A73" w:rsidRPr="00583926" w:rsidRDefault="00E57A73" w:rsidP="00E57A73"/>
    <w:p w14:paraId="007A5100" w14:textId="615CEBA9" w:rsidR="00E57A73" w:rsidRPr="00583926" w:rsidRDefault="00E57A73" w:rsidP="00E57A73">
      <w:r w:rsidRPr="00583926">
        <w:t>Cena na enoto mere je nespremenljiva do konca izvedbe vseh pogodbenih obveznosti in mora vključevati vse stroške povezane z realizacijo naročila, vse po načelu »</w:t>
      </w:r>
      <w:r w:rsidR="00955DE3" w:rsidRPr="00583926">
        <w:t xml:space="preserve">funkcionalni </w:t>
      </w:r>
      <w:r w:rsidRPr="00583926">
        <w:t>ključ v roke«.</w:t>
      </w:r>
    </w:p>
    <w:p w14:paraId="6F822472" w14:textId="77777777" w:rsidR="00E57A73" w:rsidRPr="00583926" w:rsidRDefault="00E57A73" w:rsidP="00E57A73"/>
    <w:p w14:paraId="77BC871B" w14:textId="77777777" w:rsidR="00703E01" w:rsidRPr="004B26D5" w:rsidRDefault="00703E01" w:rsidP="00703E01">
      <w:bookmarkStart w:id="370" w:name="_Toc318711898"/>
      <w:bookmarkStart w:id="371" w:name="_Toc318723627"/>
      <w:bookmarkStart w:id="372" w:name="_Toc318723759"/>
      <w:bookmarkStart w:id="373" w:name="_Toc322609487"/>
      <w:bookmarkStart w:id="374" w:name="_Toc322678188"/>
      <w:bookmarkStart w:id="375" w:name="_Toc332714692"/>
      <w:bookmarkStart w:id="376" w:name="_Toc402938177"/>
      <w:bookmarkStart w:id="377" w:name="_Toc402956133"/>
      <w:bookmarkStart w:id="378" w:name="_Toc405979803"/>
      <w:bookmarkStart w:id="379" w:name="_Toc406654020"/>
      <w:bookmarkStart w:id="380" w:name="_Toc446451053"/>
      <w:r w:rsidRPr="004B26D5">
        <w:t>Pogodbena vrednost vsebuje vse stroške za popolno in kakovostno dokončanje prevzetih dobav ter vse ostale stroške po zahtevah pogojev dokumentacije, predvsem pa:</w:t>
      </w:r>
    </w:p>
    <w:p w14:paraId="169803C2" w14:textId="77777777" w:rsidR="00703E01" w:rsidRPr="004B26D5" w:rsidRDefault="00703E01" w:rsidP="00703E01">
      <w:pPr>
        <w:numPr>
          <w:ilvl w:val="0"/>
          <w:numId w:val="26"/>
        </w:numPr>
        <w:tabs>
          <w:tab w:val="clear" w:pos="1494"/>
          <w:tab w:val="num" w:pos="567"/>
          <w:tab w:val="num" w:pos="643"/>
        </w:tabs>
        <w:ind w:left="567"/>
      </w:pPr>
      <w:r w:rsidRPr="004B26D5">
        <w:t>dobavo in montažo vse opreme in ves potreben drobni instalacijski material za montažo;</w:t>
      </w:r>
    </w:p>
    <w:p w14:paraId="60D4E126" w14:textId="77777777" w:rsidR="00703E01" w:rsidRPr="004B26D5" w:rsidRDefault="00703E01" w:rsidP="00703E01">
      <w:pPr>
        <w:numPr>
          <w:ilvl w:val="0"/>
          <w:numId w:val="26"/>
        </w:numPr>
        <w:tabs>
          <w:tab w:val="clear" w:pos="1494"/>
          <w:tab w:val="num" w:pos="567"/>
          <w:tab w:val="num" w:pos="643"/>
        </w:tabs>
        <w:ind w:left="567"/>
      </w:pPr>
      <w:r w:rsidRPr="004B26D5">
        <w:t>zavarovanje vse opreme pred poškodbami ali izgubo v času dobave, namestitve do prevzema;</w:t>
      </w:r>
    </w:p>
    <w:p w14:paraId="61CE4712" w14:textId="77777777" w:rsidR="00703E01" w:rsidRPr="004B26D5" w:rsidRDefault="00703E01" w:rsidP="00703E01">
      <w:pPr>
        <w:numPr>
          <w:ilvl w:val="0"/>
          <w:numId w:val="26"/>
        </w:numPr>
        <w:tabs>
          <w:tab w:val="clear" w:pos="1494"/>
          <w:tab w:val="num" w:pos="567"/>
          <w:tab w:val="num" w:pos="643"/>
        </w:tabs>
        <w:ind w:left="567"/>
      </w:pPr>
      <w:r w:rsidRPr="004B26D5">
        <w:t>vgradnjo in namestitev ter prilagoditev opreme na vse vrste inštalacijskih priključkov;</w:t>
      </w:r>
    </w:p>
    <w:p w14:paraId="41895654" w14:textId="77777777" w:rsidR="00703E01" w:rsidRPr="004B26D5" w:rsidRDefault="00703E01" w:rsidP="00703E01">
      <w:pPr>
        <w:numPr>
          <w:ilvl w:val="0"/>
          <w:numId w:val="26"/>
        </w:numPr>
        <w:tabs>
          <w:tab w:val="clear" w:pos="1494"/>
          <w:tab w:val="num" w:pos="567"/>
          <w:tab w:val="num" w:pos="643"/>
        </w:tabs>
        <w:ind w:left="567"/>
      </w:pPr>
      <w:r w:rsidRPr="004B26D5">
        <w:t xml:space="preserve">zagon in preizkus funkcionalnega delovanja vse nameščene opreme, </w:t>
      </w:r>
      <w:r w:rsidRPr="004B26D5">
        <w:rPr>
          <w:lang w:eastAsia="en-US"/>
        </w:rPr>
        <w:t>z vsemi validacijskimi in kalibracijskimi postopki in protokoli za opremo za katero je to funkcionalno tehnično potrebno;</w:t>
      </w:r>
    </w:p>
    <w:p w14:paraId="4CC1B7B8" w14:textId="77777777" w:rsidR="00703E01" w:rsidRPr="004B26D5" w:rsidRDefault="00703E01" w:rsidP="00703E01">
      <w:pPr>
        <w:numPr>
          <w:ilvl w:val="0"/>
          <w:numId w:val="26"/>
        </w:numPr>
        <w:tabs>
          <w:tab w:val="clear" w:pos="1494"/>
          <w:tab w:val="num" w:pos="567"/>
        </w:tabs>
        <w:ind w:left="567"/>
      </w:pPr>
      <w:r w:rsidRPr="004B26D5">
        <w:t>šolanje osebja uporabnika (poimenski seznam osebja, ki je bilo izšolano, mora biti priloga primopredajnega zapisnika);</w:t>
      </w:r>
    </w:p>
    <w:p w14:paraId="3EB1FA91" w14:textId="77777777" w:rsidR="00703E01" w:rsidRPr="004B26D5" w:rsidRDefault="00703E01" w:rsidP="00703E01">
      <w:pPr>
        <w:numPr>
          <w:ilvl w:val="0"/>
          <w:numId w:val="26"/>
        </w:numPr>
        <w:tabs>
          <w:tab w:val="clear" w:pos="1494"/>
          <w:tab w:val="num" w:pos="567"/>
        </w:tabs>
        <w:ind w:left="567"/>
      </w:pPr>
      <w:r w:rsidRPr="004B26D5">
        <w:t>postopek primopredaje uporabniku (količinski in kakovostni prevzem);</w:t>
      </w:r>
    </w:p>
    <w:p w14:paraId="4CE655A8" w14:textId="77777777" w:rsidR="00703E01" w:rsidRPr="004B26D5" w:rsidRDefault="00703E01" w:rsidP="00703E01">
      <w:pPr>
        <w:numPr>
          <w:ilvl w:val="0"/>
          <w:numId w:val="26"/>
        </w:numPr>
        <w:tabs>
          <w:tab w:val="clear" w:pos="1494"/>
          <w:tab w:val="num" w:pos="567"/>
        </w:tabs>
        <w:ind w:left="567"/>
      </w:pPr>
      <w:r w:rsidRPr="004B26D5">
        <w:t>končno temeljito čiščenje po namestitvi in vgradnji vse opreme, za opremo v čistih prostorih z brezprašnim vnosom in v primeru onesnaženja z očiščenjem skladno z zahtevami za delo v biomedicinskem laboratoriju, ki sodi med čiste prostore razreda D po GMP oz. 8 po ISO 14644 in z merjenji števila delcev;</w:t>
      </w:r>
    </w:p>
    <w:p w14:paraId="3B70E4B9" w14:textId="77777777" w:rsidR="00703E01" w:rsidRPr="004E7979" w:rsidRDefault="00703E01" w:rsidP="00703E01">
      <w:pPr>
        <w:numPr>
          <w:ilvl w:val="0"/>
          <w:numId w:val="26"/>
        </w:numPr>
        <w:tabs>
          <w:tab w:val="clear" w:pos="1494"/>
          <w:tab w:val="num" w:pos="567"/>
        </w:tabs>
        <w:ind w:left="567"/>
      </w:pPr>
      <w:r w:rsidRPr="004B26D5">
        <w:t xml:space="preserve">zagotovitev in predajo certifikatov, izjav o skladnosti, ustrezne tehnične, projektne in ostale dokumentacije za uporabo, obratovanje in vzdrževanje v slovenskem jeziku (izjemoma </w:t>
      </w:r>
      <w:r w:rsidRPr="004E7979">
        <w:t>v angleškem jeziku – po odobritvi uporabnika);</w:t>
      </w:r>
    </w:p>
    <w:p w14:paraId="75036D1D" w14:textId="77777777" w:rsidR="00703E01" w:rsidRPr="004E7979" w:rsidRDefault="00703E01" w:rsidP="00703E01">
      <w:pPr>
        <w:numPr>
          <w:ilvl w:val="0"/>
          <w:numId w:val="26"/>
        </w:numPr>
        <w:tabs>
          <w:tab w:val="clear" w:pos="1494"/>
          <w:tab w:val="num" w:pos="567"/>
        </w:tabs>
        <w:ind w:left="567"/>
      </w:pPr>
      <w:r w:rsidRPr="004E7979">
        <w:t>odpravo ali poravnavo stroškov za odpravo vseh napak in poškodb na prostorih, ki bi nastale v času vnosa in namestitve opreme;</w:t>
      </w:r>
    </w:p>
    <w:p w14:paraId="1F7DDE8F" w14:textId="77777777" w:rsidR="00703E01" w:rsidRPr="004E7979" w:rsidRDefault="00703E01" w:rsidP="00703E01">
      <w:pPr>
        <w:numPr>
          <w:ilvl w:val="0"/>
          <w:numId w:val="26"/>
        </w:numPr>
        <w:tabs>
          <w:tab w:val="clear" w:pos="1494"/>
          <w:tab w:val="num" w:pos="567"/>
        </w:tabs>
        <w:ind w:left="567"/>
      </w:pPr>
      <w:r w:rsidRPr="004E7979">
        <w:t xml:space="preserve">transport opreme do delovišča in prenos do mesta </w:t>
      </w:r>
      <w:r>
        <w:t>namestitve/</w:t>
      </w:r>
      <w:r w:rsidRPr="004E7979">
        <w:t>vgradnje;</w:t>
      </w:r>
    </w:p>
    <w:p w14:paraId="3ACFD284" w14:textId="77777777" w:rsidR="00703E01" w:rsidRPr="004E7979" w:rsidRDefault="00703E01" w:rsidP="00703E01">
      <w:pPr>
        <w:numPr>
          <w:ilvl w:val="0"/>
          <w:numId w:val="26"/>
        </w:numPr>
        <w:tabs>
          <w:tab w:val="clear" w:pos="1494"/>
          <w:tab w:val="num" w:pos="567"/>
        </w:tabs>
        <w:ind w:left="567"/>
      </w:pPr>
      <w:r w:rsidRPr="004E7979">
        <w:t>popravila vseh okvar na že vgrajeni opremi ali objektu do predaje naročniku oz</w:t>
      </w:r>
      <w:r>
        <w:t>iroma</w:t>
      </w:r>
      <w:r w:rsidRPr="004E7979">
        <w:t xml:space="preserve"> uporabniku;</w:t>
      </w:r>
    </w:p>
    <w:p w14:paraId="51CBDF21" w14:textId="77777777" w:rsidR="00703E01" w:rsidRPr="004E7979" w:rsidRDefault="00703E01" w:rsidP="00703E01">
      <w:pPr>
        <w:numPr>
          <w:ilvl w:val="0"/>
          <w:numId w:val="26"/>
        </w:numPr>
        <w:tabs>
          <w:tab w:val="clear" w:pos="1494"/>
          <w:tab w:val="num" w:pos="567"/>
        </w:tabs>
        <w:ind w:left="567"/>
      </w:pPr>
      <w:r w:rsidRPr="004E7979">
        <w:t>zaščita podov, sten, stropa, že vgrajene in ostale opreme;</w:t>
      </w:r>
    </w:p>
    <w:p w14:paraId="153BD247" w14:textId="77777777" w:rsidR="00703E01" w:rsidRPr="004B26D5" w:rsidRDefault="00703E01" w:rsidP="00703E01">
      <w:pPr>
        <w:numPr>
          <w:ilvl w:val="0"/>
          <w:numId w:val="26"/>
        </w:numPr>
        <w:tabs>
          <w:tab w:val="clear" w:pos="1494"/>
          <w:tab w:val="num" w:pos="567"/>
        </w:tabs>
        <w:ind w:left="567"/>
      </w:pPr>
      <w:r w:rsidRPr="004B26D5">
        <w:t>vsa pomožna sredstva (lestve, odri, naprave, pripomočki), z vso zaščitno in ustrezno delovno opremo za delo v biomedicinskem laboratoriju, ki sodi med čiste prostore razreda D po GMP oz. 8 po ISO 14644;</w:t>
      </w:r>
    </w:p>
    <w:p w14:paraId="32FEA6BD" w14:textId="77777777" w:rsidR="00703E01" w:rsidRPr="004B26D5" w:rsidRDefault="00703E01" w:rsidP="00703E01">
      <w:pPr>
        <w:numPr>
          <w:ilvl w:val="0"/>
          <w:numId w:val="26"/>
        </w:numPr>
        <w:tabs>
          <w:tab w:val="clear" w:pos="1494"/>
          <w:tab w:val="num" w:pos="567"/>
        </w:tabs>
        <w:ind w:left="567"/>
      </w:pPr>
      <w:r w:rsidRPr="004B26D5">
        <w:t>stroške servisnega vzdrževanja za obdobje garancije za odpravo napak v času vsaj 24 mesecev od prevzema, vključno z izpolnjevanjem pogojev za delo v biomedicinskem laboratoriju, ki sodi med čiste prostore razreda D po GMP oz. 8 po ISO 14644;</w:t>
      </w:r>
    </w:p>
    <w:p w14:paraId="6E4F7C4C" w14:textId="77777777" w:rsidR="00703E01" w:rsidRPr="004B26D5" w:rsidRDefault="00703E01" w:rsidP="00703E01">
      <w:pPr>
        <w:numPr>
          <w:ilvl w:val="0"/>
          <w:numId w:val="26"/>
        </w:numPr>
        <w:tabs>
          <w:tab w:val="clear" w:pos="1494"/>
          <w:tab w:val="num" w:pos="567"/>
        </w:tabs>
        <w:ind w:left="567"/>
      </w:pPr>
      <w:r w:rsidRPr="004B26D5">
        <w:t xml:space="preserve">v času garancijske dobe redno vzdrževanje opreme, osnovno servisiranje, redne, izredne in periodične preglede vključno z vsemi stroški (stroški dela, transportov, materiala, ostalih posegov, </w:t>
      </w:r>
      <w:r w:rsidRPr="004E7979">
        <w:t xml:space="preserve">rezervnih delov, potrošnega materiala in ostalega potrebnega materiala in drobnega inventarja </w:t>
      </w:r>
      <w:r w:rsidRPr="004E7979">
        <w:lastRenderedPageBreak/>
        <w:t xml:space="preserve">za izvajanje storitev, </w:t>
      </w:r>
      <w:proofErr w:type="spellStart"/>
      <w:r w:rsidRPr="004E7979">
        <w:t>itd</w:t>
      </w:r>
      <w:proofErr w:type="spellEnd"/>
      <w:r w:rsidRPr="004E7979">
        <w:t>…</w:t>
      </w:r>
      <w:r>
        <w:t xml:space="preserve">, </w:t>
      </w:r>
      <w:r w:rsidRPr="004B26D5">
        <w:t>vključno z izpolnjevanjem pogojev za delo v biomedicinskem laboratoriju razreda, ki sodi med čiste prostore razreda D po GMP oz. 8 po ISO 14644).</w:t>
      </w:r>
    </w:p>
    <w:p w14:paraId="7A604F11" w14:textId="77777777" w:rsidR="00703E01" w:rsidRPr="0033225A" w:rsidRDefault="00703E01" w:rsidP="00703E01">
      <w:pPr>
        <w:ind w:left="567"/>
      </w:pPr>
    </w:p>
    <w:p w14:paraId="5BC628E6" w14:textId="64A3D10A" w:rsidR="00703E01" w:rsidRDefault="00703E01" w:rsidP="00703E01">
      <w:r w:rsidRPr="00E450A9">
        <w:t>V pogodbeni vrednosti so zajeti tudi drugi stroški, ki niso posebej specificirani, so pa potrebni za funkcionalno zagotovitev delovanja predmeta pogodbe, ne glede na to, ali so ta dela izrecno navedena v pogodbi ali ne.</w:t>
      </w:r>
    </w:p>
    <w:p w14:paraId="7B974853" w14:textId="77777777" w:rsidR="00703E01" w:rsidRPr="00E450A9" w:rsidRDefault="00703E01" w:rsidP="00703E01"/>
    <w:p w14:paraId="1F7F7CDC" w14:textId="77777777" w:rsidR="00E57A73" w:rsidRPr="00583926" w:rsidRDefault="00E57A73" w:rsidP="00A37042">
      <w:pPr>
        <w:pStyle w:val="Odstavekseznama"/>
        <w:numPr>
          <w:ilvl w:val="0"/>
          <w:numId w:val="42"/>
        </w:numPr>
        <w:rPr>
          <w:b/>
          <w:szCs w:val="20"/>
          <w:lang w:val="sl-SI"/>
        </w:rPr>
      </w:pPr>
      <w:r w:rsidRPr="00583926">
        <w:rPr>
          <w:b/>
          <w:lang w:val="sl-SI"/>
        </w:rPr>
        <w:t>NAČIN PLAČILA</w:t>
      </w:r>
      <w:bookmarkEnd w:id="370"/>
      <w:bookmarkEnd w:id="371"/>
      <w:bookmarkEnd w:id="372"/>
      <w:bookmarkEnd w:id="373"/>
      <w:bookmarkEnd w:id="374"/>
      <w:bookmarkEnd w:id="375"/>
      <w:bookmarkEnd w:id="376"/>
      <w:bookmarkEnd w:id="377"/>
      <w:bookmarkEnd w:id="378"/>
      <w:bookmarkEnd w:id="379"/>
      <w:bookmarkEnd w:id="380"/>
    </w:p>
    <w:p w14:paraId="78E5C734" w14:textId="77777777" w:rsidR="00E57A73" w:rsidRPr="00583926" w:rsidRDefault="00E57A73" w:rsidP="00E57A73">
      <w:pPr>
        <w:numPr>
          <w:ilvl w:val="0"/>
          <w:numId w:val="4"/>
        </w:numPr>
        <w:jc w:val="center"/>
      </w:pPr>
      <w:r w:rsidRPr="00583926">
        <w:t>člen</w:t>
      </w:r>
    </w:p>
    <w:p w14:paraId="22181A71" w14:textId="77777777" w:rsidR="00E57A73" w:rsidRPr="00583926" w:rsidRDefault="00E57A73" w:rsidP="00E57A73"/>
    <w:p w14:paraId="11BB20F8" w14:textId="77777777" w:rsidR="00E57A73" w:rsidRPr="00583926" w:rsidRDefault="00E57A73" w:rsidP="00E57A73">
      <w:r w:rsidRPr="00583926">
        <w:t xml:space="preserve">Naročnik bo plačilo izvedel s proračunskih postavk 221659 in/ali 221666 v roku tridesetih (30-ih) dni od prejema e-računa, ki ga izvajalec izstavi na podlagi podpisane dobavnice in primopredajnega zapisnika s strani naročnika in uporabnika. </w:t>
      </w:r>
    </w:p>
    <w:p w14:paraId="52EC7B3F" w14:textId="77777777" w:rsidR="00E57A73" w:rsidRPr="00583926" w:rsidRDefault="00E57A73" w:rsidP="00E57A73"/>
    <w:p w14:paraId="5540FFB8" w14:textId="77777777" w:rsidR="00E57A73" w:rsidRPr="00583926" w:rsidRDefault="00E57A73" w:rsidP="00E57A73">
      <w:r w:rsidRPr="00583926">
        <w:t xml:space="preserve">Znesek računa mora biti nakazan na transakcijski račun izvajalca:  </w:t>
      </w:r>
    </w:p>
    <w:p w14:paraId="399F1BE6" w14:textId="77777777" w:rsidR="00E57A73" w:rsidRPr="00583926" w:rsidRDefault="00E57A73" w:rsidP="00E57A73">
      <w:r w:rsidRPr="00583926">
        <w:t xml:space="preserve">banka ......................................................................................  </w:t>
      </w:r>
    </w:p>
    <w:p w14:paraId="27FE092B" w14:textId="77777777" w:rsidR="00E57A73" w:rsidRPr="00583926" w:rsidRDefault="00E57A73" w:rsidP="00E57A73">
      <w:r w:rsidRPr="00583926">
        <w:t>št. računa ................................................................................</w:t>
      </w:r>
    </w:p>
    <w:p w14:paraId="57B27C74" w14:textId="77777777" w:rsidR="00E57A73" w:rsidRPr="00583926" w:rsidRDefault="00E57A73" w:rsidP="00E57A73">
      <w:r w:rsidRPr="00583926">
        <w:t>oziroma na transakcijske račune podizvajalcev skladno z ZJN-3.</w:t>
      </w:r>
      <w:r w:rsidRPr="00583926">
        <w:tab/>
      </w:r>
    </w:p>
    <w:p w14:paraId="755D5311" w14:textId="77777777" w:rsidR="00E57A73" w:rsidRPr="00583926" w:rsidRDefault="00E57A73" w:rsidP="00E57A73"/>
    <w:p w14:paraId="1848A6B8" w14:textId="77777777" w:rsidR="00E57A73" w:rsidRPr="00583926" w:rsidRDefault="00E57A73" w:rsidP="00E57A73">
      <w:r w:rsidRPr="00583926">
        <w:t>Izvajalec bo moral vse račune naročniku pošiljati izključno v elektronski obliki (e-račun), skladno z zakonom, ki ureja opravljanje plačilnih storitev za proračunske uporabnike.</w:t>
      </w:r>
    </w:p>
    <w:p w14:paraId="363097EB" w14:textId="77777777" w:rsidR="00E57A73" w:rsidRPr="00583926" w:rsidRDefault="00E57A73" w:rsidP="00E57A73"/>
    <w:p w14:paraId="0140D942" w14:textId="77777777" w:rsidR="00E57A73" w:rsidRPr="00583926" w:rsidRDefault="00E57A73" w:rsidP="00E57A73">
      <w:r w:rsidRPr="00583926">
        <w:t>Od neupravičeno in/ali nepravočasno plačanih zneskov pripadajo izvajalcu oziroma podizvajalcem zakonite zamudne obresti.</w:t>
      </w:r>
    </w:p>
    <w:p w14:paraId="2FDB6603" w14:textId="77777777" w:rsidR="00E57A73" w:rsidRPr="00583926" w:rsidRDefault="00E57A73" w:rsidP="00E57A73"/>
    <w:p w14:paraId="0EE53AF0" w14:textId="77777777" w:rsidR="00E57A73" w:rsidRPr="00583926" w:rsidRDefault="00E57A73" w:rsidP="00E57A73">
      <w:r w:rsidRPr="00583926">
        <w:t>Pogodbene stranke so soglasne, da je izpolnitev te pogodbe vezana na proračunske zmogljivosti naročnika v letu 2023. Če pride do spremembe v proračunu ali programu dela naročnika / uporabnika oziroma do proračunskih ukrepov, ki neposredno vplivajo na to pogodbo, so stranke soglasne, da s sklenitvijo dodatka k tej pogodbi to pogodbo ustrezno spremenijo.</w:t>
      </w:r>
    </w:p>
    <w:p w14:paraId="0B12D0DC" w14:textId="77777777" w:rsidR="00E57A73" w:rsidRPr="00583926" w:rsidRDefault="00E57A73" w:rsidP="00E57A73"/>
    <w:p w14:paraId="6BE34493" w14:textId="77777777" w:rsidR="00E57A73" w:rsidRPr="00583926" w:rsidRDefault="00E57A73" w:rsidP="00A37042">
      <w:pPr>
        <w:pStyle w:val="Odstavekseznama"/>
        <w:numPr>
          <w:ilvl w:val="0"/>
          <w:numId w:val="42"/>
        </w:numPr>
        <w:rPr>
          <w:b/>
          <w:szCs w:val="20"/>
          <w:lang w:val="sl-SI"/>
        </w:rPr>
      </w:pPr>
      <w:r w:rsidRPr="00583926">
        <w:rPr>
          <w:b/>
          <w:lang w:val="sl-SI"/>
        </w:rPr>
        <w:t>PRIMOPREDAJA OZ. PREVZEM OPREME V LAST</w:t>
      </w:r>
    </w:p>
    <w:p w14:paraId="61E429AD" w14:textId="77777777" w:rsidR="00E57A73" w:rsidRPr="00583926" w:rsidRDefault="00E57A73" w:rsidP="00E57A73">
      <w:pPr>
        <w:numPr>
          <w:ilvl w:val="0"/>
          <w:numId w:val="4"/>
        </w:numPr>
        <w:jc w:val="center"/>
      </w:pPr>
      <w:r w:rsidRPr="00583926">
        <w:t>člen</w:t>
      </w:r>
    </w:p>
    <w:p w14:paraId="091FC53E" w14:textId="77777777" w:rsidR="00E57A73" w:rsidRPr="00583926" w:rsidRDefault="00E57A73" w:rsidP="00E57A73">
      <w:pPr>
        <w:rPr>
          <w:highlight w:val="yellow"/>
        </w:rPr>
      </w:pPr>
    </w:p>
    <w:p w14:paraId="22DE8483" w14:textId="77777777" w:rsidR="00E57A73" w:rsidRPr="00583926" w:rsidRDefault="00E57A73" w:rsidP="00E57A73">
      <w:r w:rsidRPr="00583926">
        <w:t xml:space="preserve">Izvajalec mora opremo, ki je predmet te pogodbe, v roku kot je naveden v 3. členu izročiti uporabniku na lokaciji, ki je določena v pogodbi. </w:t>
      </w:r>
    </w:p>
    <w:p w14:paraId="4D8E56C7" w14:textId="77777777" w:rsidR="00E57A73" w:rsidRPr="00583926" w:rsidRDefault="00E57A73" w:rsidP="00E57A73"/>
    <w:p w14:paraId="68A3EB2E" w14:textId="77777777" w:rsidR="00E57A73" w:rsidRPr="00583926" w:rsidRDefault="00E57A73" w:rsidP="00E57A73">
      <w:pPr>
        <w:numPr>
          <w:ilvl w:val="0"/>
          <w:numId w:val="4"/>
        </w:numPr>
        <w:jc w:val="center"/>
      </w:pPr>
      <w:r w:rsidRPr="00583926">
        <w:t>člen</w:t>
      </w:r>
    </w:p>
    <w:p w14:paraId="73822A36" w14:textId="77777777" w:rsidR="00E57A73" w:rsidRPr="00583926" w:rsidRDefault="00E57A73" w:rsidP="00E57A73">
      <w:pPr>
        <w:rPr>
          <w:rFonts w:eastAsia="Arial Unicode MS"/>
        </w:rPr>
      </w:pPr>
    </w:p>
    <w:p w14:paraId="639A4609" w14:textId="77777777" w:rsidR="00E57A73" w:rsidRPr="00583926" w:rsidRDefault="00E57A73" w:rsidP="00E57A73">
      <w:pPr>
        <w:rPr>
          <w:rFonts w:eastAsia="Arial Unicode MS"/>
        </w:rPr>
      </w:pPr>
      <w:r w:rsidRPr="00583926">
        <w:rPr>
          <w:rFonts w:eastAsia="Arial Unicode MS"/>
        </w:rPr>
        <w:t>Izvajalec mora uporabnika o nameravani dobavi obvestiti preko e-pošte ali pisno vsaj 2 delovna dneva pred dobavo. V obvestilu mora navesti uro možnega začetka dobave, način dobave in količino opreme. Uporabnik mora prevzem potrditi ali predlagati drugačen termin</w:t>
      </w:r>
      <w:r w:rsidRPr="00583926">
        <w:rPr>
          <w:rFonts w:eastAsia="Arial Unicode MS"/>
          <w:color w:val="00B050"/>
        </w:rPr>
        <w:t xml:space="preserve"> </w:t>
      </w:r>
      <w:r w:rsidRPr="00583926">
        <w:rPr>
          <w:rFonts w:eastAsia="Arial Unicode MS"/>
        </w:rPr>
        <w:t>najkasneje 1 delovni dan po prejemu obvestila. Uporabnik opreme, ki ni bila tako najavljena ali katere dobava poteka v nasprotju z dogovorjenim načinom, ni dolžan sprejeti.</w:t>
      </w:r>
    </w:p>
    <w:p w14:paraId="307DC12E" w14:textId="77777777" w:rsidR="00E57A73" w:rsidRPr="00583926" w:rsidRDefault="00E57A73" w:rsidP="00E57A73">
      <w:pPr>
        <w:rPr>
          <w:rFonts w:eastAsia="Arial Unicode MS"/>
        </w:rPr>
      </w:pPr>
    </w:p>
    <w:p w14:paraId="6368C97E" w14:textId="77777777" w:rsidR="00E57A73" w:rsidRPr="00583926" w:rsidRDefault="00E57A73" w:rsidP="00E57A73">
      <w:pPr>
        <w:numPr>
          <w:ilvl w:val="0"/>
          <w:numId w:val="4"/>
        </w:numPr>
        <w:jc w:val="center"/>
      </w:pPr>
      <w:r w:rsidRPr="00583926">
        <w:t>člen</w:t>
      </w:r>
    </w:p>
    <w:p w14:paraId="4606C110" w14:textId="77777777" w:rsidR="00E57A73" w:rsidRPr="00583926" w:rsidRDefault="00E57A73" w:rsidP="00E57A73">
      <w:pPr>
        <w:rPr>
          <w:rFonts w:eastAsia="Arial Unicode MS"/>
        </w:rPr>
      </w:pPr>
    </w:p>
    <w:p w14:paraId="0C2957EF" w14:textId="77777777" w:rsidR="00E57A73" w:rsidRPr="00583926" w:rsidRDefault="00E57A73" w:rsidP="00E57A73">
      <w:pPr>
        <w:rPr>
          <w:rFonts w:eastAsia="Arial Unicode MS"/>
        </w:rPr>
      </w:pPr>
      <w:r w:rsidRPr="00583926">
        <w:rPr>
          <w:rFonts w:eastAsia="Arial Unicode MS"/>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291F2C7D" w14:textId="77777777" w:rsidR="00E57A73" w:rsidRPr="00583926" w:rsidRDefault="00E57A73" w:rsidP="00E57A73">
      <w:pPr>
        <w:rPr>
          <w:rFonts w:eastAsia="Arial Unicode MS"/>
        </w:rPr>
      </w:pPr>
    </w:p>
    <w:p w14:paraId="2BFA87E2" w14:textId="77777777" w:rsidR="00E57A73" w:rsidRPr="00583926" w:rsidRDefault="00E57A73" w:rsidP="00E57A73">
      <w:pPr>
        <w:rPr>
          <w:rFonts w:eastAsia="Arial Unicode MS"/>
        </w:rPr>
      </w:pPr>
      <w:r w:rsidRPr="00583926">
        <w:rPr>
          <w:rFonts w:eastAsia="Arial Unicode MS"/>
        </w:rPr>
        <w:t>Če se izkaže, da dobava ponujene opreme ni možna zaradi objektivnega razloga, ki nastopi po podpisu pogodbe, lahko naročnik pogodbo brez kakršnihkoli obveznosti razdre, lahko pa sprejme nadomestno izpolnitev skladno s predpisi, ki urejajo obligacijsko področje, pri tem pa mora imeti nadomestna oprema v vsakem pogledu enake ali boljše lastnosti.</w:t>
      </w:r>
    </w:p>
    <w:p w14:paraId="453BC616" w14:textId="77777777" w:rsidR="00E57A73" w:rsidRPr="00583926" w:rsidRDefault="00E57A73" w:rsidP="00E57A73">
      <w:pPr>
        <w:rPr>
          <w:rFonts w:eastAsia="Arial Unicode MS"/>
        </w:rPr>
      </w:pPr>
    </w:p>
    <w:p w14:paraId="212B23CB" w14:textId="77777777" w:rsidR="00E57A73" w:rsidRPr="00583926" w:rsidRDefault="00E57A73" w:rsidP="00E57A73">
      <w:pPr>
        <w:numPr>
          <w:ilvl w:val="0"/>
          <w:numId w:val="4"/>
        </w:numPr>
        <w:jc w:val="center"/>
      </w:pPr>
      <w:r w:rsidRPr="00583926">
        <w:t>člen</w:t>
      </w:r>
    </w:p>
    <w:p w14:paraId="0F08E882" w14:textId="77777777" w:rsidR="00E57A73" w:rsidRPr="00583926" w:rsidRDefault="00E57A73" w:rsidP="00E57A73"/>
    <w:p w14:paraId="63CC7AD2" w14:textId="77777777" w:rsidR="00E57A73" w:rsidRPr="00583926" w:rsidRDefault="00E57A73" w:rsidP="00E57A73">
      <w:r w:rsidRPr="00583926">
        <w:t>Prevzem opreme oziroma primopredajo je mogoče opraviti le na podlagi uspešnega predhodnega kakovostnega in količinskega pregleda opreme, vključno z odpravo pomanjkljivosti. Naročnik, uporabnik in izvajalec se dogovorijo o poteku in načinu izvedbe primopredaje.</w:t>
      </w:r>
    </w:p>
    <w:p w14:paraId="3690C1F3" w14:textId="77777777" w:rsidR="00E57A73" w:rsidRPr="00583926" w:rsidRDefault="00E57A73" w:rsidP="00E57A73"/>
    <w:p w14:paraId="40551885" w14:textId="77777777" w:rsidR="00703E01" w:rsidRPr="00703E01" w:rsidRDefault="00703E01" w:rsidP="00703E01">
      <w:r w:rsidRPr="00703E01">
        <w:t>Ob primopredaji opreme je dolžan izvajalec predati naročniku oz. uporabniku tudi vso zahtevano dokumentacijo:</w:t>
      </w:r>
    </w:p>
    <w:p w14:paraId="1B9A75D1" w14:textId="77777777" w:rsidR="00703E01" w:rsidRPr="00703E01" w:rsidRDefault="00703E01" w:rsidP="00703E01">
      <w:pPr>
        <w:numPr>
          <w:ilvl w:val="0"/>
          <w:numId w:val="27"/>
        </w:numPr>
      </w:pPr>
      <w:r w:rsidRPr="00703E01">
        <w:t>certifikate, izjave o skladnosti s standardi,</w:t>
      </w:r>
    </w:p>
    <w:p w14:paraId="0FA6A20E" w14:textId="77777777" w:rsidR="00703E01" w:rsidRPr="00703E01" w:rsidRDefault="00703E01" w:rsidP="00703E01">
      <w:pPr>
        <w:numPr>
          <w:ilvl w:val="0"/>
          <w:numId w:val="27"/>
        </w:numPr>
      </w:pPr>
      <w:r w:rsidRPr="00703E01">
        <w:t>garancijske liste za brezhibno delovanje opreme,</w:t>
      </w:r>
    </w:p>
    <w:p w14:paraId="06A39F5F" w14:textId="77777777" w:rsidR="00703E01" w:rsidRPr="00703E01" w:rsidRDefault="00703E01" w:rsidP="00703E01">
      <w:pPr>
        <w:numPr>
          <w:ilvl w:val="0"/>
          <w:numId w:val="27"/>
        </w:numPr>
      </w:pPr>
      <w:r w:rsidRPr="00703E01">
        <w:t>navodila za uporabo, obratovanje in vzdrževanje v slovenskem jeziku (izjemoma v angleškem jeziku – po odobritvi uporabnika),</w:t>
      </w:r>
    </w:p>
    <w:p w14:paraId="4E25C066" w14:textId="77777777" w:rsidR="00703E01" w:rsidRPr="00703E01" w:rsidRDefault="00703E01" w:rsidP="00703E01">
      <w:pPr>
        <w:numPr>
          <w:ilvl w:val="0"/>
          <w:numId w:val="27"/>
        </w:numPr>
      </w:pPr>
      <w:r w:rsidRPr="00703E01">
        <w:t>seznam pooblaščenih serviserjev za posamezno vrsto dobavljene opreme,</w:t>
      </w:r>
    </w:p>
    <w:p w14:paraId="1952EE6F" w14:textId="77777777" w:rsidR="00703E01" w:rsidRPr="00703E01" w:rsidRDefault="00703E01" w:rsidP="00703E01">
      <w:pPr>
        <w:numPr>
          <w:ilvl w:val="0"/>
          <w:numId w:val="27"/>
        </w:numPr>
      </w:pPr>
      <w:r w:rsidRPr="00703E01">
        <w:t>kompletno tehnično dokumentacijo oziroma tehnični opis za vzdrževanje in odpravo napak (</w:t>
      </w:r>
      <w:proofErr w:type="spellStart"/>
      <w:r w:rsidRPr="00703E01">
        <w:t>Service</w:t>
      </w:r>
      <w:proofErr w:type="spellEnd"/>
      <w:r w:rsidRPr="00703E01">
        <w:t xml:space="preserve"> manual),</w:t>
      </w:r>
    </w:p>
    <w:p w14:paraId="1D91E8F3" w14:textId="77777777" w:rsidR="00703E01" w:rsidRPr="00703E01" w:rsidRDefault="00703E01" w:rsidP="00703E01">
      <w:pPr>
        <w:numPr>
          <w:ilvl w:val="0"/>
          <w:numId w:val="27"/>
        </w:numPr>
        <w:rPr>
          <w:color w:val="00B050"/>
        </w:rPr>
      </w:pPr>
      <w:r w:rsidRPr="00703E01">
        <w:t xml:space="preserve">spisek nujnih rezervnih delov z informativnimi cenami, </w:t>
      </w:r>
    </w:p>
    <w:p w14:paraId="01A276D7" w14:textId="77777777" w:rsidR="00703E01" w:rsidRPr="00703E01" w:rsidRDefault="00703E01" w:rsidP="00703E01">
      <w:pPr>
        <w:numPr>
          <w:ilvl w:val="0"/>
          <w:numId w:val="27"/>
        </w:numPr>
      </w:pPr>
      <w:r w:rsidRPr="00703E01">
        <w:t>instalacijska poročila, vključno s konfiguracijo sistema,</w:t>
      </w:r>
    </w:p>
    <w:p w14:paraId="50B5D14C" w14:textId="77777777" w:rsidR="00703E01" w:rsidRPr="00703E01" w:rsidRDefault="00703E01" w:rsidP="00703E01">
      <w:pPr>
        <w:numPr>
          <w:ilvl w:val="0"/>
          <w:numId w:val="27"/>
        </w:numPr>
      </w:pPr>
      <w:r w:rsidRPr="00703E01">
        <w:t>druge listine, določene s pogodbo.</w:t>
      </w:r>
    </w:p>
    <w:p w14:paraId="69388D54" w14:textId="77777777" w:rsidR="00E57A73" w:rsidRPr="00583926" w:rsidRDefault="00E57A73" w:rsidP="00E57A73"/>
    <w:p w14:paraId="66C4AD4C" w14:textId="0CEE3877" w:rsidR="00E57A73" w:rsidRPr="00583926" w:rsidRDefault="00E57A73" w:rsidP="00E57A73">
      <w:pPr>
        <w:rPr>
          <w:i/>
          <w:color w:val="FF0000"/>
        </w:rPr>
      </w:pPr>
      <w:r w:rsidRPr="00583926">
        <w:t xml:space="preserve">O primopredaji se sestavi zapisnik. V primopredajnem zapisniku se izrecno ugotovi, da oprema z montažo in delovanjem v celoti izpolnjuje pogodbeno določilo "ključ v roke".        </w:t>
      </w:r>
      <w:r w:rsidRPr="00583926">
        <w:rPr>
          <w:i/>
        </w:rPr>
        <w:t xml:space="preserve">            </w:t>
      </w:r>
    </w:p>
    <w:p w14:paraId="223925A9" w14:textId="77777777" w:rsidR="00E57A73" w:rsidRPr="00583926" w:rsidRDefault="00E57A73" w:rsidP="00E57A73"/>
    <w:p w14:paraId="47C39429" w14:textId="77777777" w:rsidR="00703E01" w:rsidRPr="00703E01" w:rsidRDefault="00703E01" w:rsidP="00703E01">
      <w:pPr>
        <w:rPr>
          <w:rFonts w:eastAsia="Arial Unicode MS"/>
        </w:rPr>
      </w:pPr>
      <w:r w:rsidRPr="00703E01">
        <w:rPr>
          <w:rFonts w:eastAsia="Arial Unicode MS"/>
        </w:rPr>
        <w:t xml:space="preserve">Izvajalec mora, upoštevaje določila iz specifikacij, kot pogoj za uspešen prevzem opreme opraviti zagon in preizkus delovanja opreme v prisotnosti odgovorne osebe uporabnika, za opremo za katero je tako posebej določeno oz. to zahteva njen namen pa opraviti še vse postopke validacij in kalibracij. Primopredajo opreme je mogoče opraviti po izvedenem šolanju osebja uporabnika </w:t>
      </w:r>
      <w:r w:rsidRPr="00703E01">
        <w:rPr>
          <w:rFonts w:eastAsia="Arial Unicode MS"/>
          <w:i/>
        </w:rPr>
        <w:t>/</w:t>
      </w:r>
      <w:r w:rsidRPr="00703E01">
        <w:rPr>
          <w:rFonts w:eastAsia="Arial Unicode MS"/>
        </w:rPr>
        <w:t>priloga</w:t>
      </w:r>
      <w:r w:rsidRPr="00703E01">
        <w:rPr>
          <w:rFonts w:eastAsia="Arial Unicode MS"/>
          <w:i/>
        </w:rPr>
        <w:t xml:space="preserve"> podpisan seznam prisotnih oseb uporabnika na šolanju/.</w:t>
      </w:r>
    </w:p>
    <w:p w14:paraId="4ADD0BF9" w14:textId="77777777" w:rsidR="00E57A73" w:rsidRPr="00583926" w:rsidRDefault="00E57A73" w:rsidP="00E57A73">
      <w:pPr>
        <w:rPr>
          <w:rFonts w:eastAsia="Arial Unicode MS"/>
        </w:rPr>
      </w:pPr>
    </w:p>
    <w:p w14:paraId="1D211D03" w14:textId="77777777" w:rsidR="00E57A73" w:rsidRPr="00583926" w:rsidRDefault="00E57A73" w:rsidP="00A37042">
      <w:pPr>
        <w:pStyle w:val="Odstavekseznama"/>
        <w:numPr>
          <w:ilvl w:val="0"/>
          <w:numId w:val="42"/>
        </w:numPr>
        <w:rPr>
          <w:b/>
          <w:lang w:val="sl-SI"/>
        </w:rPr>
      </w:pPr>
      <w:r w:rsidRPr="00583926">
        <w:rPr>
          <w:b/>
          <w:lang w:val="sl-SI"/>
        </w:rPr>
        <w:t>GARANCIJSKI ROKI, VZDRŽEVANJE, ODPRAVA NAPAK, NADZOR</w:t>
      </w:r>
    </w:p>
    <w:p w14:paraId="56F33F7A" w14:textId="77777777" w:rsidR="00E57A73" w:rsidRPr="00583926" w:rsidRDefault="00E57A73" w:rsidP="00E57A73">
      <w:pPr>
        <w:numPr>
          <w:ilvl w:val="0"/>
          <w:numId w:val="4"/>
        </w:numPr>
        <w:jc w:val="center"/>
      </w:pPr>
      <w:r w:rsidRPr="00583926">
        <w:t>člen</w:t>
      </w:r>
    </w:p>
    <w:p w14:paraId="4CD708D5" w14:textId="77777777" w:rsidR="00E57A73" w:rsidRPr="00583926" w:rsidRDefault="00E57A73" w:rsidP="00E57A73"/>
    <w:p w14:paraId="707AA13A" w14:textId="77777777" w:rsidR="00E57A73" w:rsidRPr="00583926" w:rsidRDefault="00E57A73" w:rsidP="00E57A73">
      <w:r w:rsidRPr="00583926">
        <w:t xml:space="preserve">Izvajalec garantira, da je oprema, dobavljena po tej pogodbi, nova in nerabljena ter da predstavlja najnovejši model oziroma izvedbo, ki vključuje zadnje spremembe in izboljšave v konstrukciji in materialih ter proizvedena največ 12 mesecev pred datumom podaje ponudbe. </w:t>
      </w:r>
    </w:p>
    <w:p w14:paraId="2B8823B6" w14:textId="77777777" w:rsidR="00E57A73" w:rsidRPr="00583926" w:rsidRDefault="00E57A73" w:rsidP="00E57A73"/>
    <w:p w14:paraId="20CEB77D" w14:textId="77777777" w:rsidR="00E57A73" w:rsidRPr="00583926" w:rsidRDefault="00E57A73" w:rsidP="00E57A73">
      <w:r w:rsidRPr="00583926">
        <w:t>Izvajalec tudi garantira, da oprema nima napak ali pomanjkljivosti, ki bi izhajale iz konstrukcije, uporabljenih materialov ali iz kakršnekoli napake ali opustitve na strani izvajalca.</w:t>
      </w:r>
    </w:p>
    <w:p w14:paraId="3561FCFE" w14:textId="77777777" w:rsidR="00E57A73" w:rsidRPr="00583926" w:rsidRDefault="00E57A73" w:rsidP="00E57A73"/>
    <w:p w14:paraId="0B337A2A" w14:textId="77777777" w:rsidR="00E57A73" w:rsidRPr="00583926" w:rsidRDefault="00E57A73" w:rsidP="00E57A73">
      <w:r w:rsidRPr="00583926">
        <w:t>Za vso opremo, ki je predmet te pogodbe, daje izvajalec najmanj 24 mesečno garancijo za brezhibno tehnično delovanje. Garancijski rok teče od dneva prevzema – podpisa primopredajnega zapisnika, ko izvajalec izroči uporabniku dokumentacijo iz 9. člena. Če je oprema v garancijskem roku zamenjana ali bistveno popravljena, začne teči garancijski rok znova in je izvajalec dolžan izročiti nov garancijski list.</w:t>
      </w:r>
    </w:p>
    <w:p w14:paraId="50E24139" w14:textId="17D0FE25" w:rsidR="00E57A73" w:rsidRDefault="00E57A73" w:rsidP="00E57A73"/>
    <w:p w14:paraId="47B2A0A4" w14:textId="77777777" w:rsidR="001555A7" w:rsidRPr="00583926" w:rsidRDefault="001555A7" w:rsidP="00E57A73"/>
    <w:p w14:paraId="12ED08BE" w14:textId="77777777" w:rsidR="00E57A73" w:rsidRPr="00583926" w:rsidRDefault="00E57A73" w:rsidP="00E57A73">
      <w:pPr>
        <w:numPr>
          <w:ilvl w:val="0"/>
          <w:numId w:val="4"/>
        </w:numPr>
        <w:jc w:val="center"/>
      </w:pPr>
      <w:r w:rsidRPr="00583926">
        <w:lastRenderedPageBreak/>
        <w:t>člen</w:t>
      </w:r>
    </w:p>
    <w:p w14:paraId="2A751D1E" w14:textId="77777777" w:rsidR="00E57A73" w:rsidRPr="00583926" w:rsidRDefault="00E57A73" w:rsidP="00E57A73"/>
    <w:p w14:paraId="297C1DFF" w14:textId="77777777" w:rsidR="00703E01" w:rsidRPr="00703E01" w:rsidRDefault="00703E01" w:rsidP="00703E01">
      <w:r w:rsidRPr="00703E01">
        <w:t xml:space="preserve">Izvajalec zagotavlja v času 24 mesečnega garancijskega roka »popolno« preventivno in korektivno vzdrževanje opreme. </w:t>
      </w:r>
    </w:p>
    <w:p w14:paraId="199798BB" w14:textId="77777777" w:rsidR="00703E01" w:rsidRPr="00703E01" w:rsidRDefault="00703E01" w:rsidP="00703E01"/>
    <w:p w14:paraId="67CAF049" w14:textId="77777777" w:rsidR="00703E01" w:rsidRPr="00703E01" w:rsidRDefault="00703E01" w:rsidP="00703E01">
      <w:pPr>
        <w:autoSpaceDE w:val="0"/>
        <w:autoSpaceDN w:val="0"/>
        <w:adjustRightInd w:val="0"/>
        <w:rPr>
          <w:rFonts w:eastAsia="Calibri"/>
          <w:lang w:eastAsia="en-US"/>
        </w:rPr>
      </w:pPr>
      <w:r w:rsidRPr="00703E01">
        <w:rPr>
          <w:rFonts w:eastAsia="Calibri"/>
          <w:lang w:eastAsia="en-US"/>
        </w:rPr>
        <w:t xml:space="preserve">Preventivno vzdrževanje »popolno«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(navesti število obveznih in priporočenih servisov na leto: </w:t>
      </w:r>
      <w:r w:rsidRPr="00703E01">
        <w:rPr>
          <w:rFonts w:eastAsia="Calibri"/>
          <w:highlight w:val="lightGray"/>
          <w:lang w:eastAsia="en-US"/>
        </w:rPr>
        <w:t>……………….).</w:t>
      </w:r>
      <w:r w:rsidRPr="00703E01">
        <w:rPr>
          <w:rFonts w:eastAsia="Calibri"/>
          <w:lang w:eastAsia="en-US"/>
        </w:rPr>
        <w:t xml:space="preserve"> </w:t>
      </w:r>
    </w:p>
    <w:p w14:paraId="6F70FCC1" w14:textId="77777777" w:rsidR="00703E01" w:rsidRPr="00703E01" w:rsidRDefault="00703E01" w:rsidP="00703E01"/>
    <w:p w14:paraId="5C9D68F4" w14:textId="77777777" w:rsidR="00703E01" w:rsidRPr="00703E01" w:rsidRDefault="00703E01" w:rsidP="00703E01">
      <w:r w:rsidRPr="00703E01">
        <w:t>Korektivno vzdrževanje »popolno« pomeni servisna popravila/odpravo napak na opremi z zamenjavo iztrošenih, okvarjenih delov in večjega potrošnega materiala za predmetno opremo ter vzpostavitev naprav v fazo pravilnega in brezhibnega delovanja. Servis se opravlja po pozivu uporabnika z vključenimi vsemi rezervnimi deli in potrošnimi materiali, vključno s transportnimi in vsemi ostalimi stroški.</w:t>
      </w:r>
    </w:p>
    <w:p w14:paraId="1DD047C3" w14:textId="77777777" w:rsidR="00703E01" w:rsidRPr="00703E01" w:rsidRDefault="00703E01" w:rsidP="00703E01"/>
    <w:p w14:paraId="5A5DC5A0" w14:textId="77777777" w:rsidR="00703E01" w:rsidRPr="00703E01" w:rsidRDefault="00703E01" w:rsidP="00703E01">
      <w:r w:rsidRPr="00703E01">
        <w:t>Vzdrževalna in servisna dela na opremi, ki se bo nahajala v sklopu čistih prostorov razreda D po GMP oz. 8 po ISO 14644, mora vključevati vsa pomožna dela, pripomočke in zaščitno opremo za vnos brezprašno čiste opreme v čiste prostore in za izvajanje brezprašno čistih del v čistih prostorih razreda D po GMP oz. 8 po ISO 14644. V kolikor takšnega servisa in vzdrževanja ni možno zagotoviti na licu mesta, je potreben brezprašen iznos, servis izven prostorov in ponovna brezprašna namestitev opreme, z vsemi validacijami in kalibracijami, kar vse mora biti zajeto v vrednosti del. V kolikor je ob delih znotraj čistih prostorov razreda D po GMP oz. 8 po ISO 14644 možno onesnaženje čistih prostorov, morajo ta dela vsebovati vse pomožne ukrepe, da je onesnaženje čim manjše, vključno z očiščenjem in merjenjem prašnih delcev, s ponovitvami do ustreznega rezultata, kar vse mora biti zajeto v vrednosti del.</w:t>
      </w:r>
    </w:p>
    <w:p w14:paraId="2F6A4AB5" w14:textId="77777777" w:rsidR="00E57A73" w:rsidRPr="00583926" w:rsidRDefault="00E57A73" w:rsidP="00E57A73"/>
    <w:p w14:paraId="1BC0DD9F" w14:textId="77777777" w:rsidR="00E57A73" w:rsidRPr="00583926" w:rsidRDefault="00E57A73" w:rsidP="00E57A73">
      <w:pPr>
        <w:numPr>
          <w:ilvl w:val="0"/>
          <w:numId w:val="4"/>
        </w:numPr>
        <w:jc w:val="center"/>
      </w:pPr>
      <w:r w:rsidRPr="00583926">
        <w:t>člen</w:t>
      </w:r>
    </w:p>
    <w:p w14:paraId="5102DB67" w14:textId="77777777" w:rsidR="00E57A73" w:rsidRPr="00583926" w:rsidRDefault="00E57A73" w:rsidP="00E57A73"/>
    <w:p w14:paraId="75A7D28F" w14:textId="77777777" w:rsidR="00E57A73" w:rsidRPr="00583926" w:rsidRDefault="00E57A73" w:rsidP="00E57A73">
      <w:r w:rsidRPr="00583926">
        <w:t>Servisna dela, ki so potrebna zaradi strojelomov ali napačnega ravnanja uporabnika z opremo, ne pomenijo vzdrževalnih del in jih je izvajalec upravičen zaračunati po informativnih cenah iz njegove ponudbe.</w:t>
      </w:r>
    </w:p>
    <w:p w14:paraId="4245B77A" w14:textId="77777777" w:rsidR="00E57A73" w:rsidRPr="00583926" w:rsidRDefault="00E57A73" w:rsidP="00E57A73"/>
    <w:p w14:paraId="079CA328" w14:textId="29F8E847" w:rsidR="00E57A73" w:rsidRDefault="00E57A73" w:rsidP="00E57A73">
      <w:r w:rsidRPr="00583926">
        <w:t>Ob tem mora izvajalec–serviser zagotavljati enak odzivni čas, kot v garancijskem roku in  izvajati tudi vsa intervencijska popravila-servisiranje.</w:t>
      </w:r>
    </w:p>
    <w:p w14:paraId="4CF3A45D" w14:textId="39F562F2" w:rsidR="00E94849" w:rsidRDefault="00E94849" w:rsidP="00E57A73"/>
    <w:p w14:paraId="746B4E51" w14:textId="77777777" w:rsidR="00E57A73" w:rsidRPr="00583926" w:rsidRDefault="00E57A73" w:rsidP="00E57A73">
      <w:pPr>
        <w:numPr>
          <w:ilvl w:val="0"/>
          <w:numId w:val="4"/>
        </w:numPr>
        <w:jc w:val="center"/>
      </w:pPr>
      <w:r w:rsidRPr="00583926">
        <w:t>člen</w:t>
      </w:r>
    </w:p>
    <w:p w14:paraId="53A8659F" w14:textId="77777777" w:rsidR="00E57A73" w:rsidRPr="00583926" w:rsidRDefault="00E57A73" w:rsidP="00E57A73"/>
    <w:p w14:paraId="01457963" w14:textId="77777777" w:rsidR="00703E01" w:rsidRPr="00703E01" w:rsidRDefault="00703E01" w:rsidP="00703E01">
      <w:bookmarkStart w:id="381" w:name="_Hlk129602416"/>
      <w:r w:rsidRPr="00703E01">
        <w:t xml:space="preserve">Prijava napake mora biti izvedena telefonsko, slediti ji mora pisna potrditev po elektronski pošti na dogovorjen elektronski naslov. Pri prijavi okvare je potrebno navesti: a) ime naročnika in ime osebe, ki okvaro prijavlja, b) lokacijo naprave, c) vrsto in tip naprave v okvari, d) opis okvare. </w:t>
      </w:r>
    </w:p>
    <w:p w14:paraId="614E7586" w14:textId="77777777" w:rsidR="00703E01" w:rsidRPr="00703E01" w:rsidRDefault="00703E01" w:rsidP="00703E01"/>
    <w:p w14:paraId="19FF761E" w14:textId="77777777" w:rsidR="00703E01" w:rsidRPr="00703E01" w:rsidRDefault="00703E01" w:rsidP="00703E01">
      <w:pPr>
        <w:tabs>
          <w:tab w:val="left" w:pos="3969"/>
        </w:tabs>
      </w:pPr>
      <w:r w:rsidRPr="00703E01">
        <w:t>Odzivni čas serviserja je največ 4 ure od poziva naročnika uporabnika, v katerem mora biti ustrezno registrirana in ugotovljena narava napake. Prihod serviserja na lokacijo in popravilo opreme oziroma odprava napake pri naročniku uporabniku mora biti izvedena največ 48 ur od prijave napake.</w:t>
      </w:r>
    </w:p>
    <w:p w14:paraId="78631312" w14:textId="77777777" w:rsidR="00703E01" w:rsidRPr="00703E01" w:rsidRDefault="00703E01" w:rsidP="00703E01">
      <w:pPr>
        <w:tabs>
          <w:tab w:val="left" w:pos="3969"/>
        </w:tabs>
      </w:pPr>
      <w:r w:rsidRPr="00703E01">
        <w:t xml:space="preserve"> </w:t>
      </w:r>
    </w:p>
    <w:p w14:paraId="0BDF7FE5" w14:textId="77777777" w:rsidR="00703E01" w:rsidRPr="00703E01" w:rsidRDefault="00703E01" w:rsidP="00703E01">
      <w:r w:rsidRPr="00703E01">
        <w:lastRenderedPageBreak/>
        <w:t xml:space="preserve">Izvajalec mora upoštevati maksimalni odzivni čas od prijave okvare do rešitve problema in možnost začasne nadomestitve opreme v času popravila, v primeru, da bi okvara onemogočala normalno opravljanje dejavnosti uporabnika.  </w:t>
      </w:r>
    </w:p>
    <w:p w14:paraId="183A2C77" w14:textId="77777777" w:rsidR="00703E01" w:rsidRPr="00703E01" w:rsidRDefault="00703E01" w:rsidP="00703E01"/>
    <w:p w14:paraId="0AC89485" w14:textId="77777777" w:rsidR="00703E01" w:rsidRPr="00703E01" w:rsidRDefault="00703E01" w:rsidP="00703E01">
      <w:r w:rsidRPr="00703E01">
        <w:t>Servisiranje se opravlja praviloma pri uporabniku.</w:t>
      </w:r>
    </w:p>
    <w:p w14:paraId="4BF66A23" w14:textId="77777777" w:rsidR="00703E01" w:rsidRPr="00703E01" w:rsidRDefault="00703E01" w:rsidP="00703E01"/>
    <w:p w14:paraId="4752A6EB" w14:textId="77777777" w:rsidR="00703E01" w:rsidRPr="00703E01" w:rsidRDefault="00703E01" w:rsidP="00703E01">
      <w:r w:rsidRPr="00703E01">
        <w:t>Če izvajalec, potem ko je dobil takšno obvestilo, v dogovorjenem roku ne bo odpravil napak na opremi, lahko uporabnik sam izvrši vse aktivnosti, ki so potrebne za odpravo napak. Vse rizike in stroške, ki bi izhajali iz takšnega ukrepanja uporabnika, bo nosil izvajalec.</w:t>
      </w:r>
    </w:p>
    <w:p w14:paraId="48DA55EB" w14:textId="77777777" w:rsidR="00703E01" w:rsidRPr="00703E01" w:rsidRDefault="00703E01" w:rsidP="00703E01"/>
    <w:p w14:paraId="7B1EFC52" w14:textId="77777777" w:rsidR="00703E01" w:rsidRPr="00703E01" w:rsidRDefault="00703E01" w:rsidP="00703E01">
      <w:r w:rsidRPr="00703E01">
        <w:t xml:space="preserve">V primeru, da popravilo ni končano v roku 30 dni oziroma če se ista napaka pojavi najmanj trikrat, je izvajalec dolžan zagotoviti enakovredno novo opremo. </w:t>
      </w:r>
    </w:p>
    <w:p w14:paraId="6EC2E1D4" w14:textId="77777777" w:rsidR="00703E01" w:rsidRPr="00703E01" w:rsidRDefault="00703E01" w:rsidP="00703E01"/>
    <w:p w14:paraId="455E6E96" w14:textId="77777777" w:rsidR="00703E01" w:rsidRPr="00703E01" w:rsidRDefault="00703E01" w:rsidP="00703E01">
      <w:r w:rsidRPr="00703E01">
        <w:t>Izvajalec jamči za kakovost opravljenih storitev šest (6) mesecev od dneva popravila. Za zamenjane rezervne dele začne teči garancijski rok od dneva popravila.</w:t>
      </w:r>
    </w:p>
    <w:p w14:paraId="52C551F9" w14:textId="77777777" w:rsidR="00703E01" w:rsidRPr="00703E01" w:rsidRDefault="00703E01" w:rsidP="00703E01">
      <w:pPr>
        <w:tabs>
          <w:tab w:val="left" w:pos="0"/>
        </w:tabs>
      </w:pPr>
    </w:p>
    <w:p w14:paraId="76E6A35B" w14:textId="77777777" w:rsidR="00703E01" w:rsidRPr="00703E01" w:rsidRDefault="00703E01" w:rsidP="00703E01">
      <w:pPr>
        <w:tabs>
          <w:tab w:val="left" w:pos="3969"/>
        </w:tabs>
      </w:pPr>
      <w:r w:rsidRPr="00703E01">
        <w:t>Izvajalec se zavezuje zagotavljati nadomestne dele še najmanj 10 (deset) let po izteku garancijskega roka.</w:t>
      </w:r>
    </w:p>
    <w:p w14:paraId="786CEE30" w14:textId="77777777" w:rsidR="00E57A73" w:rsidRPr="00583926" w:rsidRDefault="00E57A73" w:rsidP="00E57A73">
      <w:pPr>
        <w:rPr>
          <w:highlight w:val="yellow"/>
        </w:rPr>
      </w:pPr>
    </w:p>
    <w:p w14:paraId="05FA9B95" w14:textId="77777777" w:rsidR="00E57A73" w:rsidRPr="00583926" w:rsidRDefault="00E57A73" w:rsidP="00E57A73">
      <w:pPr>
        <w:numPr>
          <w:ilvl w:val="0"/>
          <w:numId w:val="4"/>
        </w:numPr>
        <w:jc w:val="center"/>
      </w:pPr>
      <w:r w:rsidRPr="00583926">
        <w:t>člen</w:t>
      </w:r>
    </w:p>
    <w:p w14:paraId="7A2F4538" w14:textId="77777777" w:rsidR="00E57A73" w:rsidRPr="00583926" w:rsidRDefault="00E57A73" w:rsidP="00E57A73">
      <w:pPr>
        <w:rPr>
          <w:highlight w:val="yellow"/>
        </w:rPr>
      </w:pPr>
    </w:p>
    <w:p w14:paraId="027F67FD" w14:textId="77777777" w:rsidR="00E57A73" w:rsidRPr="00583926" w:rsidRDefault="00E57A73" w:rsidP="00E57A73">
      <w:r w:rsidRPr="00583926">
        <w:t>Pogodbena oprema in pogodbena dela bodo izdelani oziroma izvedeni kakovostno, sodobno, skladno z veljavnimi predpisi in normativi.</w:t>
      </w:r>
    </w:p>
    <w:p w14:paraId="6CC50516" w14:textId="77777777" w:rsidR="00E57A73" w:rsidRPr="00583926" w:rsidRDefault="00E57A73" w:rsidP="00E57A73">
      <w:pPr>
        <w:rPr>
          <w:highlight w:val="yellow"/>
        </w:rPr>
      </w:pPr>
    </w:p>
    <w:bookmarkEnd w:id="381"/>
    <w:p w14:paraId="5D611554" w14:textId="77777777" w:rsidR="00E57A73" w:rsidRPr="00583926" w:rsidRDefault="00E57A73" w:rsidP="00E57A73">
      <w:r w:rsidRPr="00583926">
        <w:t xml:space="preserve">Izvajalec je dolžan dopustiti in omogočiti naročniku in uporabniku učinkovit nadzor nad kakovostjo, količino in rokom dobavljene opreme in opravljenih storitev, skladno z zahtevami iz dokumentacije za predmetno javno naročilo. </w:t>
      </w:r>
    </w:p>
    <w:p w14:paraId="707C1D7E" w14:textId="77777777" w:rsidR="00E57A73" w:rsidRPr="00583926" w:rsidRDefault="00E57A73" w:rsidP="00E57A73">
      <w:pPr>
        <w:rPr>
          <w:b/>
        </w:rPr>
      </w:pPr>
    </w:p>
    <w:p w14:paraId="64844CC7" w14:textId="77777777" w:rsidR="00E57A73" w:rsidRPr="00583926" w:rsidRDefault="00E57A73" w:rsidP="00A37042">
      <w:pPr>
        <w:pStyle w:val="Odstavekseznama"/>
        <w:numPr>
          <w:ilvl w:val="0"/>
          <w:numId w:val="42"/>
        </w:numPr>
        <w:rPr>
          <w:b/>
          <w:lang w:val="sl-SI"/>
        </w:rPr>
      </w:pPr>
      <w:r w:rsidRPr="00583926">
        <w:rPr>
          <w:b/>
          <w:lang w:val="sl-SI"/>
        </w:rPr>
        <w:t xml:space="preserve"> PRAVICE IN OBVEZNOSTI POGODBENIH STRANK</w:t>
      </w:r>
    </w:p>
    <w:p w14:paraId="1E746B3A" w14:textId="77777777" w:rsidR="00E57A73" w:rsidRPr="00583926" w:rsidRDefault="00E57A73" w:rsidP="00E57A73">
      <w:pPr>
        <w:numPr>
          <w:ilvl w:val="0"/>
          <w:numId w:val="4"/>
        </w:numPr>
        <w:jc w:val="center"/>
      </w:pPr>
      <w:bookmarkStart w:id="382" w:name="_Hlk516665362"/>
      <w:r w:rsidRPr="00583926">
        <w:t>člen</w:t>
      </w:r>
    </w:p>
    <w:bookmarkEnd w:id="382"/>
    <w:p w14:paraId="734260C4" w14:textId="77777777" w:rsidR="00E57A73" w:rsidRPr="00583926" w:rsidRDefault="00E57A73" w:rsidP="00E57A73"/>
    <w:p w14:paraId="45D2095C" w14:textId="77777777" w:rsidR="00703E01" w:rsidRPr="00703E01" w:rsidRDefault="00703E01" w:rsidP="00703E01">
      <w:r w:rsidRPr="00703E01">
        <w:t>Obveznosti naročnika so:</w:t>
      </w:r>
    </w:p>
    <w:p w14:paraId="25BDEEDB" w14:textId="77777777" w:rsidR="00703E01" w:rsidRPr="00703E01" w:rsidRDefault="00703E01" w:rsidP="00703E01">
      <w:pPr>
        <w:numPr>
          <w:ilvl w:val="0"/>
          <w:numId w:val="31"/>
        </w:numPr>
      </w:pPr>
      <w:r w:rsidRPr="00703E01">
        <w:t>dati na razpolago izvajalcu vso dokumentacijo in informacije, s katerimi razpolaga, in so za realizacijo pogodbenih obveznosti potrebne;</w:t>
      </w:r>
    </w:p>
    <w:p w14:paraId="028118A3" w14:textId="77777777" w:rsidR="00703E01" w:rsidRPr="00703E01" w:rsidRDefault="00703E01" w:rsidP="00703E01">
      <w:pPr>
        <w:numPr>
          <w:ilvl w:val="0"/>
          <w:numId w:val="31"/>
        </w:numPr>
      </w:pPr>
      <w:r w:rsidRPr="00703E01">
        <w:t>zagotoviti koordinacijo izvajanja dobav med različnimi izvajalci;</w:t>
      </w:r>
    </w:p>
    <w:p w14:paraId="2D9AC6DC" w14:textId="77777777" w:rsidR="00703E01" w:rsidRPr="00703E01" w:rsidRDefault="00703E01" w:rsidP="00703E01">
      <w:pPr>
        <w:numPr>
          <w:ilvl w:val="0"/>
          <w:numId w:val="31"/>
        </w:numPr>
      </w:pPr>
      <w:r w:rsidRPr="00703E01">
        <w:t>sodelovati z izvajalcem s ciljem, da se prevzete obveznosti izvršijo pravočasno in v vsestransko zadovoljstvo;</w:t>
      </w:r>
    </w:p>
    <w:p w14:paraId="25CBAEC2" w14:textId="77777777" w:rsidR="00703E01" w:rsidRPr="00703E01" w:rsidRDefault="00703E01" w:rsidP="00703E01">
      <w:pPr>
        <w:numPr>
          <w:ilvl w:val="0"/>
          <w:numId w:val="31"/>
        </w:numPr>
      </w:pPr>
      <w:r w:rsidRPr="00703E01">
        <w:t>pravočasno obveščati izvajalca o vseh spremembah in novo nastalih situacijah, ki bi lahko imele vpliv na izvršitev prevzetih pogodbenih obveznosti in realizacijo predmeta pogodbe,</w:t>
      </w:r>
    </w:p>
    <w:p w14:paraId="11FC01E0" w14:textId="77777777" w:rsidR="00703E01" w:rsidRPr="00703E01" w:rsidRDefault="00703E01" w:rsidP="00703E01">
      <w:pPr>
        <w:numPr>
          <w:ilvl w:val="0"/>
          <w:numId w:val="31"/>
        </w:numPr>
      </w:pPr>
      <w:r w:rsidRPr="00703E01">
        <w:t>tekoče spremljati izvajanje pogodbenih obveznosti;</w:t>
      </w:r>
    </w:p>
    <w:p w14:paraId="0BE0A719" w14:textId="77777777" w:rsidR="00703E01" w:rsidRPr="00703E01" w:rsidRDefault="00703E01" w:rsidP="00703E01">
      <w:pPr>
        <w:numPr>
          <w:ilvl w:val="0"/>
          <w:numId w:val="31"/>
        </w:numPr>
      </w:pPr>
      <w:r w:rsidRPr="00703E01">
        <w:t>urediti plačilne obveznosti, izhajajoč iz pogodbe;</w:t>
      </w:r>
    </w:p>
    <w:p w14:paraId="447730D0" w14:textId="77777777" w:rsidR="00703E01" w:rsidRPr="00703E01" w:rsidRDefault="00703E01" w:rsidP="00703E01">
      <w:pPr>
        <w:numPr>
          <w:ilvl w:val="0"/>
          <w:numId w:val="31"/>
        </w:numPr>
      </w:pPr>
      <w:r w:rsidRPr="00703E01">
        <w:t>izvršiti količinski in kakovostni prevzem opreme in jo predati uporabniku.</w:t>
      </w:r>
    </w:p>
    <w:p w14:paraId="629E33E0" w14:textId="77777777" w:rsidR="00BE16CE" w:rsidRPr="00583926" w:rsidRDefault="00BE16CE" w:rsidP="00BE16CE">
      <w:pPr>
        <w:ind w:left="720"/>
      </w:pPr>
    </w:p>
    <w:p w14:paraId="61DB35BF" w14:textId="77777777" w:rsidR="00E57A73" w:rsidRPr="00583926" w:rsidRDefault="00E57A73" w:rsidP="00E57A73">
      <w:pPr>
        <w:numPr>
          <w:ilvl w:val="0"/>
          <w:numId w:val="4"/>
        </w:numPr>
        <w:jc w:val="center"/>
      </w:pPr>
      <w:bookmarkStart w:id="383" w:name="_Hlk516665874"/>
      <w:r w:rsidRPr="00583926">
        <w:t>člen</w:t>
      </w:r>
    </w:p>
    <w:p w14:paraId="31A9C3E5" w14:textId="77777777" w:rsidR="00E57A73" w:rsidRPr="00583926" w:rsidRDefault="00E57A73" w:rsidP="00E57A73">
      <w:pPr>
        <w:autoSpaceDN w:val="0"/>
        <w:ind w:right="7"/>
        <w:rPr>
          <w:b/>
          <w:lang w:eastAsia="en-US"/>
        </w:rPr>
      </w:pPr>
    </w:p>
    <w:p w14:paraId="58CCE40F" w14:textId="77777777" w:rsidR="00E57A73" w:rsidRPr="00583926" w:rsidRDefault="00E57A73" w:rsidP="00E57A73">
      <w:r w:rsidRPr="00583926">
        <w:t>Obveznosti uporabnika so:</w:t>
      </w:r>
    </w:p>
    <w:p w14:paraId="670B8195" w14:textId="77777777" w:rsidR="00703E01" w:rsidRPr="00703E01" w:rsidRDefault="00703E01" w:rsidP="00703E01">
      <w:pPr>
        <w:numPr>
          <w:ilvl w:val="0"/>
          <w:numId w:val="30"/>
        </w:numPr>
      </w:pPr>
      <w:r w:rsidRPr="00703E01">
        <w:t>omogočiti izvajalcu nemoteno delo (zagotovitev primernih dostopov, uporabo elektrike, vode..),</w:t>
      </w:r>
    </w:p>
    <w:p w14:paraId="3F7718E8" w14:textId="77777777" w:rsidR="00703E01" w:rsidRPr="00703E01" w:rsidRDefault="00703E01" w:rsidP="00703E01">
      <w:pPr>
        <w:numPr>
          <w:ilvl w:val="0"/>
          <w:numId w:val="30"/>
        </w:numPr>
      </w:pPr>
      <w:r w:rsidRPr="00703E01">
        <w:t>zagotoviti strokovne kadre za pregled in prevzem opreme;</w:t>
      </w:r>
    </w:p>
    <w:p w14:paraId="570345B6" w14:textId="77777777" w:rsidR="00703E01" w:rsidRPr="00703E01" w:rsidRDefault="00703E01" w:rsidP="00703E01">
      <w:pPr>
        <w:numPr>
          <w:ilvl w:val="0"/>
          <w:numId w:val="30"/>
        </w:numPr>
      </w:pPr>
      <w:r w:rsidRPr="00703E01">
        <w:t>zagotoviti strokoven kadre za šolanje za uporabo opreme, ki ga organizira izvajalec;</w:t>
      </w:r>
    </w:p>
    <w:p w14:paraId="33963142" w14:textId="77777777" w:rsidR="00703E01" w:rsidRPr="00703E01" w:rsidRDefault="00703E01" w:rsidP="00703E01">
      <w:pPr>
        <w:numPr>
          <w:ilvl w:val="0"/>
          <w:numId w:val="30"/>
        </w:numPr>
      </w:pPr>
      <w:r w:rsidRPr="00703E01">
        <w:lastRenderedPageBreak/>
        <w:t>aktivno sodelovanje pri količinskem in kakovostnem pregledu opreme in jo z zapisnikom prevzeti v uporabo;</w:t>
      </w:r>
    </w:p>
    <w:p w14:paraId="23EC7829" w14:textId="77777777" w:rsidR="00703E01" w:rsidRPr="00703E01" w:rsidRDefault="00703E01" w:rsidP="00703E01">
      <w:pPr>
        <w:numPr>
          <w:ilvl w:val="0"/>
          <w:numId w:val="30"/>
        </w:numPr>
      </w:pPr>
      <w:r w:rsidRPr="00703E01">
        <w:t>ravnati s prevzeto opremo v času garancijskega roka s skrbnostjo dobrega gospodarja in v skladu z navodili za uporabo in vzdrževanje, ki jih preda izvajalec;</w:t>
      </w:r>
    </w:p>
    <w:p w14:paraId="41CA85CD" w14:textId="77777777" w:rsidR="00703E01" w:rsidRPr="00703E01" w:rsidRDefault="00703E01" w:rsidP="00703E01">
      <w:pPr>
        <w:numPr>
          <w:ilvl w:val="0"/>
          <w:numId w:val="30"/>
        </w:numPr>
      </w:pPr>
      <w:r w:rsidRPr="00703E01">
        <w:t>v času garancijskega roka v roku 24 ur obveščati predstavnika izvajalca o ugotovljenih napakah na opremi in sodelovati pri odpravi napak, če je to zaradi narave napake potrebno;</w:t>
      </w:r>
    </w:p>
    <w:p w14:paraId="117BD933" w14:textId="77777777" w:rsidR="00703E01" w:rsidRPr="00703E01" w:rsidRDefault="00703E01" w:rsidP="00703E01">
      <w:pPr>
        <w:numPr>
          <w:ilvl w:val="0"/>
          <w:numId w:val="30"/>
        </w:numPr>
      </w:pPr>
      <w:r w:rsidRPr="00703E01">
        <w:t>po preteku garancijskega roka ravnati z opremo kot dober gospodar in zagotavljati vzdrževanje opreme v skladu z navodili za uporabo in vzdrževanje.</w:t>
      </w:r>
    </w:p>
    <w:p w14:paraId="5C50BC53" w14:textId="77777777" w:rsidR="00E57A73" w:rsidRPr="00583926" w:rsidRDefault="00E57A73" w:rsidP="00E57A73">
      <w:pPr>
        <w:autoSpaceDN w:val="0"/>
        <w:ind w:right="7"/>
        <w:rPr>
          <w:lang w:eastAsia="en-US"/>
        </w:rPr>
      </w:pPr>
    </w:p>
    <w:p w14:paraId="2055946C" w14:textId="77777777" w:rsidR="00E57A73" w:rsidRPr="00583926" w:rsidRDefault="00E57A73" w:rsidP="00E57A73">
      <w:pPr>
        <w:numPr>
          <w:ilvl w:val="0"/>
          <w:numId w:val="4"/>
        </w:numPr>
        <w:jc w:val="center"/>
      </w:pPr>
      <w:r w:rsidRPr="00583926">
        <w:t>člen</w:t>
      </w:r>
    </w:p>
    <w:p w14:paraId="0E2BA5AA" w14:textId="77777777" w:rsidR="00E57A73" w:rsidRPr="00583926" w:rsidRDefault="00E57A73" w:rsidP="00E57A73"/>
    <w:bookmarkEnd w:id="383"/>
    <w:p w14:paraId="3B7F279A" w14:textId="77777777" w:rsidR="00E57A73" w:rsidRPr="00583926" w:rsidRDefault="00E57A73" w:rsidP="00E57A73">
      <w:r w:rsidRPr="00583926">
        <w:t>Obveznosti izvajalca so:</w:t>
      </w:r>
    </w:p>
    <w:p w14:paraId="554455DB" w14:textId="77777777" w:rsidR="00537F2E" w:rsidRPr="00537F2E" w:rsidRDefault="00537F2E" w:rsidP="00537F2E">
      <w:pPr>
        <w:numPr>
          <w:ilvl w:val="0"/>
          <w:numId w:val="28"/>
        </w:numPr>
      </w:pPr>
      <w:r w:rsidRPr="00537F2E">
        <w:t>izvesti vse prevzete pogodbene obveznosti strokovno pravilno, kakovostno in v roku, dogovorjenem s to pogodbo ter skladno z zahtevami, navedenimi v tehničnih zahtevah dokumentacije za predmetno javno naročilo;</w:t>
      </w:r>
    </w:p>
    <w:p w14:paraId="399E8402" w14:textId="77777777" w:rsidR="00537F2E" w:rsidRPr="00537F2E" w:rsidRDefault="00537F2E" w:rsidP="00537F2E">
      <w:pPr>
        <w:numPr>
          <w:ilvl w:val="0"/>
          <w:numId w:val="28"/>
        </w:numPr>
      </w:pPr>
      <w:r w:rsidRPr="00537F2E">
        <w:t>tolmačiti naročniku in uporabniku vse nejasnosti iz obsega pogodbenih obveznosti;</w:t>
      </w:r>
    </w:p>
    <w:p w14:paraId="113B0537" w14:textId="77777777" w:rsidR="00537F2E" w:rsidRPr="00537F2E" w:rsidRDefault="00537F2E" w:rsidP="00537F2E">
      <w:pPr>
        <w:numPr>
          <w:ilvl w:val="0"/>
          <w:numId w:val="28"/>
        </w:numPr>
      </w:pPr>
      <w:r w:rsidRPr="00537F2E">
        <w:t>skrbeti za izvedbo pogodbenih obveznosti s skrbnostjo dobrega strokovnjaka;</w:t>
      </w:r>
    </w:p>
    <w:p w14:paraId="2043C335" w14:textId="77777777" w:rsidR="00537F2E" w:rsidRPr="00537F2E" w:rsidRDefault="00537F2E" w:rsidP="00537F2E">
      <w:pPr>
        <w:numPr>
          <w:ilvl w:val="0"/>
          <w:numId w:val="28"/>
        </w:numPr>
      </w:pPr>
      <w:r w:rsidRPr="00537F2E">
        <w:t>naročniku omogočiti vpogled v izvajanje pogodbenih obveznosti ter upoštevati njegova navodila;</w:t>
      </w:r>
    </w:p>
    <w:p w14:paraId="62A492E1" w14:textId="77777777" w:rsidR="00537F2E" w:rsidRPr="00537F2E" w:rsidRDefault="00537F2E" w:rsidP="00537F2E">
      <w:pPr>
        <w:numPr>
          <w:ilvl w:val="0"/>
          <w:numId w:val="28"/>
        </w:numPr>
      </w:pPr>
      <w:r w:rsidRPr="00537F2E">
        <w:t>na svoje stroške in v roku, ki ga dogovori z naročnikom, izvršiti dopolnitve in spremembe prevzetega pogodbenega obsega dobave, če se sporazumno ugotovi, da je izvajalec prevzeto dobavo opravil pomanjkljivo;</w:t>
      </w:r>
    </w:p>
    <w:p w14:paraId="5EA3BEA4" w14:textId="77777777" w:rsidR="00537F2E" w:rsidRPr="00537F2E" w:rsidRDefault="00537F2E" w:rsidP="00537F2E">
      <w:pPr>
        <w:numPr>
          <w:ilvl w:val="0"/>
          <w:numId w:val="28"/>
        </w:numPr>
      </w:pPr>
      <w:r w:rsidRPr="00537F2E">
        <w:t>sproti obveščati naročnika o tekoči problematiki in nastalih situacijah, ki bi lahko vplivale na izvršitev prevzetih pogodbenih obveznosti;</w:t>
      </w:r>
    </w:p>
    <w:p w14:paraId="4AD591EA" w14:textId="77777777" w:rsidR="00537F2E" w:rsidRPr="00537F2E" w:rsidRDefault="00537F2E" w:rsidP="00537F2E">
      <w:pPr>
        <w:numPr>
          <w:ilvl w:val="0"/>
          <w:numId w:val="28"/>
        </w:numPr>
      </w:pPr>
      <w:r w:rsidRPr="00537F2E">
        <w:t>zagotoviti strokovno usposobljene delavce za vodenje, koordiniranje in izvajanje prevzetih pogodbenih obveznosti;</w:t>
      </w:r>
    </w:p>
    <w:p w14:paraId="7E4B8CE7" w14:textId="77777777" w:rsidR="00537F2E" w:rsidRPr="00537F2E" w:rsidRDefault="00537F2E" w:rsidP="00537F2E">
      <w:pPr>
        <w:numPr>
          <w:ilvl w:val="0"/>
          <w:numId w:val="28"/>
        </w:numPr>
      </w:pPr>
      <w:r w:rsidRPr="00537F2E">
        <w:t>redno se udeleževati sestankov, ki jih sklicuje naročnik;</w:t>
      </w:r>
    </w:p>
    <w:p w14:paraId="33698463" w14:textId="77777777" w:rsidR="00537F2E" w:rsidRPr="00537F2E" w:rsidRDefault="00537F2E" w:rsidP="00537F2E">
      <w:pPr>
        <w:numPr>
          <w:ilvl w:val="0"/>
          <w:numId w:val="28"/>
        </w:numPr>
      </w:pPr>
      <w:r w:rsidRPr="00537F2E">
        <w:t>zagotavljati ukrepe s področja varnosti in zdravja pri delu in upoštevati navodila strokovnih oseb, ki jih imenujeta naročnik in uporabnik;</w:t>
      </w:r>
    </w:p>
    <w:p w14:paraId="72089737" w14:textId="77777777" w:rsidR="00537F2E" w:rsidRPr="00537F2E" w:rsidRDefault="00537F2E" w:rsidP="00537F2E">
      <w:pPr>
        <w:numPr>
          <w:ilvl w:val="0"/>
          <w:numId w:val="28"/>
        </w:numPr>
      </w:pPr>
      <w:r w:rsidRPr="00537F2E">
        <w:t>zagotoviti vse ukrepe za varovanja okolja;</w:t>
      </w:r>
    </w:p>
    <w:p w14:paraId="4E9DFD3C" w14:textId="77777777" w:rsidR="00537F2E" w:rsidRPr="00537F2E" w:rsidRDefault="00537F2E" w:rsidP="00537F2E">
      <w:pPr>
        <w:numPr>
          <w:ilvl w:val="0"/>
          <w:numId w:val="28"/>
        </w:numPr>
      </w:pPr>
      <w:r w:rsidRPr="00537F2E">
        <w:t>na utemeljeno zahtevo naročnika zamenjati ali odstraniti določeno osebje s projekta;</w:t>
      </w:r>
    </w:p>
    <w:p w14:paraId="1E08C223" w14:textId="77777777" w:rsidR="00537F2E" w:rsidRPr="00537F2E" w:rsidRDefault="00537F2E" w:rsidP="00537F2E">
      <w:pPr>
        <w:numPr>
          <w:ilvl w:val="0"/>
          <w:numId w:val="28"/>
        </w:numPr>
      </w:pPr>
      <w:r w:rsidRPr="00537F2E">
        <w:t xml:space="preserve">naročniku omogočiti strokovni nadzor nad izvedbo del;  </w:t>
      </w:r>
    </w:p>
    <w:p w14:paraId="510C7C4D" w14:textId="77777777" w:rsidR="00537F2E" w:rsidRPr="00537F2E" w:rsidRDefault="00537F2E" w:rsidP="00537F2E">
      <w:pPr>
        <w:numPr>
          <w:ilvl w:val="0"/>
          <w:numId w:val="28"/>
        </w:numPr>
      </w:pPr>
      <w:r w:rsidRPr="00537F2E">
        <w:t>izvesti vse ostale aktivnosti, ki jih zahteva veljavna zakonodaja.</w:t>
      </w:r>
    </w:p>
    <w:p w14:paraId="2A2012C9" w14:textId="77777777" w:rsidR="00E57A73" w:rsidRPr="00583926" w:rsidRDefault="00E57A73" w:rsidP="00E57A73"/>
    <w:p w14:paraId="2B7D6B7C" w14:textId="77777777" w:rsidR="00E57A73" w:rsidRPr="00583926" w:rsidRDefault="00E57A73" w:rsidP="00A37042">
      <w:pPr>
        <w:pStyle w:val="Odstavekseznama"/>
        <w:numPr>
          <w:ilvl w:val="0"/>
          <w:numId w:val="42"/>
        </w:numPr>
        <w:rPr>
          <w:b/>
          <w:szCs w:val="20"/>
          <w:lang w:val="sl-SI"/>
        </w:rPr>
      </w:pPr>
      <w:r w:rsidRPr="00583926">
        <w:rPr>
          <w:b/>
          <w:lang w:val="sl-SI"/>
        </w:rPr>
        <w:t>FINANČNA ZAVAROVANJA</w:t>
      </w:r>
    </w:p>
    <w:p w14:paraId="2D4FA9B9" w14:textId="77777777" w:rsidR="00E57A73" w:rsidRPr="00583926" w:rsidRDefault="00E57A73" w:rsidP="00E57A73">
      <w:pPr>
        <w:numPr>
          <w:ilvl w:val="0"/>
          <w:numId w:val="4"/>
        </w:numPr>
        <w:jc w:val="center"/>
      </w:pPr>
      <w:r w:rsidRPr="00583926">
        <w:t>člen</w:t>
      </w:r>
    </w:p>
    <w:p w14:paraId="642EEAA2" w14:textId="77777777" w:rsidR="00E57A73" w:rsidRPr="00583926" w:rsidRDefault="00E57A73" w:rsidP="00E57A73">
      <w:pPr>
        <w:rPr>
          <w:rFonts w:eastAsia="Arial Unicode MS"/>
        </w:rPr>
      </w:pPr>
    </w:p>
    <w:p w14:paraId="67891628" w14:textId="77777777" w:rsidR="00537F2E" w:rsidRPr="00537F2E" w:rsidRDefault="00537F2E" w:rsidP="00537F2E">
      <w:pPr>
        <w:rPr>
          <w:rFonts w:eastAsia="Arial Unicode MS"/>
        </w:rPr>
      </w:pPr>
      <w:r w:rsidRPr="00537F2E">
        <w:rPr>
          <w:rFonts w:eastAsia="Arial Unicode MS"/>
        </w:rPr>
        <w:t>Izvajalec mora najkasneje v 15 (petnajstih) dneh od podpisa pogodbe, kot pogoj za veljavnost pogodbe naročniku izročiti finančno zavarovanje za dobro izvedbo pogodbenih obveznosti glede na vzorec iz dokumentacije v višini 5 % (pet odstotkov) od skupne pogodbene vrednosti z DDV</w:t>
      </w:r>
      <w:r w:rsidRPr="00537F2E">
        <w:rPr>
          <w:rFonts w:eastAsia="Arial Unicode MS"/>
          <w:i/>
        </w:rPr>
        <w:t>,</w:t>
      </w:r>
      <w:r w:rsidRPr="00537F2E">
        <w:rPr>
          <w:rFonts w:eastAsia="Arial Unicode MS"/>
        </w:rPr>
        <w:t xml:space="preserve"> ki ga lahko naročnik unovči v naslednjih primerih, če </w:t>
      </w:r>
      <w:r w:rsidRPr="00537F2E">
        <w:t>izvajalec</w:t>
      </w:r>
      <w:r w:rsidRPr="00537F2E">
        <w:rPr>
          <w:rFonts w:eastAsia="Arial Unicode MS"/>
        </w:rPr>
        <w:t>:</w:t>
      </w:r>
    </w:p>
    <w:p w14:paraId="1123ED00" w14:textId="77777777" w:rsidR="00537F2E" w:rsidRPr="00537F2E" w:rsidRDefault="00537F2E" w:rsidP="00537F2E">
      <w:pPr>
        <w:numPr>
          <w:ilvl w:val="0"/>
          <w:numId w:val="60"/>
        </w:numPr>
      </w:pPr>
      <w:r w:rsidRPr="00537F2E">
        <w:t>ne prične izvajati svojih pogodbenih obveznosti v skladu z določili sklenjene pogodbe ali</w:t>
      </w:r>
    </w:p>
    <w:p w14:paraId="2A47E521" w14:textId="77777777" w:rsidR="00537F2E" w:rsidRPr="00537F2E" w:rsidRDefault="00537F2E" w:rsidP="00537F2E">
      <w:pPr>
        <w:numPr>
          <w:ilvl w:val="0"/>
          <w:numId w:val="60"/>
        </w:numPr>
      </w:pPr>
      <w:r w:rsidRPr="00537F2E">
        <w:t>ne izpolni svojih pogodbenih obveznosti v skladu z določili sklenjene pogodbe ali</w:t>
      </w:r>
    </w:p>
    <w:p w14:paraId="232DEB72" w14:textId="77777777" w:rsidR="00537F2E" w:rsidRPr="00537F2E" w:rsidRDefault="00537F2E" w:rsidP="00537F2E">
      <w:pPr>
        <w:numPr>
          <w:ilvl w:val="0"/>
          <w:numId w:val="60"/>
        </w:numPr>
      </w:pPr>
      <w:r w:rsidRPr="00537F2E">
        <w:t>pravočasno ne izpolni svojih pogodbenih obveznosti v skladu z določili sklenjene pogodbe ali</w:t>
      </w:r>
    </w:p>
    <w:p w14:paraId="33AE40B1" w14:textId="77777777" w:rsidR="00537F2E" w:rsidRPr="00537F2E" w:rsidRDefault="00537F2E" w:rsidP="00537F2E">
      <w:pPr>
        <w:numPr>
          <w:ilvl w:val="0"/>
          <w:numId w:val="60"/>
        </w:numPr>
      </w:pPr>
      <w:r w:rsidRPr="00537F2E">
        <w:t>pravilno ne izpolni svojih pogodbenih obveznosti v skladu z določili sklenjene pogodbe ali</w:t>
      </w:r>
    </w:p>
    <w:p w14:paraId="3EF49CB2" w14:textId="77777777" w:rsidR="00537F2E" w:rsidRPr="00537F2E" w:rsidRDefault="00537F2E" w:rsidP="00537F2E">
      <w:pPr>
        <w:numPr>
          <w:ilvl w:val="0"/>
          <w:numId w:val="60"/>
        </w:numPr>
      </w:pPr>
      <w:r w:rsidRPr="00537F2E">
        <w:t>preneha izpolnjevati svoje pogodbene obveznosti v skladu z določili sklenjene pogodbe.</w:t>
      </w:r>
    </w:p>
    <w:p w14:paraId="492C1CB3" w14:textId="77777777" w:rsidR="00537F2E" w:rsidRPr="00537F2E" w:rsidRDefault="00537F2E" w:rsidP="00537F2E">
      <w:pPr>
        <w:rPr>
          <w:rFonts w:eastAsia="Arial Unicode MS"/>
        </w:rPr>
      </w:pPr>
    </w:p>
    <w:p w14:paraId="3C55D62B" w14:textId="77777777" w:rsidR="00537F2E" w:rsidRPr="00537F2E" w:rsidRDefault="00537F2E" w:rsidP="00537F2E">
      <w:pPr>
        <w:rPr>
          <w:rFonts w:eastAsia="Arial Unicode MS"/>
        </w:rPr>
      </w:pPr>
      <w:r w:rsidRPr="00537F2E">
        <w:rPr>
          <w:rFonts w:eastAsia="Arial Unicode MS"/>
        </w:rPr>
        <w:t>Predložitev zavarovanja za dobro izvedbo pogodbenih obveznosti je pogoj za veljavnost pogodbe.</w:t>
      </w:r>
    </w:p>
    <w:p w14:paraId="440612FA" w14:textId="77777777" w:rsidR="00537F2E" w:rsidRPr="00537F2E" w:rsidRDefault="00537F2E" w:rsidP="00537F2E">
      <w:pPr>
        <w:rPr>
          <w:rFonts w:eastAsia="Arial Unicode MS"/>
        </w:rPr>
      </w:pPr>
    </w:p>
    <w:p w14:paraId="3812D51E" w14:textId="77777777" w:rsidR="00537F2E" w:rsidRPr="00537F2E" w:rsidRDefault="00537F2E" w:rsidP="00537F2E">
      <w:r w:rsidRPr="00537F2E">
        <w:lastRenderedPageBreak/>
        <w:t>Finančno zavarovanje za dobro izvedbo pogodbenih obveznosti mora biti veljavno vsaj še 30 (trideset) dni po preteku roka za dokončno izvedbo pogodbenih obveznosti. Dokončna izvedba pogodbenih obveznosti pomeni prevzem opreme oziroma podpis primopredajnega zapisnika s strani pooblaščenih predstavnikov naročnika, uporabnika in izvajalca.</w:t>
      </w:r>
    </w:p>
    <w:p w14:paraId="4586A0A3" w14:textId="77777777" w:rsidR="00537F2E" w:rsidRPr="00537F2E" w:rsidRDefault="00537F2E" w:rsidP="00537F2E"/>
    <w:p w14:paraId="58CD64A8" w14:textId="77777777" w:rsidR="00537F2E" w:rsidRPr="00537F2E" w:rsidRDefault="00537F2E" w:rsidP="00537F2E">
      <w:r w:rsidRPr="00537F2E">
        <w:t>Če se bodo med trajanjem te pogodbe morebiti spremenili roki za izvedbo pogodbenih obveznosti, vrsta opreme, kakovost in količina, bo moral izvajalec ustrezno temu spremeniti tudi finančno zavarovanje za dobro izvedbo pogodbenih obveznosti oziroma podaljšati njeno veljavnost na svoje stroške.</w:t>
      </w:r>
    </w:p>
    <w:p w14:paraId="42AFDC3E" w14:textId="77777777" w:rsidR="00E57A73" w:rsidRPr="00583926" w:rsidRDefault="00E57A73" w:rsidP="00E57A73"/>
    <w:p w14:paraId="6FA0FE14" w14:textId="77777777" w:rsidR="00E57A73" w:rsidRPr="00583926" w:rsidRDefault="00E57A73" w:rsidP="00E57A73">
      <w:pPr>
        <w:numPr>
          <w:ilvl w:val="0"/>
          <w:numId w:val="4"/>
        </w:numPr>
        <w:jc w:val="center"/>
      </w:pPr>
      <w:r w:rsidRPr="00583926">
        <w:t>člen</w:t>
      </w:r>
    </w:p>
    <w:p w14:paraId="0E403104" w14:textId="77777777" w:rsidR="00E57A73" w:rsidRPr="00583926" w:rsidRDefault="00E57A73" w:rsidP="00E57A73"/>
    <w:p w14:paraId="4FA521B9" w14:textId="773DD1EC" w:rsidR="00E57A73" w:rsidRPr="00583926" w:rsidRDefault="00E57A73" w:rsidP="00E57A73">
      <w:pPr>
        <w:rPr>
          <w:rFonts w:eastAsia="Arial Unicode MS"/>
        </w:rPr>
      </w:pPr>
      <w:r w:rsidRPr="00583926">
        <w:t xml:space="preserve">Izvajalec mora pred iztekom finančnega zavarovanja iz 18. člena pogodbe </w:t>
      </w:r>
      <w:r w:rsidR="00537F2E">
        <w:t>uporabniku</w:t>
      </w:r>
      <w:r w:rsidRPr="00583926">
        <w:t xml:space="preserve"> izročiti finančno zavarovanje za odpravo napak v višini 5 % (pet odstotkov) od realizirane pogodbene vrednosti z DDV,</w:t>
      </w:r>
      <w:r w:rsidRPr="00583926">
        <w:rPr>
          <w:rFonts w:eastAsia="Arial Unicode MS"/>
        </w:rPr>
        <w:t xml:space="preserve"> ki ga lahko </w:t>
      </w:r>
      <w:r w:rsidR="00537F2E">
        <w:rPr>
          <w:rFonts w:eastAsia="Arial Unicode MS"/>
        </w:rPr>
        <w:t>uporabnik</w:t>
      </w:r>
      <w:r w:rsidRPr="00583926">
        <w:rPr>
          <w:rFonts w:eastAsia="Arial Unicode MS"/>
        </w:rPr>
        <w:t xml:space="preserve"> unovči, če izvajalec ne bo izvrševal garancijskih obveznosti v rokih in na način, kot je opredeljeno v tej pogodbi.</w:t>
      </w:r>
    </w:p>
    <w:p w14:paraId="0D0B83B0" w14:textId="77777777" w:rsidR="00E57A73" w:rsidRPr="00583926" w:rsidRDefault="00E57A73" w:rsidP="00E57A73">
      <w:pPr>
        <w:rPr>
          <w:rFonts w:eastAsia="Arial Unicode MS"/>
          <w:highlight w:val="yellow"/>
        </w:rPr>
      </w:pPr>
    </w:p>
    <w:p w14:paraId="0DC7A360" w14:textId="77777777" w:rsidR="00E57A73" w:rsidRPr="00583926" w:rsidRDefault="00E57A73" w:rsidP="00E57A73">
      <w:pPr>
        <w:pStyle w:val="Glava"/>
        <w:spacing w:line="276" w:lineRule="auto"/>
        <w:rPr>
          <w:lang w:val="sl-SI"/>
        </w:rPr>
      </w:pPr>
      <w:r w:rsidRPr="00583926">
        <w:rPr>
          <w:lang w:val="sl-SI"/>
        </w:rPr>
        <w:t>Veljavnost tega finančnega zavarovanja mora biti 30 dni daljša od najdaljšega garancijskega roka.</w:t>
      </w:r>
    </w:p>
    <w:p w14:paraId="3ED34256" w14:textId="77777777" w:rsidR="00E57A73" w:rsidRPr="00583926" w:rsidRDefault="00E57A73" w:rsidP="00E57A73">
      <w:pPr>
        <w:rPr>
          <w:rFonts w:eastAsia="Arial Unicode MS"/>
          <w:highlight w:val="yellow"/>
        </w:rPr>
      </w:pPr>
    </w:p>
    <w:p w14:paraId="49A4BA61" w14:textId="3D3A411D" w:rsidR="00E57A73" w:rsidRPr="00583926" w:rsidRDefault="00E57A73" w:rsidP="00E57A73">
      <w:pPr>
        <w:rPr>
          <w:rFonts w:eastAsia="Arial Unicode MS"/>
        </w:rPr>
      </w:pPr>
      <w:r w:rsidRPr="00583926">
        <w:t xml:space="preserve">Finančno zavarovanje za odpravo napak v garancijskem roku </w:t>
      </w:r>
      <w:r w:rsidR="00537F2E">
        <w:t>uporabnik</w:t>
      </w:r>
      <w:r w:rsidRPr="00583926">
        <w:t xml:space="preserve"> unovči, če ponudnik v garancijskem obdobju ne odpravi vseh notificiranih napak na izvršenih storitvah, če izvedena dela nimajo lastnosti/uporabljenih materialov/certifikatov, h katerim se je ponudnik zavezal ob predložitvi ponudbe naročniku</w:t>
      </w:r>
      <w:r w:rsidR="00537F2E">
        <w:t xml:space="preserve"> / uporabniku</w:t>
      </w:r>
      <w:r w:rsidRPr="00583926">
        <w:t xml:space="preserve">. </w:t>
      </w:r>
      <w:r w:rsidR="00537F2E">
        <w:rPr>
          <w:rFonts w:eastAsia="Arial Unicode MS"/>
        </w:rPr>
        <w:t>Uporabnik</w:t>
      </w:r>
      <w:r w:rsidRPr="00583926">
        <w:rPr>
          <w:rFonts w:eastAsia="Arial Unicode MS"/>
        </w:rPr>
        <w:t xml:space="preserve"> lahko navedeno finančno zavarovaje unovči, če je predhodno pisno obvestil izvajalca o kršitvi garancijskih obveznosti in zahteval izpolnitev v roku 2 dni po prejemu obvestila, izvajalec pa ni zadovoljivo ukrepal. Če se kršitev garancijskih obveznosti ponovi pri istem izvajalcu več kot trikrat, predhodno obvestilo ni več potrebno. </w:t>
      </w:r>
      <w:r w:rsidR="00537F2E">
        <w:rPr>
          <w:rFonts w:eastAsia="Arial Unicode MS"/>
        </w:rPr>
        <w:t>Uporabnik</w:t>
      </w:r>
      <w:r w:rsidRPr="00583926">
        <w:rPr>
          <w:rFonts w:eastAsia="Arial Unicode MS"/>
        </w:rPr>
        <w:t xml:space="preserve"> mora izvajalca o tem, da je unovčil finančno zavarovanje, obvestiti pisno najkasneje 3 dni po dnevu, ko ga je je predložil v izplačilo.</w:t>
      </w:r>
    </w:p>
    <w:p w14:paraId="4F8EEC9C" w14:textId="77777777" w:rsidR="00E57A73" w:rsidRPr="00583926" w:rsidRDefault="00E57A73" w:rsidP="00E57A73">
      <w:pPr>
        <w:autoSpaceDE w:val="0"/>
      </w:pPr>
    </w:p>
    <w:p w14:paraId="3918008D" w14:textId="77777777" w:rsidR="00E57A73" w:rsidRPr="00583926" w:rsidRDefault="00E57A73" w:rsidP="00A37042">
      <w:pPr>
        <w:pStyle w:val="Odstavekseznama"/>
        <w:numPr>
          <w:ilvl w:val="0"/>
          <w:numId w:val="42"/>
        </w:numPr>
        <w:rPr>
          <w:b/>
          <w:lang w:val="sl-SI"/>
        </w:rPr>
      </w:pPr>
      <w:r w:rsidRPr="00583926">
        <w:rPr>
          <w:b/>
          <w:szCs w:val="20"/>
          <w:lang w:val="sl-SI"/>
        </w:rPr>
        <w:t>POGODBENA KAZEN</w:t>
      </w:r>
    </w:p>
    <w:p w14:paraId="68D9FFEE" w14:textId="77777777" w:rsidR="00E57A73" w:rsidRPr="00583926" w:rsidRDefault="00E57A73" w:rsidP="00E57A73">
      <w:pPr>
        <w:numPr>
          <w:ilvl w:val="0"/>
          <w:numId w:val="4"/>
        </w:numPr>
        <w:jc w:val="center"/>
      </w:pPr>
      <w:r w:rsidRPr="00583926">
        <w:t>člen</w:t>
      </w:r>
    </w:p>
    <w:p w14:paraId="0E3C3E15" w14:textId="77777777" w:rsidR="00E57A73" w:rsidRPr="00583926" w:rsidRDefault="00E57A73" w:rsidP="00E57A73"/>
    <w:p w14:paraId="3DC31D9C" w14:textId="77777777" w:rsidR="00537F2E" w:rsidRPr="00537F2E" w:rsidRDefault="00537F2E" w:rsidP="00537F2E">
      <w:r w:rsidRPr="00537F2E">
        <w:t>V primeru, da izvajalec po svoji krivdi zakasni z izpolnitvijo pogodbenih obvez, lahko naročnik izvajalcu za vsak dan zamude zaračuna pogodbeno kazen v višini 0,2 % skupne pogodbene vrednosti. Skupna pogodbena kazen je lahko največ 10 % skupne pogodbene vrednosti.</w:t>
      </w:r>
    </w:p>
    <w:p w14:paraId="0153CF34" w14:textId="77777777" w:rsidR="00537F2E" w:rsidRPr="00537F2E" w:rsidRDefault="00537F2E" w:rsidP="00537F2E"/>
    <w:p w14:paraId="0740B617" w14:textId="77777777" w:rsidR="00537F2E" w:rsidRPr="00537F2E" w:rsidRDefault="00537F2E" w:rsidP="00537F2E">
      <w:r w:rsidRPr="00537F2E">
        <w:t>Ne glede na prejšnji odstavek tega člena izvajalec odgovarja naročniku za vso škodo, ki bi jo povzročil naročniku ali tretjim osebam kot tudi za stroške, ki bi jih naročnik utrpel zaradi pomanjkljivo ali nepravilno opravljenih pogodbenih obveznosti.</w:t>
      </w:r>
    </w:p>
    <w:p w14:paraId="58964CAC" w14:textId="77777777" w:rsidR="00537F2E" w:rsidRPr="00537F2E" w:rsidRDefault="00537F2E" w:rsidP="00537F2E"/>
    <w:p w14:paraId="1908504B" w14:textId="77777777" w:rsidR="00537F2E" w:rsidRPr="00537F2E" w:rsidRDefault="00537F2E" w:rsidP="00537F2E">
      <w:r w:rsidRPr="00537F2E">
        <w:t>Če bo škoda, ki jo bo zaradi zamude utrpel naročnik oziroma uporabnik večja od pogodbene kazni, ima naročnik oziroma uporabnik pravico zahtevati razliko do polne odškodnine in unovčiti finančno zavarovanje za dobro izvedbo pogodbenih obveznosti.</w:t>
      </w:r>
    </w:p>
    <w:p w14:paraId="0E213644" w14:textId="77777777" w:rsidR="00E57A73" w:rsidRPr="00583926" w:rsidRDefault="00E57A73" w:rsidP="00E57A73">
      <w:pPr>
        <w:rPr>
          <w:lang w:eastAsia="en-US"/>
        </w:rPr>
      </w:pPr>
    </w:p>
    <w:p w14:paraId="2B2B77B1" w14:textId="77777777" w:rsidR="00E57A73" w:rsidRPr="00583926" w:rsidRDefault="00E57A73" w:rsidP="00A37042">
      <w:pPr>
        <w:pStyle w:val="Odstavekseznama"/>
        <w:numPr>
          <w:ilvl w:val="0"/>
          <w:numId w:val="42"/>
        </w:numPr>
        <w:rPr>
          <w:b/>
          <w:szCs w:val="20"/>
          <w:lang w:val="sl-SI"/>
        </w:rPr>
      </w:pPr>
      <w:r w:rsidRPr="00583926">
        <w:rPr>
          <w:b/>
          <w:szCs w:val="20"/>
          <w:lang w:val="sl-SI"/>
        </w:rPr>
        <w:t xml:space="preserve">PODIZVAJALCI </w:t>
      </w:r>
      <w:r w:rsidRPr="00537F2E">
        <w:rPr>
          <w:bCs/>
          <w:i/>
          <w:iCs/>
          <w:szCs w:val="20"/>
          <w:lang w:val="sl-SI"/>
        </w:rPr>
        <w:t>/se upošteva v primeru, da izvajalec nastopa s podizvajalci/</w:t>
      </w:r>
    </w:p>
    <w:p w14:paraId="3D9B827D" w14:textId="77777777" w:rsidR="00E57A73" w:rsidRPr="00583926" w:rsidRDefault="00E57A73" w:rsidP="00E57A73">
      <w:pPr>
        <w:numPr>
          <w:ilvl w:val="0"/>
          <w:numId w:val="4"/>
        </w:numPr>
        <w:jc w:val="center"/>
      </w:pPr>
      <w:r w:rsidRPr="00583926">
        <w:t>člen</w:t>
      </w:r>
    </w:p>
    <w:p w14:paraId="11E9D04D" w14:textId="77777777" w:rsidR="00E57A73" w:rsidRPr="00583926" w:rsidRDefault="00E57A73" w:rsidP="00E57A73">
      <w:pPr>
        <w:tabs>
          <w:tab w:val="left" w:pos="426"/>
          <w:tab w:val="left" w:pos="567"/>
        </w:tabs>
        <w:rPr>
          <w:lang w:eastAsia="en-US"/>
        </w:rPr>
      </w:pPr>
    </w:p>
    <w:p w14:paraId="51E8DA1C" w14:textId="77777777" w:rsidR="00E57A73" w:rsidRPr="00583926" w:rsidRDefault="00E57A73" w:rsidP="00E57A73">
      <w:pPr>
        <w:tabs>
          <w:tab w:val="left" w:pos="426"/>
          <w:tab w:val="left" w:pos="567"/>
        </w:tabs>
        <w:rPr>
          <w:lang w:eastAsia="en-US"/>
        </w:rPr>
      </w:pPr>
      <w:r w:rsidRPr="00583926">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994AAB0" w14:textId="77777777" w:rsidR="00E57A73" w:rsidRPr="00583926" w:rsidRDefault="00E57A73" w:rsidP="00E57A73">
      <w:pPr>
        <w:numPr>
          <w:ilvl w:val="0"/>
          <w:numId w:val="4"/>
        </w:numPr>
        <w:jc w:val="center"/>
      </w:pPr>
      <w:r w:rsidRPr="00583926">
        <w:lastRenderedPageBreak/>
        <w:t>člen</w:t>
      </w:r>
    </w:p>
    <w:p w14:paraId="37650944" w14:textId="77777777" w:rsidR="00E57A73" w:rsidRPr="00583926" w:rsidRDefault="00E57A73" w:rsidP="00E57A73">
      <w:pPr>
        <w:tabs>
          <w:tab w:val="left" w:pos="426"/>
          <w:tab w:val="left" w:pos="567"/>
        </w:tabs>
        <w:rPr>
          <w:b/>
          <w:lang w:eastAsia="en-US"/>
        </w:rPr>
      </w:pPr>
    </w:p>
    <w:p w14:paraId="3A213BB0" w14:textId="77777777" w:rsidR="00E57A73" w:rsidRPr="00583926" w:rsidRDefault="00E57A73" w:rsidP="00E57A73">
      <w:r w:rsidRPr="00583926">
        <w:t>Izvajalec pri izvajanju te pogodbe nastopa s podizvajalci:</w:t>
      </w:r>
    </w:p>
    <w:p w14:paraId="27FB9B71" w14:textId="77777777" w:rsidR="00E57A73" w:rsidRPr="00583926" w:rsidRDefault="00E57A73" w:rsidP="00E57A73">
      <w:r w:rsidRPr="00583926">
        <w:t>_____________________________________________________________________________</w:t>
      </w:r>
    </w:p>
    <w:p w14:paraId="7A8702FB" w14:textId="77777777" w:rsidR="00E57A73" w:rsidRPr="00583926" w:rsidRDefault="00E57A73" w:rsidP="00E57A73">
      <w:r w:rsidRPr="00583926">
        <w:rPr>
          <w:i/>
        </w:rPr>
        <w:t>/navesti naziv, polni naslov, matično številko, identifikacijsko številko za DDV in račun/</w:t>
      </w:r>
      <w:r w:rsidRPr="00583926">
        <w:t xml:space="preserve">, </w:t>
      </w:r>
    </w:p>
    <w:p w14:paraId="288A5B95" w14:textId="77777777" w:rsidR="00E57A73" w:rsidRPr="00583926" w:rsidRDefault="00E57A73" w:rsidP="00E57A73">
      <w:r w:rsidRPr="00583926">
        <w:t xml:space="preserve">in sicer bo navedeni podizvajalec izvajal _________________________________________. </w:t>
      </w:r>
    </w:p>
    <w:p w14:paraId="5EE83B78" w14:textId="77777777" w:rsidR="00E57A73" w:rsidRPr="00583926" w:rsidRDefault="00E57A73" w:rsidP="00E57A73">
      <w:pPr>
        <w:rPr>
          <w:i/>
        </w:rPr>
      </w:pPr>
      <w:r w:rsidRPr="00583926">
        <w:rPr>
          <w:i/>
        </w:rPr>
        <w:t>/navesti vrsto in vrednost del/</w:t>
      </w:r>
    </w:p>
    <w:p w14:paraId="0E3E4A5B" w14:textId="77777777" w:rsidR="00E57A73" w:rsidRPr="00583926" w:rsidRDefault="00E57A73" w:rsidP="00E57A73"/>
    <w:p w14:paraId="06B73DC8" w14:textId="77777777" w:rsidR="00E57A73" w:rsidRPr="00583926" w:rsidRDefault="00E57A73" w:rsidP="00E57A73">
      <w:r w:rsidRPr="00583926">
        <w:t>Rok plačila podizvajalcu je enak, kot je določen za plačilo obveznosti naročnika do izvajalca v tej pogodbi.</w:t>
      </w:r>
    </w:p>
    <w:p w14:paraId="3EC9E864" w14:textId="77777777" w:rsidR="00E57A73" w:rsidRPr="00583926" w:rsidRDefault="00E57A73" w:rsidP="00E57A73">
      <w:pPr>
        <w:ind w:left="705" w:hanging="705"/>
      </w:pPr>
    </w:p>
    <w:p w14:paraId="62E509C9" w14:textId="77777777" w:rsidR="00E57A73" w:rsidRPr="00583926" w:rsidRDefault="00E57A73" w:rsidP="00E57A73">
      <w:pPr>
        <w:rPr>
          <w:i/>
        </w:rPr>
      </w:pPr>
      <w:r w:rsidRPr="00583926">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583926">
        <w:rPr>
          <w:color w:val="000000"/>
        </w:rPr>
        <w:t>ali situaciji priloži račun ali situacijo podizvajalca, ki ga je predhodno potrdil.</w:t>
      </w:r>
      <w:r w:rsidRPr="00583926">
        <w:rPr>
          <w:i/>
        </w:rPr>
        <w:t xml:space="preserve"> /se upošteva v primeru, da podizvajalec zahteva neposredno plačilo/</w:t>
      </w:r>
    </w:p>
    <w:p w14:paraId="07B54C79" w14:textId="77777777" w:rsidR="00E57A73" w:rsidRPr="00583926" w:rsidRDefault="00E57A73" w:rsidP="00E57A73"/>
    <w:p w14:paraId="51437960" w14:textId="77777777" w:rsidR="00E57A73" w:rsidRPr="00583926" w:rsidRDefault="00E57A73" w:rsidP="00E57A73">
      <w:pPr>
        <w:rPr>
          <w:i/>
        </w:rPr>
      </w:pPr>
      <w:r w:rsidRPr="00583926">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583926">
        <w:rPr>
          <w:i/>
        </w:rPr>
        <w:t xml:space="preserve"> /se upošteva v primeru, da podizvajalec ne zahteva neposrednega plačila/</w:t>
      </w:r>
    </w:p>
    <w:p w14:paraId="2494334A" w14:textId="77777777" w:rsidR="00E57A73" w:rsidRPr="00583926" w:rsidRDefault="00E57A73" w:rsidP="00E57A73"/>
    <w:p w14:paraId="6480686F" w14:textId="77777777" w:rsidR="00E57A73" w:rsidRPr="00583926" w:rsidRDefault="00E57A73" w:rsidP="00E57A73">
      <w:r w:rsidRPr="00583926">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2D336043" w14:textId="77777777" w:rsidR="00E57A73" w:rsidRPr="00583926" w:rsidRDefault="00E57A73" w:rsidP="00E57A73">
      <w:pPr>
        <w:numPr>
          <w:ilvl w:val="0"/>
          <w:numId w:val="15"/>
        </w:numPr>
        <w:jc w:val="left"/>
      </w:pPr>
      <w:r w:rsidRPr="00583926">
        <w:t>kontaktne podatke in zakonite zastopnike predlaganih podizvajalcev,</w:t>
      </w:r>
    </w:p>
    <w:p w14:paraId="2700C06F" w14:textId="77777777" w:rsidR="00E57A73" w:rsidRPr="00583926" w:rsidRDefault="00E57A73" w:rsidP="00E57A73">
      <w:pPr>
        <w:numPr>
          <w:ilvl w:val="0"/>
          <w:numId w:val="15"/>
        </w:numPr>
        <w:jc w:val="left"/>
      </w:pPr>
      <w:r w:rsidRPr="00583926">
        <w:t>izpolnjene ESPD teh podizvajalcev v skladu z 79. členom ZJN-3 ter</w:t>
      </w:r>
    </w:p>
    <w:p w14:paraId="62E330D9" w14:textId="77777777" w:rsidR="00E57A73" w:rsidRPr="00583926" w:rsidRDefault="00E57A73" w:rsidP="00E57A73">
      <w:pPr>
        <w:numPr>
          <w:ilvl w:val="0"/>
          <w:numId w:val="15"/>
        </w:numPr>
        <w:jc w:val="left"/>
      </w:pPr>
      <w:r w:rsidRPr="00583926">
        <w:t>priložiti pisno zahtevo podizvajalca za neposredno plačilo, če novi podizvajalec to zahteva.</w:t>
      </w:r>
    </w:p>
    <w:p w14:paraId="40D5DC75" w14:textId="77777777" w:rsidR="00E57A73" w:rsidRPr="00583926" w:rsidRDefault="00E57A73" w:rsidP="00E57A73"/>
    <w:p w14:paraId="6777565C" w14:textId="77777777" w:rsidR="00E57A73" w:rsidRPr="00583926" w:rsidRDefault="00E57A73" w:rsidP="00E57A73">
      <w:r w:rsidRPr="00583926">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6838E9CD" w14:textId="77777777" w:rsidR="00E57A73" w:rsidRPr="00583926" w:rsidRDefault="00E57A73" w:rsidP="00E57A73"/>
    <w:p w14:paraId="6A6E4A44" w14:textId="77777777" w:rsidR="00E57A73" w:rsidRPr="00583926" w:rsidRDefault="00E57A73" w:rsidP="00A37042">
      <w:pPr>
        <w:pStyle w:val="Odstavekseznama"/>
        <w:numPr>
          <w:ilvl w:val="0"/>
          <w:numId w:val="42"/>
        </w:numPr>
        <w:rPr>
          <w:b/>
          <w:lang w:val="sl-SI"/>
        </w:rPr>
      </w:pPr>
      <w:r w:rsidRPr="00583926">
        <w:rPr>
          <w:b/>
          <w:lang w:val="sl-SI"/>
        </w:rPr>
        <w:t>PREDSTAVNIKI POGODBENIH STRANK</w:t>
      </w:r>
    </w:p>
    <w:p w14:paraId="157AB107" w14:textId="77777777" w:rsidR="00E57A73" w:rsidRPr="00583926" w:rsidRDefault="00E57A73" w:rsidP="00E57A73">
      <w:pPr>
        <w:numPr>
          <w:ilvl w:val="0"/>
          <w:numId w:val="4"/>
        </w:numPr>
        <w:jc w:val="center"/>
      </w:pPr>
      <w:r w:rsidRPr="00583926">
        <w:t>člen</w:t>
      </w:r>
    </w:p>
    <w:p w14:paraId="1EE61377" w14:textId="77777777" w:rsidR="00E57A73" w:rsidRPr="00583926" w:rsidRDefault="00E57A73" w:rsidP="00E57A73"/>
    <w:p w14:paraId="7B857F5D" w14:textId="77777777" w:rsidR="00E57A73" w:rsidRPr="00583926" w:rsidRDefault="00E57A73" w:rsidP="00E57A73">
      <w:pPr>
        <w:rPr>
          <w:lang w:eastAsia="en-US"/>
        </w:rPr>
      </w:pPr>
      <w:r w:rsidRPr="00583926">
        <w:rPr>
          <w:lang w:eastAsia="en-US"/>
        </w:rPr>
        <w:t>Pooblaščeni predstavnik naročnika po tej pogodbi /skrbnik pogodbe je................................................</w:t>
      </w:r>
    </w:p>
    <w:p w14:paraId="4B740965" w14:textId="77777777" w:rsidR="00E57A73" w:rsidRPr="00583926" w:rsidRDefault="00E57A73" w:rsidP="00E57A73"/>
    <w:p w14:paraId="3D995636" w14:textId="77777777" w:rsidR="00E57A73" w:rsidRPr="00583926" w:rsidRDefault="00E57A73" w:rsidP="00E57A73">
      <w:r w:rsidRPr="00583926">
        <w:t xml:space="preserve">Namestnik pooblaščenega predstavnika naročnika po tej pogodbi/skrbnika pogodbe je ............................... Namestnik nadomešča skrbnika pogodbe v času njegove odsotnosti z vsemi pooblastili skrbnika pogodbe. </w:t>
      </w:r>
    </w:p>
    <w:p w14:paraId="3E8D2C62" w14:textId="77777777" w:rsidR="00E57A73" w:rsidRPr="00583926" w:rsidRDefault="00E57A73" w:rsidP="00E57A73">
      <w:pPr>
        <w:rPr>
          <w:lang w:eastAsia="en-US"/>
        </w:rPr>
      </w:pPr>
    </w:p>
    <w:p w14:paraId="48EC927A" w14:textId="77777777" w:rsidR="00E57A73" w:rsidRPr="00583926" w:rsidRDefault="00E57A73" w:rsidP="00E57A73">
      <w:r w:rsidRPr="00583926">
        <w:t>Pooblaščeni predstavnik uporabnika po tej pogodbi je  ...............................</w:t>
      </w:r>
    </w:p>
    <w:p w14:paraId="36BC3B39" w14:textId="77777777" w:rsidR="00E57A73" w:rsidRPr="00583926" w:rsidRDefault="00E57A73" w:rsidP="00E57A73">
      <w:pPr>
        <w:rPr>
          <w:lang w:eastAsia="en-US"/>
        </w:rPr>
      </w:pPr>
    </w:p>
    <w:p w14:paraId="6E38B892" w14:textId="77777777" w:rsidR="00E57A73" w:rsidRPr="00583926" w:rsidRDefault="00E57A73" w:rsidP="00E57A73">
      <w:pPr>
        <w:rPr>
          <w:i/>
        </w:rPr>
      </w:pPr>
      <w:r w:rsidRPr="00583926">
        <w:rPr>
          <w:lang w:eastAsia="en-US"/>
        </w:rPr>
        <w:t xml:space="preserve">Pooblaščeni predstavnik izvajalca po tej pogodbi je </w:t>
      </w:r>
      <w:r w:rsidRPr="00583926">
        <w:rPr>
          <w:highlight w:val="lightGray"/>
        </w:rPr>
        <w:t>….......................................................................</w:t>
      </w:r>
      <w:r w:rsidRPr="00583926">
        <w:t xml:space="preserve"> </w:t>
      </w:r>
      <w:r w:rsidRPr="00583926">
        <w:rPr>
          <w:i/>
        </w:rPr>
        <w:t>/navesti ime, priimek, tel. št., e-naslov/</w:t>
      </w:r>
    </w:p>
    <w:p w14:paraId="5310194E" w14:textId="77777777" w:rsidR="00E57A73" w:rsidRPr="00583926" w:rsidRDefault="00E57A73" w:rsidP="00E57A73">
      <w:r w:rsidRPr="00583926">
        <w:lastRenderedPageBreak/>
        <w:t xml:space="preserve">Navedeni pogodbeni predstavniki so pooblaščeni, da zastopajo pogodbene stranke v vseh vprašanjih, ki se nanašajo na realizacijo predmeta pogodbe. </w:t>
      </w:r>
    </w:p>
    <w:p w14:paraId="2BA7B415" w14:textId="77777777" w:rsidR="00E57A73" w:rsidRPr="00583926" w:rsidRDefault="00E57A73" w:rsidP="00E57A73">
      <w:pPr>
        <w:rPr>
          <w:highlight w:val="yellow"/>
          <w:lang w:eastAsia="en-US"/>
        </w:rPr>
      </w:pPr>
    </w:p>
    <w:p w14:paraId="5BB44EF0" w14:textId="77777777" w:rsidR="00E57A73" w:rsidRPr="00583926" w:rsidRDefault="00E57A73" w:rsidP="00E57A73">
      <w:pPr>
        <w:numPr>
          <w:ilvl w:val="0"/>
          <w:numId w:val="4"/>
        </w:numPr>
        <w:jc w:val="center"/>
      </w:pPr>
      <w:r w:rsidRPr="00583926">
        <w:t>člen</w:t>
      </w:r>
    </w:p>
    <w:p w14:paraId="2F4527B4" w14:textId="77777777" w:rsidR="00E57A73" w:rsidRPr="00583926" w:rsidRDefault="00E57A73" w:rsidP="00E57A73">
      <w:pPr>
        <w:ind w:right="7"/>
        <w:rPr>
          <w:lang w:eastAsia="en-US"/>
        </w:rPr>
      </w:pPr>
    </w:p>
    <w:p w14:paraId="0B10E80E" w14:textId="77777777" w:rsidR="00E57A73" w:rsidRPr="00583926" w:rsidRDefault="00E57A73" w:rsidP="00E57A73">
      <w:pPr>
        <w:ind w:right="7"/>
        <w:rPr>
          <w:lang w:eastAsia="en-US"/>
        </w:rPr>
      </w:pPr>
      <w:r w:rsidRPr="00583926">
        <w:rPr>
          <w:lang w:eastAsia="en-US"/>
        </w:rPr>
        <w:t xml:space="preserve">Vsa obvestila strank in ostale pomembne komunikacije morajo biti poslane nasprotni stranki po pošti ali e-pošti. Pomembne komunikacije so tiste, ki zadevajo določbe te pogodbe, potek gradnje, storitev in dobav, projektno dokumentacijo ter spremembo le-te, situacije, prevzeme in potrjevanja, plačila, naročila, odredbe, opomine in pritožbe. </w:t>
      </w:r>
    </w:p>
    <w:p w14:paraId="22A31563" w14:textId="77777777" w:rsidR="00E57A73" w:rsidRPr="00583926" w:rsidRDefault="00E57A73" w:rsidP="00E57A73">
      <w:pPr>
        <w:ind w:right="7"/>
        <w:rPr>
          <w:lang w:eastAsia="en-US"/>
        </w:rPr>
      </w:pPr>
    </w:p>
    <w:p w14:paraId="6578488F" w14:textId="77777777" w:rsidR="00E57A73" w:rsidRPr="00583926" w:rsidRDefault="00E57A73" w:rsidP="00E57A73">
      <w:pPr>
        <w:ind w:right="7"/>
        <w:rPr>
          <w:lang w:eastAsia="en-US"/>
        </w:rPr>
      </w:pPr>
      <w:r w:rsidRPr="00583926">
        <w:rPr>
          <w:lang w:eastAsia="en-US"/>
        </w:rPr>
        <w:t>Operativne komunikacije brez zgoraj naštetih učinkov lahko potekajo preko telefona. Vsa pisanja in elektronska pošta mora biti naslovljena na pristojne kontaktne osebe v skladu s to pogodbo. Pogodbene stranke se zavezujejo redno spremljati prejeto elektronsko pošto. Pošta, poslana na elektronske naslove, navedene v 23. členu, se šteje za vročeno naslednji delovni dan po pošiljanju.</w:t>
      </w:r>
    </w:p>
    <w:p w14:paraId="52848EBC" w14:textId="77777777" w:rsidR="00E57A73" w:rsidRPr="00583926" w:rsidRDefault="00E57A73" w:rsidP="00E57A73">
      <w:pPr>
        <w:ind w:right="7"/>
        <w:rPr>
          <w:lang w:eastAsia="en-US"/>
        </w:rPr>
      </w:pPr>
    </w:p>
    <w:p w14:paraId="426494A5" w14:textId="77777777" w:rsidR="00E57A73" w:rsidRPr="00583926" w:rsidRDefault="00E57A73" w:rsidP="00E57A73">
      <w:pPr>
        <w:ind w:right="7"/>
      </w:pPr>
      <w:r w:rsidRPr="00583926">
        <w:rPr>
          <w:lang w:eastAsia="en-US"/>
        </w:rPr>
        <w:t xml:space="preserve">Izvajalec je dolžan kjerkoli in kadarkoli varovati dobro ime in poslovni ugled naročnika. </w:t>
      </w:r>
      <w:r w:rsidRPr="00583926">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7A74952" w14:textId="77777777" w:rsidR="00E57A73" w:rsidRPr="00583926" w:rsidRDefault="00E57A73" w:rsidP="00E57A73">
      <w:r w:rsidRPr="00583926">
        <w:tab/>
      </w:r>
    </w:p>
    <w:p w14:paraId="57B49E49" w14:textId="77777777" w:rsidR="00E57A73" w:rsidRPr="00583926" w:rsidRDefault="00E57A73" w:rsidP="00A37042">
      <w:pPr>
        <w:pStyle w:val="Odstavekseznama"/>
        <w:numPr>
          <w:ilvl w:val="0"/>
          <w:numId w:val="42"/>
        </w:numPr>
        <w:rPr>
          <w:b/>
          <w:szCs w:val="20"/>
          <w:lang w:val="sl-SI"/>
        </w:rPr>
      </w:pPr>
      <w:r w:rsidRPr="00583926">
        <w:rPr>
          <w:b/>
          <w:lang w:val="sl-SI"/>
        </w:rPr>
        <w:t xml:space="preserve"> PROTIKORUPCIJSKA KLAVZULA</w:t>
      </w:r>
    </w:p>
    <w:p w14:paraId="1655BB60" w14:textId="77777777" w:rsidR="00E57A73" w:rsidRPr="00583926" w:rsidRDefault="00E57A73" w:rsidP="00E57A73">
      <w:pPr>
        <w:numPr>
          <w:ilvl w:val="0"/>
          <w:numId w:val="4"/>
        </w:numPr>
        <w:jc w:val="center"/>
      </w:pPr>
      <w:r w:rsidRPr="00583926">
        <w:t>člen</w:t>
      </w:r>
    </w:p>
    <w:p w14:paraId="720212C3" w14:textId="77777777" w:rsidR="00E57A73" w:rsidRPr="00583926" w:rsidRDefault="00E57A73" w:rsidP="00E57A73"/>
    <w:p w14:paraId="5496A838" w14:textId="77777777" w:rsidR="00E57A73" w:rsidRPr="00583926" w:rsidRDefault="00E57A73" w:rsidP="00E57A73">
      <w:r w:rsidRPr="00583926">
        <w:t>Ta pogodba je nična, kadar kdo v imenu ali na račun druge pogodbene stranke predstavniku ali posredniku naročnika ali uporabnika obljubi, ponudi ali da kakšno nedovoljeno korist za:</w:t>
      </w:r>
    </w:p>
    <w:p w14:paraId="32C03D0B" w14:textId="77777777" w:rsidR="00E57A73" w:rsidRPr="00583926" w:rsidRDefault="00E57A73" w:rsidP="00E57A73">
      <w:r w:rsidRPr="00583926">
        <w:t>-</w:t>
      </w:r>
      <w:r w:rsidRPr="00583926">
        <w:tab/>
        <w:t xml:space="preserve">pridobitev posla ali </w:t>
      </w:r>
    </w:p>
    <w:p w14:paraId="13F29A87" w14:textId="77777777" w:rsidR="00E57A73" w:rsidRPr="00583926" w:rsidRDefault="00E57A73" w:rsidP="00E57A73">
      <w:r w:rsidRPr="00583926">
        <w:t xml:space="preserve">-            za sklenitev posla pod ugodnejšimi pogoji ali </w:t>
      </w:r>
    </w:p>
    <w:p w14:paraId="5D1EE41D" w14:textId="77777777" w:rsidR="00E57A73" w:rsidRPr="00583926" w:rsidRDefault="00E57A73" w:rsidP="00E57A73">
      <w:r w:rsidRPr="00583926">
        <w:t>-</w:t>
      </w:r>
      <w:r w:rsidRPr="00583926">
        <w:tab/>
        <w:t xml:space="preserve">za opustitev dolžnega nadzora nad izvajanjem pogodbenih obveznosti ali </w:t>
      </w:r>
    </w:p>
    <w:p w14:paraId="052219C9" w14:textId="77777777" w:rsidR="00E57A73" w:rsidRPr="00583926" w:rsidRDefault="00E57A73" w:rsidP="00E57A73">
      <w:pPr>
        <w:ind w:left="705" w:hanging="705"/>
      </w:pPr>
      <w:r w:rsidRPr="00583926">
        <w:t>-</w:t>
      </w:r>
      <w:r w:rsidRPr="00583926">
        <w:tab/>
        <w:t>za drugo ravnanje ali opustitev, s katerim je naročniku ali uporabniku povzročena škoda ali je omogočena pridobitev nedovoljene koristi predstavniku naročnika, drugi pogodbeni stranki ali njenemu predstavniku, zastopniku, posredniku.</w:t>
      </w:r>
    </w:p>
    <w:p w14:paraId="0843E10E" w14:textId="77777777" w:rsidR="00E57A73" w:rsidRPr="00583926" w:rsidRDefault="00E57A73" w:rsidP="00E57A73"/>
    <w:p w14:paraId="2F1D8FEF" w14:textId="77777777" w:rsidR="00E57A73" w:rsidRPr="00583926" w:rsidRDefault="00E57A73" w:rsidP="00A37042">
      <w:pPr>
        <w:pStyle w:val="Odstavekseznama"/>
        <w:numPr>
          <w:ilvl w:val="0"/>
          <w:numId w:val="42"/>
        </w:numPr>
        <w:rPr>
          <w:b/>
          <w:lang w:val="sl-SI"/>
        </w:rPr>
      </w:pPr>
      <w:r w:rsidRPr="00583926">
        <w:rPr>
          <w:b/>
          <w:lang w:val="sl-SI"/>
        </w:rPr>
        <w:t>SOCIALNA KLAVZULA</w:t>
      </w:r>
    </w:p>
    <w:p w14:paraId="326607A5" w14:textId="77777777" w:rsidR="00E57A73" w:rsidRPr="00583926" w:rsidRDefault="00E57A73" w:rsidP="00E57A73">
      <w:pPr>
        <w:pStyle w:val="Odstavekseznama"/>
        <w:numPr>
          <w:ilvl w:val="0"/>
          <w:numId w:val="4"/>
        </w:numPr>
        <w:spacing w:line="260" w:lineRule="exact"/>
        <w:contextualSpacing/>
        <w:jc w:val="center"/>
        <w:rPr>
          <w:lang w:val="sl-SI"/>
        </w:rPr>
      </w:pPr>
      <w:r w:rsidRPr="00583926">
        <w:rPr>
          <w:lang w:val="sl-SI"/>
        </w:rPr>
        <w:t>člen</w:t>
      </w:r>
    </w:p>
    <w:p w14:paraId="0F400CA7" w14:textId="77777777" w:rsidR="00E57A73" w:rsidRPr="00583926" w:rsidRDefault="00E57A73" w:rsidP="00E57A73">
      <w:pPr>
        <w:pStyle w:val="Odstavekseznama"/>
        <w:ind w:left="360"/>
        <w:rPr>
          <w:lang w:val="sl-SI"/>
        </w:rPr>
      </w:pPr>
    </w:p>
    <w:p w14:paraId="27320FA0" w14:textId="1E59A6D9" w:rsidR="00E57A73" w:rsidRPr="00583926" w:rsidRDefault="00E57A73" w:rsidP="00E57A73">
      <w:pPr>
        <w:ind w:right="7"/>
        <w:rPr>
          <w:lang w:eastAsia="en-US"/>
        </w:rPr>
      </w:pPr>
      <w:r w:rsidRPr="00583926">
        <w:rPr>
          <w:lang w:eastAsia="en-US"/>
        </w:rPr>
        <w:t>Pogodba preneha veljati, če bo naročnik tekom izvajanja pogodbe seznanjen, da je sodišče s pravnomočno odločitvijo ugotovilo kršitev obveznosti iz drugega odstavka 3. člena Zakona o javnem naročanju (Uradni list RS, št. 91/15, 14/18, 121/21, 10/22, 74/22 – odl. US</w:t>
      </w:r>
      <w:r w:rsidR="00537F2E">
        <w:rPr>
          <w:lang w:eastAsia="en-US"/>
        </w:rPr>
        <w:t>,</w:t>
      </w:r>
      <w:r w:rsidRPr="00583926">
        <w:rPr>
          <w:lang w:eastAsia="en-US"/>
        </w:rPr>
        <w:t xml:space="preserve"> 100/22 – ZNUZSZS</w:t>
      </w:r>
      <w:r w:rsidR="00537F2E">
        <w:rPr>
          <w:lang w:eastAsia="en-US"/>
        </w:rPr>
        <w:t xml:space="preserve"> in 28/23</w:t>
      </w:r>
      <w:r w:rsidRPr="00583926">
        <w:rPr>
          <w:lang w:eastAsia="en-US"/>
        </w:rPr>
        <w:t>)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468E465D" w14:textId="77777777" w:rsidR="00E57A73" w:rsidRPr="00583926" w:rsidRDefault="00E57A73" w:rsidP="00E57A73">
      <w:pPr>
        <w:ind w:right="7"/>
        <w:rPr>
          <w:lang w:eastAsia="en-US"/>
        </w:rPr>
      </w:pPr>
    </w:p>
    <w:p w14:paraId="5B2E4470" w14:textId="77777777" w:rsidR="00E57A73" w:rsidRPr="00583926" w:rsidRDefault="00E57A73" w:rsidP="00E57A73">
      <w:pPr>
        <w:ind w:right="7"/>
        <w:rPr>
          <w:lang w:eastAsia="en-US"/>
        </w:rPr>
      </w:pPr>
      <w:r w:rsidRPr="00583926">
        <w:rPr>
          <w:lang w:eastAsia="en-US"/>
        </w:rPr>
        <w:lastRenderedPageBreak/>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w:t>
      </w:r>
    </w:p>
    <w:p w14:paraId="190450AF" w14:textId="77777777" w:rsidR="00E57A73" w:rsidRPr="00583926" w:rsidRDefault="00E57A73" w:rsidP="00E57A73">
      <w:pPr>
        <w:ind w:right="7"/>
        <w:rPr>
          <w:b/>
          <w:bCs/>
          <w:lang w:eastAsia="en-US"/>
        </w:rPr>
      </w:pPr>
    </w:p>
    <w:p w14:paraId="559814CD" w14:textId="77777777" w:rsidR="00E57A73" w:rsidRPr="00583926" w:rsidRDefault="00E57A73" w:rsidP="00E57A73">
      <w:pPr>
        <w:ind w:right="6"/>
        <w:rPr>
          <w:b/>
          <w:bCs/>
          <w:lang w:eastAsia="en-US"/>
        </w:rPr>
      </w:pPr>
      <w:r w:rsidRPr="00583926">
        <w:rPr>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izvajalca najkasneje v 20. dneh od seznanitve s kršitvijo obvesti, da se pogodba ne razveže.</w:t>
      </w:r>
    </w:p>
    <w:p w14:paraId="4662E466" w14:textId="77777777" w:rsidR="00E57A73" w:rsidRPr="00583926" w:rsidRDefault="00E57A73" w:rsidP="00E57A73"/>
    <w:p w14:paraId="5AE0F46B" w14:textId="77777777" w:rsidR="00E57A73" w:rsidRPr="00583926" w:rsidRDefault="00E57A73" w:rsidP="00A37042">
      <w:pPr>
        <w:pStyle w:val="Odstavekseznama"/>
        <w:numPr>
          <w:ilvl w:val="0"/>
          <w:numId w:val="42"/>
        </w:numPr>
        <w:rPr>
          <w:b/>
          <w:lang w:val="sl-SI"/>
        </w:rPr>
      </w:pPr>
      <w:r w:rsidRPr="00583926">
        <w:rPr>
          <w:b/>
          <w:lang w:val="sl-SI"/>
        </w:rPr>
        <w:t>REŠEVANJE SPOROV</w:t>
      </w:r>
    </w:p>
    <w:p w14:paraId="3D84D148" w14:textId="77777777" w:rsidR="00E57A73" w:rsidRPr="00583926" w:rsidRDefault="00E57A73" w:rsidP="00E57A73">
      <w:pPr>
        <w:numPr>
          <w:ilvl w:val="0"/>
          <w:numId w:val="4"/>
        </w:numPr>
        <w:jc w:val="center"/>
      </w:pPr>
      <w:r w:rsidRPr="00583926">
        <w:t>člen</w:t>
      </w:r>
    </w:p>
    <w:p w14:paraId="2B5D9F63" w14:textId="77777777" w:rsidR="00E57A73" w:rsidRPr="00583926" w:rsidRDefault="00E57A73" w:rsidP="00E57A73"/>
    <w:p w14:paraId="41B8567B" w14:textId="77777777" w:rsidR="00E57A73" w:rsidRPr="00583926" w:rsidRDefault="00E57A73" w:rsidP="00E57A73">
      <w:r w:rsidRPr="00583926">
        <w:t>Pogodbene stranke so sporazumne, da bodo morebitna nesoglasja oziroma spore reševali predvsem sporazumno, če v tem ne bi uspele, pa bo v sporih odločilo pristojno sodišče glede na sedež naročnika.</w:t>
      </w:r>
    </w:p>
    <w:p w14:paraId="57DA8B64" w14:textId="77777777" w:rsidR="00E57A73" w:rsidRPr="00583926" w:rsidRDefault="00E57A73" w:rsidP="00E57A73"/>
    <w:p w14:paraId="76226BF1" w14:textId="77777777" w:rsidR="00E57A73" w:rsidRPr="00583926" w:rsidRDefault="00E57A73" w:rsidP="00A37042">
      <w:pPr>
        <w:pStyle w:val="Odstavekseznama"/>
        <w:numPr>
          <w:ilvl w:val="0"/>
          <w:numId w:val="42"/>
        </w:numPr>
        <w:rPr>
          <w:b/>
          <w:lang w:val="sl-SI"/>
        </w:rPr>
      </w:pPr>
      <w:r w:rsidRPr="00583926">
        <w:rPr>
          <w:b/>
          <w:lang w:val="sl-SI"/>
        </w:rPr>
        <w:t xml:space="preserve">  KONČE DOLOČBE</w:t>
      </w:r>
    </w:p>
    <w:p w14:paraId="455CE98C" w14:textId="77777777" w:rsidR="00E57A73" w:rsidRPr="00583926" w:rsidRDefault="00E57A73" w:rsidP="00E57A73">
      <w:pPr>
        <w:numPr>
          <w:ilvl w:val="0"/>
          <w:numId w:val="4"/>
        </w:numPr>
        <w:jc w:val="center"/>
      </w:pPr>
      <w:r w:rsidRPr="00583926">
        <w:t>člen</w:t>
      </w:r>
    </w:p>
    <w:p w14:paraId="18787AD3" w14:textId="77777777" w:rsidR="00E57A73" w:rsidRPr="00583926" w:rsidRDefault="00E57A73" w:rsidP="00E57A73"/>
    <w:p w14:paraId="610CB7C2" w14:textId="77777777" w:rsidR="00E57A73" w:rsidRPr="00583926" w:rsidRDefault="00E57A73" w:rsidP="00E57A73">
      <w:pPr>
        <w:rPr>
          <w:color w:val="FF0000"/>
        </w:rPr>
      </w:pPr>
      <w:r w:rsidRPr="00583926">
        <w:t>Naročnik lahko odpove pogodbo. Odpovedni rok je 1 (en) mesec. Odpoved mora biti pisna.</w:t>
      </w:r>
      <w:r w:rsidRPr="00583926">
        <w:rPr>
          <w:color w:val="FF0000"/>
        </w:rPr>
        <w:t xml:space="preserve"> </w:t>
      </w:r>
    </w:p>
    <w:p w14:paraId="3FF275C7" w14:textId="77777777" w:rsidR="00E57A73" w:rsidRPr="00583926" w:rsidRDefault="00E57A73" w:rsidP="00E57A73">
      <w:pPr>
        <w:rPr>
          <w:lang w:eastAsia="en-US"/>
        </w:rPr>
      </w:pPr>
    </w:p>
    <w:p w14:paraId="539D2723" w14:textId="77777777" w:rsidR="00E57A73" w:rsidRPr="00583926" w:rsidRDefault="00E57A73" w:rsidP="00E57A73">
      <w:pPr>
        <w:rPr>
          <w:lang w:eastAsia="en-US"/>
        </w:rPr>
      </w:pPr>
      <w:r w:rsidRPr="00583926">
        <w:rPr>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4EF34D5E" w14:textId="77777777" w:rsidR="00E57A73" w:rsidRPr="00583926" w:rsidRDefault="00E57A73" w:rsidP="00E57A73"/>
    <w:p w14:paraId="66EBFF50" w14:textId="77777777" w:rsidR="00E57A73" w:rsidRPr="00583926" w:rsidRDefault="00E57A73" w:rsidP="00E57A73">
      <w:r w:rsidRPr="00583926">
        <w:t>Pri izvajanju določil iz pogodbe in izpolnjevanju medsebojnih obveznosti, ki so opredeljene v tej pogodbi,  veljajo določila Obligacijskega zakonika in drugih predpisov, ki urejajo to področje.</w:t>
      </w:r>
    </w:p>
    <w:p w14:paraId="06AE9D0C" w14:textId="77777777" w:rsidR="00E57A73" w:rsidRPr="00583926" w:rsidRDefault="00E57A73" w:rsidP="00E57A73"/>
    <w:p w14:paraId="73CB87EF" w14:textId="77777777" w:rsidR="00E57A73" w:rsidRPr="00583926" w:rsidRDefault="00E57A73" w:rsidP="00E57A73">
      <w:r w:rsidRPr="00583926">
        <w:t>V primeru razveze pogodbe je dolžna stranka, na strani katere so nastali razlogi za razvezo, povrniti drugi stranki vso škodo, ki bi ji nastala zaradi razveze.</w:t>
      </w:r>
    </w:p>
    <w:p w14:paraId="622ACCF7" w14:textId="77777777" w:rsidR="00E57A73" w:rsidRPr="00583926" w:rsidRDefault="00E57A73" w:rsidP="00E57A73"/>
    <w:p w14:paraId="1F06045D" w14:textId="77777777" w:rsidR="00E57A73" w:rsidRPr="00583926" w:rsidRDefault="00E57A73" w:rsidP="00E57A73">
      <w:r w:rsidRPr="00583926">
        <w:t>Kakršne koli spremembe te pogodbe so možne le v pisni obliki in ob soglasju vseh pogodbenih strank.</w:t>
      </w:r>
    </w:p>
    <w:p w14:paraId="44E21517" w14:textId="77777777" w:rsidR="00E57A73" w:rsidRPr="00583926" w:rsidRDefault="00E57A73" w:rsidP="00E57A73"/>
    <w:p w14:paraId="304FDAC3" w14:textId="77777777" w:rsidR="00E57A73" w:rsidRPr="00583926" w:rsidRDefault="00E57A73" w:rsidP="00E57A73">
      <w:r w:rsidRPr="00583926">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F1B9F7F" w14:textId="77777777" w:rsidR="00955DE3" w:rsidRPr="00583926" w:rsidRDefault="00955DE3" w:rsidP="00E57A73"/>
    <w:p w14:paraId="4157F207" w14:textId="77777777" w:rsidR="00E57A73" w:rsidRPr="00583926" w:rsidRDefault="00E57A73" w:rsidP="00A37042">
      <w:pPr>
        <w:pStyle w:val="Odstavekseznama"/>
        <w:numPr>
          <w:ilvl w:val="0"/>
          <w:numId w:val="42"/>
        </w:numPr>
        <w:rPr>
          <w:b/>
          <w:szCs w:val="20"/>
          <w:lang w:val="sl-SI"/>
        </w:rPr>
      </w:pPr>
      <w:r w:rsidRPr="00583926">
        <w:rPr>
          <w:b/>
          <w:lang w:val="sl-SI"/>
        </w:rPr>
        <w:t>VELJAVNOST POGODBE</w:t>
      </w:r>
    </w:p>
    <w:p w14:paraId="4AB534BF" w14:textId="77777777" w:rsidR="00E57A73" w:rsidRPr="00583926" w:rsidRDefault="00E57A73" w:rsidP="00E57A73">
      <w:pPr>
        <w:numPr>
          <w:ilvl w:val="0"/>
          <w:numId w:val="4"/>
        </w:numPr>
        <w:jc w:val="center"/>
      </w:pPr>
      <w:r w:rsidRPr="00583926">
        <w:t>člen</w:t>
      </w:r>
    </w:p>
    <w:p w14:paraId="24B5719C" w14:textId="77777777" w:rsidR="00E57A73" w:rsidRPr="00583926" w:rsidRDefault="00E57A73" w:rsidP="00E57A73"/>
    <w:p w14:paraId="5FD42890" w14:textId="77777777" w:rsidR="00E57A73" w:rsidRPr="00583926" w:rsidRDefault="00E57A73" w:rsidP="00E57A73">
      <w:r w:rsidRPr="00583926">
        <w:t>Pogodba stopi v veljavo z dnem, ko jo podpišejo vse pogodbene stranke in ko izvajalec predloži naročniku finančno zavarovanje za dobro izvedbo pogodbenih obveznosti.</w:t>
      </w:r>
    </w:p>
    <w:p w14:paraId="692513AC" w14:textId="77777777" w:rsidR="00E57A73" w:rsidRPr="00583926" w:rsidRDefault="00E57A73" w:rsidP="00E57A73"/>
    <w:p w14:paraId="4E7094E3" w14:textId="77777777" w:rsidR="00E57A73" w:rsidRPr="00583926" w:rsidRDefault="00E57A73" w:rsidP="00E57A73">
      <w:r w:rsidRPr="00583926">
        <w:t>Pogodba solidarno zavezuje vsakokratne pravne naslednike tudi v primeru organizacijskih oziroma statusno – lastninskih sprememb.</w:t>
      </w:r>
    </w:p>
    <w:p w14:paraId="500C956A" w14:textId="77777777" w:rsidR="00E57A73" w:rsidRPr="00583926" w:rsidRDefault="00E57A73" w:rsidP="00E57A73"/>
    <w:p w14:paraId="0DCCF241" w14:textId="77777777" w:rsidR="00E57A73" w:rsidRPr="00583926" w:rsidRDefault="00E57A73" w:rsidP="00E57A73">
      <w:r w:rsidRPr="00583926">
        <w:lastRenderedPageBreak/>
        <w:t>Sestavna dela pogodbe sta:</w:t>
      </w:r>
    </w:p>
    <w:p w14:paraId="0A766CED" w14:textId="77777777" w:rsidR="00E57A73" w:rsidRPr="00583926" w:rsidRDefault="00E57A73" w:rsidP="00A37042">
      <w:pPr>
        <w:numPr>
          <w:ilvl w:val="0"/>
          <w:numId w:val="36"/>
        </w:numPr>
      </w:pPr>
      <w:r w:rsidRPr="00583926">
        <w:t>dokumentacija javnega naročila,</w:t>
      </w:r>
    </w:p>
    <w:p w14:paraId="7C3D743F" w14:textId="77777777" w:rsidR="00E57A73" w:rsidRPr="00583926" w:rsidRDefault="00E57A73" w:rsidP="00A37042">
      <w:pPr>
        <w:numPr>
          <w:ilvl w:val="0"/>
          <w:numId w:val="36"/>
        </w:numPr>
      </w:pPr>
      <w:r w:rsidRPr="00583926">
        <w:t>ponudbena dokumentacija izvajalca.</w:t>
      </w:r>
    </w:p>
    <w:p w14:paraId="5CA17EE9" w14:textId="77777777" w:rsidR="00E57A73" w:rsidRPr="00583926" w:rsidRDefault="00E57A73" w:rsidP="00E57A73"/>
    <w:p w14:paraId="3A8E8B62" w14:textId="77777777" w:rsidR="00E57A73" w:rsidRPr="00583926" w:rsidRDefault="00E57A73" w:rsidP="00E57A73">
      <w:r w:rsidRPr="00583926">
        <w:t>Pogodba je sestavljena v šestih (6) izvodih, od katerih prejme vsaka pogodbena stranka dva (2) izvoda.</w:t>
      </w:r>
    </w:p>
    <w:p w14:paraId="0986072C" w14:textId="77777777" w:rsidR="00E57A73" w:rsidRPr="00583926" w:rsidRDefault="00E57A73" w:rsidP="00E57A73"/>
    <w:tbl>
      <w:tblPr>
        <w:tblW w:w="10137" w:type="dxa"/>
        <w:tblInd w:w="-72" w:type="dxa"/>
        <w:tblLayout w:type="fixed"/>
        <w:tblCellMar>
          <w:left w:w="70" w:type="dxa"/>
          <w:right w:w="70" w:type="dxa"/>
        </w:tblCellMar>
        <w:tblLook w:val="0000" w:firstRow="0" w:lastRow="0" w:firstColumn="0" w:lastColumn="0" w:noHBand="0" w:noVBand="0"/>
      </w:tblPr>
      <w:tblGrid>
        <w:gridCol w:w="3049"/>
        <w:gridCol w:w="3686"/>
        <w:gridCol w:w="3402"/>
      </w:tblGrid>
      <w:tr w:rsidR="00E57A73" w:rsidRPr="00583926" w14:paraId="3BAB3014" w14:textId="77777777" w:rsidTr="00C52E0F">
        <w:trPr>
          <w:cantSplit/>
        </w:trPr>
        <w:tc>
          <w:tcPr>
            <w:tcW w:w="3049" w:type="dxa"/>
          </w:tcPr>
          <w:p w14:paraId="75CDCAEB" w14:textId="77777777" w:rsidR="00E57A73" w:rsidRPr="00583926" w:rsidRDefault="00E57A73" w:rsidP="00C52E0F">
            <w:r w:rsidRPr="00583926">
              <w:t>št.: _____________</w:t>
            </w:r>
            <w:r w:rsidRPr="00583926">
              <w:tab/>
            </w:r>
          </w:p>
          <w:p w14:paraId="72EE9274" w14:textId="77777777" w:rsidR="00E57A73" w:rsidRPr="00583926" w:rsidRDefault="00E57A73" w:rsidP="00C52E0F"/>
        </w:tc>
        <w:tc>
          <w:tcPr>
            <w:tcW w:w="3686" w:type="dxa"/>
          </w:tcPr>
          <w:p w14:paraId="45755A5C" w14:textId="77777777" w:rsidR="00E57A73" w:rsidRPr="00583926" w:rsidRDefault="00E57A73" w:rsidP="00C52E0F">
            <w:r w:rsidRPr="00583926">
              <w:t>št.: _____________</w:t>
            </w:r>
          </w:p>
        </w:tc>
        <w:tc>
          <w:tcPr>
            <w:tcW w:w="3402" w:type="dxa"/>
          </w:tcPr>
          <w:p w14:paraId="42185CC1" w14:textId="77777777" w:rsidR="00E57A73" w:rsidRPr="00583926" w:rsidRDefault="00E57A73" w:rsidP="00C52E0F">
            <w:r w:rsidRPr="00583926">
              <w:t>št.: ________________</w:t>
            </w:r>
          </w:p>
        </w:tc>
      </w:tr>
      <w:tr w:rsidR="00E57A73" w:rsidRPr="00583926" w14:paraId="2AFC3AAD" w14:textId="77777777" w:rsidTr="00C52E0F">
        <w:trPr>
          <w:cantSplit/>
        </w:trPr>
        <w:tc>
          <w:tcPr>
            <w:tcW w:w="3049" w:type="dxa"/>
          </w:tcPr>
          <w:p w14:paraId="3160528C" w14:textId="77777777" w:rsidR="00E57A73" w:rsidRPr="00583926" w:rsidRDefault="00E57A73" w:rsidP="00C52E0F">
            <w:r w:rsidRPr="00583926">
              <w:t>Ljubljana, dne_________</w:t>
            </w:r>
          </w:p>
        </w:tc>
        <w:tc>
          <w:tcPr>
            <w:tcW w:w="3686" w:type="dxa"/>
          </w:tcPr>
          <w:p w14:paraId="574B922F" w14:textId="77777777" w:rsidR="00E57A73" w:rsidRPr="00583926" w:rsidRDefault="00E57A73" w:rsidP="00C52E0F">
            <w:r w:rsidRPr="00583926">
              <w:t>Ljubljana,  dne_________</w:t>
            </w:r>
          </w:p>
        </w:tc>
        <w:tc>
          <w:tcPr>
            <w:tcW w:w="3402" w:type="dxa"/>
          </w:tcPr>
          <w:p w14:paraId="0934004D" w14:textId="77777777" w:rsidR="00E57A73" w:rsidRPr="00583926" w:rsidRDefault="00E57A73" w:rsidP="00C52E0F">
            <w:r w:rsidRPr="00583926">
              <w:t>_________, dne_______</w:t>
            </w:r>
          </w:p>
        </w:tc>
      </w:tr>
      <w:tr w:rsidR="00E57A73" w:rsidRPr="00583926" w14:paraId="0625C6A2" w14:textId="77777777" w:rsidTr="00C52E0F">
        <w:trPr>
          <w:cantSplit/>
        </w:trPr>
        <w:tc>
          <w:tcPr>
            <w:tcW w:w="3049" w:type="dxa"/>
          </w:tcPr>
          <w:p w14:paraId="2963DB3C" w14:textId="77777777" w:rsidR="00E57A73" w:rsidRPr="00583926" w:rsidRDefault="00E57A73" w:rsidP="00C52E0F"/>
          <w:p w14:paraId="76DE6536" w14:textId="77777777" w:rsidR="00E57A73" w:rsidRPr="00583926" w:rsidRDefault="00E57A73" w:rsidP="00C52E0F">
            <w:r w:rsidRPr="00583926">
              <w:t>Naročnik:</w:t>
            </w:r>
          </w:p>
        </w:tc>
        <w:tc>
          <w:tcPr>
            <w:tcW w:w="3686" w:type="dxa"/>
          </w:tcPr>
          <w:p w14:paraId="4CDDAF58" w14:textId="77777777" w:rsidR="00E57A73" w:rsidRPr="00583926" w:rsidRDefault="00E57A73" w:rsidP="00C52E0F"/>
          <w:p w14:paraId="6F9C9E01" w14:textId="77777777" w:rsidR="00E57A73" w:rsidRPr="00583926" w:rsidRDefault="00E57A73" w:rsidP="00C52E0F">
            <w:r w:rsidRPr="00583926">
              <w:t>Uporabnik:</w:t>
            </w:r>
          </w:p>
        </w:tc>
        <w:tc>
          <w:tcPr>
            <w:tcW w:w="3402" w:type="dxa"/>
          </w:tcPr>
          <w:p w14:paraId="666680CD" w14:textId="77777777" w:rsidR="00E57A73" w:rsidRPr="00583926" w:rsidRDefault="00E57A73" w:rsidP="00C52E0F"/>
          <w:p w14:paraId="05681CCE" w14:textId="77777777" w:rsidR="00E57A73" w:rsidRPr="00583926" w:rsidRDefault="00E57A73" w:rsidP="00C52E0F">
            <w:r w:rsidRPr="00583926">
              <w:t>Izvajalec:</w:t>
            </w:r>
          </w:p>
        </w:tc>
      </w:tr>
      <w:tr w:rsidR="00E57A73" w:rsidRPr="00583926" w14:paraId="07CCB8DD" w14:textId="77777777" w:rsidTr="00C52E0F">
        <w:trPr>
          <w:cantSplit/>
        </w:trPr>
        <w:tc>
          <w:tcPr>
            <w:tcW w:w="3049" w:type="dxa"/>
          </w:tcPr>
          <w:p w14:paraId="7241E660" w14:textId="77777777" w:rsidR="00E57A73" w:rsidRPr="00583926" w:rsidRDefault="00E57A73" w:rsidP="00C52E0F">
            <w:pPr>
              <w:rPr>
                <w:lang w:eastAsia="en-US"/>
              </w:rPr>
            </w:pPr>
            <w:r w:rsidRPr="00583926">
              <w:rPr>
                <w:lang w:eastAsia="en-US"/>
              </w:rPr>
              <w:t xml:space="preserve">URAD REPUBLIKE SLOVENIJE </w:t>
            </w:r>
          </w:p>
          <w:p w14:paraId="652FF38C" w14:textId="77777777" w:rsidR="00E57A73" w:rsidRPr="00583926" w:rsidRDefault="00E57A73" w:rsidP="00C52E0F">
            <w:pPr>
              <w:rPr>
                <w:lang w:eastAsia="en-US"/>
              </w:rPr>
            </w:pPr>
            <w:r w:rsidRPr="00583926">
              <w:rPr>
                <w:lang w:eastAsia="en-US"/>
              </w:rPr>
              <w:t xml:space="preserve">ZA NADZOR, KAKOVOST </w:t>
            </w:r>
          </w:p>
          <w:p w14:paraId="7B9F39AB" w14:textId="77777777" w:rsidR="00E57A73" w:rsidRPr="00583926" w:rsidRDefault="00E57A73" w:rsidP="00C52E0F">
            <w:pPr>
              <w:rPr>
                <w:lang w:eastAsia="en-US"/>
              </w:rPr>
            </w:pPr>
            <w:r w:rsidRPr="00583926">
              <w:rPr>
                <w:lang w:eastAsia="en-US"/>
              </w:rPr>
              <w:t>IN INVESTICIJE V ZDRAVSTVU</w:t>
            </w:r>
          </w:p>
          <w:p w14:paraId="26743FF9" w14:textId="77777777" w:rsidR="00E57A73" w:rsidRPr="00583926" w:rsidRDefault="00E57A73" w:rsidP="00C52E0F">
            <w:pPr>
              <w:rPr>
                <w:lang w:eastAsia="en-US"/>
              </w:rPr>
            </w:pPr>
            <w:r w:rsidRPr="00583926">
              <w:rPr>
                <w:lang w:eastAsia="en-US"/>
              </w:rPr>
              <w:t>_____________________</w:t>
            </w:r>
          </w:p>
          <w:p w14:paraId="54C6E7D5" w14:textId="77777777" w:rsidR="00E57A73" w:rsidRPr="00583926" w:rsidRDefault="00E57A73" w:rsidP="00C52E0F">
            <w:r w:rsidRPr="00583926">
              <w:rPr>
                <w:lang w:eastAsia="en-US"/>
              </w:rPr>
              <w:t>_____________________</w:t>
            </w:r>
          </w:p>
        </w:tc>
        <w:tc>
          <w:tcPr>
            <w:tcW w:w="3686" w:type="dxa"/>
          </w:tcPr>
          <w:p w14:paraId="36E5C2DE" w14:textId="77777777" w:rsidR="00537F2E" w:rsidRDefault="00537F2E" w:rsidP="00537F2E">
            <w:pPr>
              <w:jc w:val="left"/>
              <w:rPr>
                <w:lang w:eastAsia="en-US"/>
              </w:rPr>
            </w:pPr>
            <w:r w:rsidRPr="00430F36">
              <w:rPr>
                <w:lang w:eastAsia="en-US"/>
              </w:rPr>
              <w:t xml:space="preserve">BOLNIŠNICA ZA ŽENSKE BOLEZNI </w:t>
            </w:r>
          </w:p>
          <w:p w14:paraId="150B38C7" w14:textId="09EBD20C" w:rsidR="00E57A73" w:rsidRPr="00583926" w:rsidRDefault="00537F2E" w:rsidP="00537F2E">
            <w:pPr>
              <w:jc w:val="left"/>
              <w:rPr>
                <w:lang w:eastAsia="en-US"/>
              </w:rPr>
            </w:pPr>
            <w:r w:rsidRPr="00430F36">
              <w:rPr>
                <w:lang w:eastAsia="en-US"/>
              </w:rPr>
              <w:t>IN PORODNIŠTVO POSTOJNA</w:t>
            </w:r>
            <w:r w:rsidRPr="00583926">
              <w:rPr>
                <w:lang w:eastAsia="en-US"/>
              </w:rPr>
              <w:t xml:space="preserve"> </w:t>
            </w:r>
            <w:r w:rsidR="00E57A73" w:rsidRPr="00583926">
              <w:rPr>
                <w:lang w:eastAsia="en-US"/>
              </w:rPr>
              <w:t>_____________________</w:t>
            </w:r>
          </w:p>
          <w:p w14:paraId="6A8DF91E" w14:textId="77777777" w:rsidR="00E57A73" w:rsidRPr="00583926" w:rsidRDefault="00E57A73" w:rsidP="00C52E0F">
            <w:pPr>
              <w:rPr>
                <w:lang w:eastAsia="en-US"/>
              </w:rPr>
            </w:pPr>
            <w:r w:rsidRPr="00583926">
              <w:rPr>
                <w:lang w:eastAsia="en-US"/>
              </w:rPr>
              <w:t>_____________________</w:t>
            </w:r>
          </w:p>
          <w:p w14:paraId="639AD108" w14:textId="77777777" w:rsidR="00E57A73" w:rsidRPr="00583926" w:rsidRDefault="00E57A73" w:rsidP="00C52E0F"/>
        </w:tc>
        <w:tc>
          <w:tcPr>
            <w:tcW w:w="3402" w:type="dxa"/>
          </w:tcPr>
          <w:p w14:paraId="455217A4" w14:textId="77777777" w:rsidR="00E57A73" w:rsidRPr="00583926" w:rsidRDefault="00E57A73" w:rsidP="00C52E0F">
            <w:pPr>
              <w:rPr>
                <w:lang w:eastAsia="en-US"/>
              </w:rPr>
            </w:pPr>
            <w:r w:rsidRPr="00583926">
              <w:rPr>
                <w:lang w:eastAsia="en-US"/>
              </w:rPr>
              <w:t>_____________________</w:t>
            </w:r>
          </w:p>
          <w:p w14:paraId="7961D274" w14:textId="77777777" w:rsidR="00E57A73" w:rsidRPr="00583926" w:rsidRDefault="00E57A73" w:rsidP="00C52E0F">
            <w:pPr>
              <w:rPr>
                <w:lang w:eastAsia="en-US"/>
              </w:rPr>
            </w:pPr>
            <w:r w:rsidRPr="00583926">
              <w:rPr>
                <w:lang w:eastAsia="en-US"/>
              </w:rPr>
              <w:t>_____________________</w:t>
            </w:r>
          </w:p>
          <w:p w14:paraId="38D3B137" w14:textId="77777777" w:rsidR="00E57A73" w:rsidRPr="00583926" w:rsidRDefault="00E57A73" w:rsidP="00C52E0F">
            <w:pPr>
              <w:rPr>
                <w:lang w:eastAsia="en-US"/>
              </w:rPr>
            </w:pPr>
            <w:r w:rsidRPr="00583926">
              <w:rPr>
                <w:lang w:eastAsia="en-US"/>
              </w:rPr>
              <w:t>_____________________</w:t>
            </w:r>
          </w:p>
          <w:p w14:paraId="2C42553C" w14:textId="77777777" w:rsidR="00E57A73" w:rsidRPr="00583926" w:rsidRDefault="00E57A73" w:rsidP="00C52E0F">
            <w:r w:rsidRPr="00583926">
              <w:rPr>
                <w:lang w:eastAsia="en-US"/>
              </w:rPr>
              <w:t>_____________________</w:t>
            </w:r>
          </w:p>
        </w:tc>
      </w:tr>
    </w:tbl>
    <w:p w14:paraId="53DCB67F" w14:textId="77777777" w:rsidR="00E57A73" w:rsidRPr="00583926" w:rsidRDefault="00E57A73" w:rsidP="00E57A73">
      <w:pPr>
        <w:spacing w:line="240" w:lineRule="auto"/>
        <w:jc w:val="left"/>
        <w:rPr>
          <w:lang w:eastAsia="en-US"/>
        </w:rPr>
      </w:pPr>
    </w:p>
    <w:p w14:paraId="030B5940" w14:textId="66FCFF74" w:rsidR="00DE0467" w:rsidRPr="00583926" w:rsidRDefault="00DE0467" w:rsidP="00D37134"/>
    <w:p w14:paraId="12E0E6C6" w14:textId="46A74397" w:rsidR="00DE0467" w:rsidRPr="00583926" w:rsidRDefault="00DE0467" w:rsidP="00D37134"/>
    <w:p w14:paraId="19D8D4FE" w14:textId="7A102CFF" w:rsidR="00DE0467" w:rsidRPr="00583926" w:rsidRDefault="00DE0467" w:rsidP="00D37134"/>
    <w:p w14:paraId="599B2341" w14:textId="11677185" w:rsidR="00DE0467" w:rsidRPr="00583926" w:rsidRDefault="00DE0467" w:rsidP="00D37134"/>
    <w:p w14:paraId="487AA4AD" w14:textId="7133F230" w:rsidR="00DE0467" w:rsidRPr="00583926" w:rsidRDefault="00DE0467" w:rsidP="00D37134"/>
    <w:p w14:paraId="70DF1C9C" w14:textId="7B2FD84E" w:rsidR="00DE0467" w:rsidRPr="00583926" w:rsidRDefault="00DE0467" w:rsidP="00D37134"/>
    <w:p w14:paraId="758A3546" w14:textId="12406288" w:rsidR="00DE0467" w:rsidRPr="00583926" w:rsidRDefault="00DE0467" w:rsidP="00D37134"/>
    <w:p w14:paraId="4B10AC2F" w14:textId="1BABEEB8" w:rsidR="00DE0467" w:rsidRPr="00583926" w:rsidRDefault="00DE0467" w:rsidP="00D37134"/>
    <w:p w14:paraId="2DF1B9EC" w14:textId="3D11F2B7" w:rsidR="00DE0467" w:rsidRPr="00583926" w:rsidRDefault="00DE0467" w:rsidP="00D37134"/>
    <w:p w14:paraId="74991FD5" w14:textId="20F21056" w:rsidR="00DE0467" w:rsidRPr="00583926" w:rsidRDefault="00DE0467" w:rsidP="00D37134"/>
    <w:p w14:paraId="01697E40" w14:textId="0ABE6855" w:rsidR="00DE0467" w:rsidRPr="00583926" w:rsidRDefault="00DE0467" w:rsidP="00D37134"/>
    <w:p w14:paraId="45B528FF" w14:textId="59A333CF" w:rsidR="00DE0467" w:rsidRPr="00583926" w:rsidRDefault="00DE0467" w:rsidP="00D37134"/>
    <w:p w14:paraId="65077758" w14:textId="47F5F44D" w:rsidR="00DE0467" w:rsidRPr="00583926" w:rsidRDefault="00DE0467" w:rsidP="00D37134"/>
    <w:p w14:paraId="41A9F9A7" w14:textId="30DB40AE" w:rsidR="00863197" w:rsidRPr="00583926" w:rsidRDefault="00863197" w:rsidP="00D37134"/>
    <w:p w14:paraId="664D11D9" w14:textId="35B2AC57" w:rsidR="00863197" w:rsidRPr="00583926" w:rsidRDefault="00863197" w:rsidP="00D37134"/>
    <w:p w14:paraId="228A5EC6" w14:textId="31628B40" w:rsidR="00863197" w:rsidRPr="00583926" w:rsidRDefault="00863197" w:rsidP="00D37134"/>
    <w:p w14:paraId="2C84EE5E" w14:textId="02B95702" w:rsidR="00863197" w:rsidRPr="00583926" w:rsidRDefault="00863197" w:rsidP="00D37134"/>
    <w:p w14:paraId="1B4B8673" w14:textId="3B71AF64" w:rsidR="00863197" w:rsidRPr="00583926" w:rsidRDefault="00863197" w:rsidP="00D37134"/>
    <w:p w14:paraId="13624FFF" w14:textId="3DA393BF" w:rsidR="00863197" w:rsidRPr="00583926" w:rsidRDefault="00863197" w:rsidP="00D37134"/>
    <w:p w14:paraId="4767E35F" w14:textId="778A9D4F" w:rsidR="00863197" w:rsidRPr="00583926" w:rsidRDefault="00863197" w:rsidP="00D37134"/>
    <w:p w14:paraId="1BC1CBD3" w14:textId="74B51552" w:rsidR="00863197" w:rsidRPr="00583926" w:rsidRDefault="00863197" w:rsidP="00D37134"/>
    <w:p w14:paraId="61FFE96B" w14:textId="31AA86D0" w:rsidR="00863197" w:rsidRPr="00583926" w:rsidRDefault="00863197" w:rsidP="00D37134"/>
    <w:p w14:paraId="7602A457" w14:textId="5E678215" w:rsidR="00863197" w:rsidRPr="00583926" w:rsidRDefault="00863197" w:rsidP="00D37134"/>
    <w:p w14:paraId="43F64FCC" w14:textId="6A38FF40" w:rsidR="00863197" w:rsidRDefault="00863197" w:rsidP="00D37134"/>
    <w:p w14:paraId="27A52327" w14:textId="05424E09" w:rsidR="00BE16CE" w:rsidRDefault="00BE16CE" w:rsidP="00D37134"/>
    <w:p w14:paraId="5BB871F4" w14:textId="4DF890CE" w:rsidR="00BE16CE" w:rsidRDefault="00BE16CE" w:rsidP="00D37134"/>
    <w:p w14:paraId="53D80FA4" w14:textId="77777777" w:rsidR="00BE16CE" w:rsidRPr="00583926" w:rsidRDefault="00BE16CE" w:rsidP="00D37134"/>
    <w:p w14:paraId="11148783" w14:textId="27719471" w:rsidR="00863197" w:rsidRDefault="00863197" w:rsidP="00D37134"/>
    <w:p w14:paraId="4B588C11" w14:textId="289EA9D3" w:rsidR="00537F2E" w:rsidRDefault="00537F2E" w:rsidP="00D37134"/>
    <w:p w14:paraId="69E5CFC7" w14:textId="1801A9F5" w:rsidR="00537F2E" w:rsidRDefault="00537F2E" w:rsidP="00D37134"/>
    <w:p w14:paraId="12E1E00B" w14:textId="3DF09DF7" w:rsidR="00537F2E" w:rsidRDefault="00537F2E" w:rsidP="00D37134"/>
    <w:p w14:paraId="52E8DB68" w14:textId="5FC71E3D" w:rsidR="00537F2E" w:rsidRDefault="00537F2E" w:rsidP="00D37134"/>
    <w:p w14:paraId="74DFEFE9" w14:textId="01155FB7" w:rsidR="00537F2E" w:rsidRDefault="00537F2E" w:rsidP="00D37134"/>
    <w:p w14:paraId="2C05A043" w14:textId="77777777" w:rsidR="00537F2E" w:rsidRPr="00583926" w:rsidRDefault="00537F2E" w:rsidP="00D37134"/>
    <w:p w14:paraId="2078FC47" w14:textId="788B260F" w:rsidR="005F3123" w:rsidRPr="00583926" w:rsidRDefault="005F3123" w:rsidP="005F3123">
      <w:pPr>
        <w:pStyle w:val="n2"/>
        <w:rPr>
          <w:rFonts w:cs="Arial"/>
        </w:rPr>
      </w:pPr>
      <w:bookmarkStart w:id="384" w:name="_Toc137538025"/>
      <w:bookmarkStart w:id="385" w:name="_Toc401234783"/>
      <w:r w:rsidRPr="00583926">
        <w:rPr>
          <w:rFonts w:cs="Arial"/>
        </w:rPr>
        <w:t>POSEBNI DEL DOKUMENTACIJE</w:t>
      </w:r>
      <w:bookmarkEnd w:id="384"/>
    </w:p>
    <w:p w14:paraId="12173C82" w14:textId="77777777" w:rsidR="005F3123" w:rsidRPr="00583926" w:rsidRDefault="005F3123" w:rsidP="002348EA">
      <w:pPr>
        <w:rPr>
          <w:b/>
        </w:rPr>
      </w:pPr>
    </w:p>
    <w:p w14:paraId="4FD1E1D1" w14:textId="77777777" w:rsidR="00537F2E" w:rsidRPr="00537F2E" w:rsidRDefault="00537F2E" w:rsidP="00537F2E">
      <w:pPr>
        <w:numPr>
          <w:ilvl w:val="0"/>
          <w:numId w:val="5"/>
        </w:numPr>
        <w:rPr>
          <w:b/>
        </w:rPr>
      </w:pPr>
      <w:r w:rsidRPr="00537F2E">
        <w:rPr>
          <w:b/>
        </w:rPr>
        <w:t>IZJAVA PONUDNIKA O IZPOLNJEVANJU TEHNIČNIH POGOJEV V ZVEZI S PONUJENO OPREMO</w:t>
      </w:r>
    </w:p>
    <w:p w14:paraId="41D0F08F" w14:textId="77777777" w:rsidR="00537F2E" w:rsidRPr="00537F2E" w:rsidRDefault="00537F2E" w:rsidP="00537F2E">
      <w:pPr>
        <w:numPr>
          <w:ilvl w:val="0"/>
          <w:numId w:val="5"/>
        </w:numPr>
        <w:rPr>
          <w:b/>
          <w:bCs/>
        </w:rPr>
      </w:pPr>
      <w:r w:rsidRPr="00537F2E">
        <w:rPr>
          <w:b/>
        </w:rPr>
        <w:t xml:space="preserve">TEHNIČNE SPECIFIKACIJE PREDMETA JAVNEGA NAROČILA </w:t>
      </w:r>
    </w:p>
    <w:p w14:paraId="5240D9FD" w14:textId="77777777" w:rsidR="002348EA" w:rsidRPr="00583926" w:rsidRDefault="002348EA" w:rsidP="002348EA"/>
    <w:p w14:paraId="1CF7B0F5" w14:textId="77777777" w:rsidR="002348EA" w:rsidRPr="00583926" w:rsidRDefault="002348EA" w:rsidP="002348EA">
      <w:r w:rsidRPr="00583926">
        <w:br w:type="page"/>
      </w:r>
      <w:bookmarkStart w:id="386" w:name="_Toc406654028"/>
    </w:p>
    <w:p w14:paraId="398584B0" w14:textId="77777777" w:rsidR="00E33AEB" w:rsidRPr="00583926" w:rsidRDefault="002348EA" w:rsidP="00E33AEB">
      <w:pPr>
        <w:pStyle w:val="n2"/>
        <w:spacing w:before="0" w:after="0"/>
        <w:rPr>
          <w:sz w:val="20"/>
          <w:szCs w:val="20"/>
        </w:rPr>
      </w:pPr>
      <w:bookmarkStart w:id="387" w:name="_Toc137538026"/>
      <w:bookmarkStart w:id="388" w:name="_Toc487703493"/>
      <w:bookmarkEnd w:id="356"/>
      <w:bookmarkEnd w:id="357"/>
      <w:bookmarkEnd w:id="385"/>
      <w:bookmarkEnd w:id="386"/>
      <w:r w:rsidRPr="00583926">
        <w:rPr>
          <w:sz w:val="20"/>
          <w:szCs w:val="20"/>
        </w:rPr>
        <w:lastRenderedPageBreak/>
        <w:t>IZJAVA PONUDNIKA O IZPOLNJEVANJU TEHNIČNIH POGOJEV</w:t>
      </w:r>
      <w:bookmarkEnd w:id="387"/>
      <w:r w:rsidRPr="00583926">
        <w:rPr>
          <w:sz w:val="20"/>
          <w:szCs w:val="20"/>
        </w:rPr>
        <w:t xml:space="preserve"> </w:t>
      </w:r>
    </w:p>
    <w:p w14:paraId="495D9A31" w14:textId="40A5F3C4" w:rsidR="002348EA" w:rsidRPr="00583926" w:rsidRDefault="002348EA" w:rsidP="00E33AEB">
      <w:pPr>
        <w:pStyle w:val="n2"/>
        <w:spacing w:before="0" w:after="0"/>
        <w:rPr>
          <w:sz w:val="20"/>
          <w:szCs w:val="20"/>
        </w:rPr>
      </w:pPr>
      <w:bookmarkStart w:id="389" w:name="_Toc137538027"/>
      <w:r w:rsidRPr="00583926">
        <w:rPr>
          <w:sz w:val="20"/>
          <w:szCs w:val="20"/>
        </w:rPr>
        <w:t>V ZVEZI S PONUJENO OPREMO</w:t>
      </w:r>
      <w:bookmarkEnd w:id="388"/>
      <w:bookmarkEnd w:id="389"/>
    </w:p>
    <w:p w14:paraId="26F12285" w14:textId="77777777" w:rsidR="002348EA" w:rsidRPr="00583926" w:rsidRDefault="002348EA" w:rsidP="002348EA">
      <w:pPr>
        <w:rPr>
          <w:rFonts w:eastAsia="Batang"/>
        </w:rPr>
      </w:pPr>
    </w:p>
    <w:p w14:paraId="3DE1188C" w14:textId="77777777" w:rsidR="00537F2E" w:rsidRPr="00537F2E" w:rsidRDefault="00537F2E" w:rsidP="00537F2E">
      <w:r w:rsidRPr="00537F2E">
        <w:rPr>
          <w:rFonts w:eastAsia="Batang"/>
        </w:rPr>
        <w:t xml:space="preserve">V zvezi z javnim naročilom </w:t>
      </w:r>
      <w:r w:rsidRPr="00537F2E">
        <w:rPr>
          <w:b/>
        </w:rPr>
        <w:t>»</w:t>
      </w:r>
      <w:r w:rsidRPr="00537F2E">
        <w:rPr>
          <w:b/>
          <w:bCs/>
        </w:rPr>
        <w:t xml:space="preserve">Ureditev prostorov in oprema za program OBMP/IVF v Bolnišnici Postojna – premična (prestavljiva) oprema« </w:t>
      </w:r>
      <w:r w:rsidRPr="00537F2E">
        <w:t>i</w:t>
      </w:r>
      <w:r w:rsidRPr="00537F2E">
        <w:rPr>
          <w:rFonts w:eastAsia="Batang"/>
        </w:rPr>
        <w:t>zjavljamo, da</w:t>
      </w:r>
      <w:r w:rsidRPr="00537F2E">
        <w:t>:</w:t>
      </w:r>
    </w:p>
    <w:p w14:paraId="7F7796A9" w14:textId="77777777" w:rsidR="00537F2E" w:rsidRPr="00537F2E" w:rsidRDefault="00537F2E" w:rsidP="00537F2E"/>
    <w:p w14:paraId="29DBCF80" w14:textId="77777777" w:rsidR="00537F2E" w:rsidRPr="00537F2E" w:rsidRDefault="00537F2E" w:rsidP="00537F2E">
      <w:pPr>
        <w:numPr>
          <w:ilvl w:val="0"/>
          <w:numId w:val="32"/>
        </w:numPr>
        <w:tabs>
          <w:tab w:val="left" w:pos="426"/>
        </w:tabs>
        <w:ind w:left="709" w:hanging="283"/>
        <w:rPr>
          <w:lang w:eastAsia="en-US"/>
        </w:rPr>
      </w:pPr>
      <w:r w:rsidRPr="00537F2E">
        <w:rPr>
          <w:lang w:eastAsia="en-US"/>
        </w:rPr>
        <w:t xml:space="preserve">je vsa oprema locirana znotraj laboratorija ali na meji laboratorija certificirano primerna za vgradnjo oziroma uporabo znotraj čistega prostora </w:t>
      </w:r>
      <w:proofErr w:type="spellStart"/>
      <w:r w:rsidRPr="00537F2E">
        <w:rPr>
          <w:lang w:eastAsia="en-US"/>
        </w:rPr>
        <w:t>Cleanrooms</w:t>
      </w:r>
      <w:proofErr w:type="spellEnd"/>
      <w:r w:rsidRPr="00537F2E">
        <w:rPr>
          <w:lang w:eastAsia="en-US"/>
        </w:rPr>
        <w:t xml:space="preserve"> </w:t>
      </w:r>
      <w:proofErr w:type="spellStart"/>
      <w:r w:rsidRPr="00537F2E">
        <w:rPr>
          <w:lang w:eastAsia="en-US"/>
        </w:rPr>
        <w:t>class</w:t>
      </w:r>
      <w:proofErr w:type="spellEnd"/>
      <w:r w:rsidRPr="00537F2E">
        <w:rPr>
          <w:lang w:eastAsia="en-US"/>
        </w:rPr>
        <w:t xml:space="preserve"> D po GMP </w:t>
      </w:r>
      <w:proofErr w:type="spellStart"/>
      <w:r w:rsidRPr="00537F2E">
        <w:rPr>
          <w:lang w:eastAsia="en-US"/>
        </w:rPr>
        <w:t>oz</w:t>
      </w:r>
      <w:proofErr w:type="spellEnd"/>
      <w:r w:rsidRPr="00537F2E">
        <w:rPr>
          <w:lang w:eastAsia="en-US"/>
        </w:rPr>
        <w:t xml:space="preserve"> 8 po ISO 14644; </w:t>
      </w:r>
      <w:r w:rsidRPr="00537F2E">
        <w:rPr>
          <w:u w:val="single"/>
          <w:lang w:eastAsia="en-US"/>
        </w:rPr>
        <w:t xml:space="preserve">ponudnik v ponudbi predloži </w:t>
      </w:r>
      <w:r w:rsidRPr="00537F2E">
        <w:rPr>
          <w:b/>
          <w:bCs/>
          <w:u w:val="single"/>
          <w:lang w:eastAsia="en-US"/>
        </w:rPr>
        <w:t>certifikat</w:t>
      </w:r>
      <w:r w:rsidRPr="00537F2E">
        <w:rPr>
          <w:u w:val="single"/>
          <w:lang w:eastAsia="en-US"/>
        </w:rPr>
        <w:t>, in sicer za opremo, ki je označena v Predračunu</w:t>
      </w:r>
      <w:r w:rsidRPr="00537F2E">
        <w:rPr>
          <w:lang w:eastAsia="en-US"/>
        </w:rPr>
        <w:t>;</w:t>
      </w:r>
    </w:p>
    <w:p w14:paraId="70B42FF3" w14:textId="77777777" w:rsidR="00537F2E" w:rsidRPr="00537F2E" w:rsidRDefault="00537F2E" w:rsidP="00537F2E">
      <w:pPr>
        <w:numPr>
          <w:ilvl w:val="0"/>
          <w:numId w:val="32"/>
        </w:numPr>
        <w:tabs>
          <w:tab w:val="left" w:pos="426"/>
        </w:tabs>
        <w:ind w:left="709" w:hanging="283"/>
        <w:rPr>
          <w:lang w:eastAsia="en-US"/>
        </w:rPr>
      </w:pPr>
      <w:r w:rsidRPr="00537F2E">
        <w:rPr>
          <w:lang w:eastAsia="en-US"/>
        </w:rPr>
        <w:t xml:space="preserve">zagotavljamo garancijski rok najmanj 24 mesecev, </w:t>
      </w:r>
    </w:p>
    <w:p w14:paraId="4BA05DEF" w14:textId="77777777" w:rsidR="00537F2E" w:rsidRPr="00537F2E" w:rsidRDefault="00537F2E" w:rsidP="00537F2E">
      <w:pPr>
        <w:numPr>
          <w:ilvl w:val="0"/>
          <w:numId w:val="32"/>
        </w:numPr>
        <w:tabs>
          <w:tab w:val="left" w:pos="426"/>
        </w:tabs>
        <w:ind w:left="709" w:hanging="283"/>
        <w:rPr>
          <w:lang w:eastAsia="en-US"/>
        </w:rPr>
      </w:pPr>
      <w:r w:rsidRPr="00537F2E">
        <w:rPr>
          <w:lang w:eastAsia="en-US"/>
        </w:rPr>
        <w:t>zagotavljamo za čas veljavnosti garancije za čas servisiranja opreme na lokaciji uporabnika nadomestno opremo z enako funkcionalnostjo,</w:t>
      </w:r>
    </w:p>
    <w:p w14:paraId="62407FF3" w14:textId="77777777" w:rsidR="00537F2E" w:rsidRPr="00537F2E" w:rsidRDefault="00537F2E" w:rsidP="00537F2E">
      <w:pPr>
        <w:numPr>
          <w:ilvl w:val="0"/>
          <w:numId w:val="32"/>
        </w:numPr>
        <w:ind w:left="709"/>
        <w:rPr>
          <w:rFonts w:eastAsia="Calibri"/>
          <w:lang w:eastAsia="en-US"/>
        </w:rPr>
      </w:pPr>
      <w:r w:rsidRPr="00537F2E">
        <w:rPr>
          <w:lang w:eastAsia="en-US"/>
        </w:rPr>
        <w:t>zagotavljamo o</w:t>
      </w:r>
      <w:r w:rsidRPr="00537F2E">
        <w:rPr>
          <w:rFonts w:eastAsia="Calibri"/>
          <w:lang w:eastAsia="en-US"/>
        </w:rPr>
        <w:t>dzivni čas serviserja 4 ure od poziva uporabnika do prihoda serviserja na lokacijo za popravilo opreme pri uporabniku; rok za odpravo napake je 48 ur od prijave napake;</w:t>
      </w:r>
    </w:p>
    <w:p w14:paraId="5F797D38" w14:textId="77777777" w:rsidR="00537F2E" w:rsidRPr="00537F2E" w:rsidRDefault="00537F2E" w:rsidP="00537F2E">
      <w:pPr>
        <w:numPr>
          <w:ilvl w:val="0"/>
          <w:numId w:val="32"/>
        </w:numPr>
        <w:ind w:left="709"/>
        <w:rPr>
          <w:rFonts w:eastAsia="Calibri"/>
          <w:lang w:eastAsia="en-US"/>
        </w:rPr>
      </w:pPr>
      <w:r w:rsidRPr="00537F2E">
        <w:rPr>
          <w:rFonts w:eastAsia="Calibri"/>
          <w:lang w:eastAsia="en-US"/>
        </w:rPr>
        <w:t xml:space="preserve">zagotavljamo </w:t>
      </w:r>
      <w:r w:rsidRPr="00537F2E">
        <w:rPr>
          <w:lang w:eastAsia="en-US"/>
        </w:rPr>
        <w:t xml:space="preserve">možnost začasne nadomestitve opreme v času popravila, v primeru, da bi okvara onemogočala normalno opravljanje dejavnosti uporabnika;  </w:t>
      </w:r>
    </w:p>
    <w:p w14:paraId="52C5B56B" w14:textId="77777777" w:rsidR="00537F2E" w:rsidRPr="00537F2E" w:rsidRDefault="00537F2E" w:rsidP="00537F2E">
      <w:pPr>
        <w:numPr>
          <w:ilvl w:val="0"/>
          <w:numId w:val="32"/>
        </w:numPr>
        <w:tabs>
          <w:tab w:val="left" w:pos="426"/>
        </w:tabs>
        <w:overflowPunct w:val="0"/>
        <w:autoSpaceDE w:val="0"/>
        <w:autoSpaceDN w:val="0"/>
        <w:adjustRightInd w:val="0"/>
        <w:ind w:left="709" w:hanging="283"/>
        <w:textAlignment w:val="baseline"/>
        <w:rPr>
          <w:b/>
        </w:rPr>
      </w:pPr>
      <w:r w:rsidRPr="00537F2E">
        <w:rPr>
          <w:lang w:eastAsia="en-US"/>
        </w:rPr>
        <w:t>bomo za čas veljavnosti garancije, če popravilo ne bo izvedeno v roku 30 dni od prijave napake oz. če se ista napaka pojavi najmanj trikrat, opremo zamenjali z enakovredno novo,</w:t>
      </w:r>
    </w:p>
    <w:p w14:paraId="05CDAF2E" w14:textId="77777777" w:rsidR="00537F2E" w:rsidRPr="00537F2E" w:rsidRDefault="00537F2E" w:rsidP="00537F2E">
      <w:pPr>
        <w:numPr>
          <w:ilvl w:val="0"/>
          <w:numId w:val="32"/>
        </w:numPr>
        <w:tabs>
          <w:tab w:val="left" w:pos="426"/>
        </w:tabs>
        <w:overflowPunct w:val="0"/>
        <w:autoSpaceDE w:val="0"/>
        <w:autoSpaceDN w:val="0"/>
        <w:adjustRightInd w:val="0"/>
        <w:ind w:left="709" w:hanging="283"/>
        <w:textAlignment w:val="baseline"/>
        <w:rPr>
          <w:b/>
        </w:rPr>
      </w:pPr>
      <w:r w:rsidRPr="00537F2E">
        <w:rPr>
          <w:lang w:eastAsia="en-US"/>
        </w:rPr>
        <w:t>jamčimo za kakovost opravljenih storitev šest (6) mesecev od dneva popravila;</w:t>
      </w:r>
    </w:p>
    <w:p w14:paraId="3EC61B01" w14:textId="77777777" w:rsidR="00537F2E" w:rsidRPr="00537F2E" w:rsidRDefault="00537F2E" w:rsidP="00537F2E">
      <w:pPr>
        <w:numPr>
          <w:ilvl w:val="0"/>
          <w:numId w:val="32"/>
        </w:numPr>
        <w:tabs>
          <w:tab w:val="left" w:pos="426"/>
        </w:tabs>
        <w:overflowPunct w:val="0"/>
        <w:autoSpaceDE w:val="0"/>
        <w:autoSpaceDN w:val="0"/>
        <w:adjustRightInd w:val="0"/>
        <w:ind w:left="709" w:hanging="283"/>
        <w:textAlignment w:val="baseline"/>
        <w:rPr>
          <w:b/>
        </w:rPr>
      </w:pPr>
      <w:r w:rsidRPr="00537F2E">
        <w:rPr>
          <w:lang w:eastAsia="en-US"/>
        </w:rPr>
        <w:t>zagotavljamo nadomestne dele še najmanj deset (10) let po poteku garancijskega roka;</w:t>
      </w:r>
    </w:p>
    <w:p w14:paraId="5106BE0B" w14:textId="77777777" w:rsidR="00537F2E" w:rsidRPr="00537F2E" w:rsidRDefault="00537F2E" w:rsidP="00537F2E">
      <w:pPr>
        <w:numPr>
          <w:ilvl w:val="0"/>
          <w:numId w:val="32"/>
        </w:numPr>
        <w:tabs>
          <w:tab w:val="left" w:pos="426"/>
        </w:tabs>
        <w:overflowPunct w:val="0"/>
        <w:autoSpaceDE w:val="0"/>
        <w:autoSpaceDN w:val="0"/>
        <w:adjustRightInd w:val="0"/>
        <w:ind w:left="709" w:hanging="283"/>
        <w:textAlignment w:val="baseline"/>
        <w:rPr>
          <w:lang w:eastAsia="en-US"/>
        </w:rPr>
      </w:pPr>
      <w:r w:rsidRPr="00537F2E">
        <w:rPr>
          <w:lang w:eastAsia="en-US"/>
        </w:rPr>
        <w:t>zagotavljamo servisno službo za vsak aparat in v kolikor se bo zagotavljala servisna služba iz tujine in bo pri izvajanju servisne dejavnosti potrebna komunikacija v slovenskem jeziku, bomo le-to zagotovili na svoje stroške,</w:t>
      </w:r>
    </w:p>
    <w:p w14:paraId="0AB58D2F" w14:textId="77777777" w:rsidR="00537F2E" w:rsidRPr="00537F2E" w:rsidRDefault="00537F2E" w:rsidP="00537F2E">
      <w:pPr>
        <w:numPr>
          <w:ilvl w:val="0"/>
          <w:numId w:val="32"/>
        </w:numPr>
        <w:ind w:left="709"/>
        <w:rPr>
          <w:lang w:eastAsia="en-US"/>
        </w:rPr>
      </w:pPr>
      <w:r w:rsidRPr="00537F2E">
        <w:rPr>
          <w:lang w:eastAsia="en-US"/>
        </w:rPr>
        <w:t>zagotavljamo tehnološko znanje dobavitelja in monterja ter dobavo, montažo in zagon z vsemi postopki za varno in zanesljivo ter funkcionalno delovanje ter z vsemi validacijskimi in kalibracijskimi postopki in protokoli,</w:t>
      </w:r>
    </w:p>
    <w:p w14:paraId="71F5E7BD" w14:textId="77777777" w:rsidR="00537F2E" w:rsidRPr="00537F2E" w:rsidRDefault="00537F2E" w:rsidP="00537F2E">
      <w:pPr>
        <w:numPr>
          <w:ilvl w:val="0"/>
          <w:numId w:val="32"/>
        </w:numPr>
        <w:ind w:left="709"/>
        <w:rPr>
          <w:lang w:eastAsia="en-US"/>
        </w:rPr>
      </w:pPr>
      <w:r w:rsidRPr="00537F2E">
        <w:rPr>
          <w:lang w:eastAsia="en-US"/>
        </w:rPr>
        <w:t>nudimo šolanje za osebje uporabnika,</w:t>
      </w:r>
    </w:p>
    <w:p w14:paraId="01C82930" w14:textId="77777777" w:rsidR="00537F2E" w:rsidRPr="00537F2E" w:rsidRDefault="00537F2E" w:rsidP="00537F2E">
      <w:pPr>
        <w:numPr>
          <w:ilvl w:val="0"/>
          <w:numId w:val="32"/>
        </w:numPr>
        <w:ind w:left="709"/>
        <w:rPr>
          <w:lang w:eastAsia="en-US"/>
        </w:rPr>
      </w:pPr>
      <w:r w:rsidRPr="00537F2E">
        <w:rPr>
          <w:lang w:eastAsia="en-US"/>
        </w:rPr>
        <w:t xml:space="preserve">da je ponujena oprema iz redne proizvodnje, nova, nerabljena in tehnološko sodobna in v primeru medicinskega pripomočka izdelana skladno z veljavnimi predpisi in tehničnimi specifikacijami za medicinske pripomočke v skladu s Pravilnikom o medicinskih pripomočkih (Uradni list RS, št. </w:t>
      </w:r>
      <w:r w:rsidRPr="00537F2E">
        <w:t>37/10 in 66/12</w:t>
      </w:r>
      <w:r w:rsidRPr="00537F2E">
        <w:rPr>
          <w:lang w:eastAsia="en-US"/>
        </w:rPr>
        <w:t>),</w:t>
      </w:r>
    </w:p>
    <w:p w14:paraId="76E0BCB9" w14:textId="77777777" w:rsidR="00537F2E" w:rsidRPr="00537F2E" w:rsidRDefault="00537F2E" w:rsidP="00537F2E">
      <w:pPr>
        <w:numPr>
          <w:ilvl w:val="0"/>
          <w:numId w:val="32"/>
        </w:numPr>
        <w:ind w:left="709"/>
        <w:rPr>
          <w:lang w:eastAsia="en-US"/>
        </w:rPr>
      </w:pPr>
      <w:r w:rsidRPr="00537F2E">
        <w:rPr>
          <w:lang w:eastAsia="en-US"/>
        </w:rPr>
        <w:t>je oprema opremljena z oznako CE ("</w:t>
      </w:r>
      <w:proofErr w:type="spellStart"/>
      <w:r w:rsidRPr="00537F2E">
        <w:rPr>
          <w:lang w:eastAsia="en-US"/>
        </w:rPr>
        <w:t>Confirmite</w:t>
      </w:r>
      <w:proofErr w:type="spellEnd"/>
      <w:r w:rsidRPr="00537F2E">
        <w:rPr>
          <w:lang w:eastAsia="en-US"/>
        </w:rPr>
        <w:t xml:space="preserve"> </w:t>
      </w:r>
      <w:proofErr w:type="spellStart"/>
      <w:r w:rsidRPr="00537F2E">
        <w:rPr>
          <w:lang w:eastAsia="en-US"/>
        </w:rPr>
        <w:t>Europe'ene</w:t>
      </w:r>
      <w:proofErr w:type="spellEnd"/>
      <w:r w:rsidRPr="00537F2E">
        <w:rPr>
          <w:lang w:eastAsia="en-US"/>
        </w:rPr>
        <w:t>"), da izpolnjuje bistvene zahteve za varnost, zdravje in varovanje okolja, ki jih določajo evropske direktive,</w:t>
      </w:r>
    </w:p>
    <w:p w14:paraId="26B4FE72" w14:textId="77777777" w:rsidR="00537F2E" w:rsidRPr="00537F2E" w:rsidRDefault="00537F2E" w:rsidP="00537F2E">
      <w:pPr>
        <w:numPr>
          <w:ilvl w:val="0"/>
          <w:numId w:val="32"/>
        </w:numPr>
        <w:tabs>
          <w:tab w:val="left" w:pos="709"/>
        </w:tabs>
        <w:ind w:left="709"/>
        <w:rPr>
          <w:b/>
          <w:u w:val="single"/>
          <w:lang w:eastAsia="en-US"/>
        </w:rPr>
      </w:pPr>
      <w:r w:rsidRPr="00537F2E">
        <w:rPr>
          <w:u w:val="single"/>
          <w:lang w:eastAsia="en-US"/>
        </w:rPr>
        <w:t xml:space="preserve">za ponujeno opremo prilagamo </w:t>
      </w:r>
      <w:r w:rsidRPr="00537F2E">
        <w:rPr>
          <w:b/>
          <w:bCs/>
          <w:u w:val="single"/>
          <w:lang w:eastAsia="en-US"/>
        </w:rPr>
        <w:t>Izjave o skladnosti</w:t>
      </w:r>
      <w:r w:rsidRPr="00537F2E">
        <w:rPr>
          <w:u w:val="single"/>
          <w:lang w:eastAsia="en-US"/>
        </w:rPr>
        <w:t xml:space="preserve"> (</w:t>
      </w:r>
      <w:proofErr w:type="spellStart"/>
      <w:r w:rsidRPr="00537F2E">
        <w:rPr>
          <w:u w:val="single"/>
          <w:lang w:eastAsia="en-US"/>
        </w:rPr>
        <w:t>Declaration</w:t>
      </w:r>
      <w:proofErr w:type="spellEnd"/>
      <w:r w:rsidRPr="00537F2E">
        <w:rPr>
          <w:u w:val="single"/>
          <w:lang w:eastAsia="en-US"/>
        </w:rPr>
        <w:t xml:space="preserve"> </w:t>
      </w:r>
      <w:proofErr w:type="spellStart"/>
      <w:r w:rsidRPr="00537F2E">
        <w:rPr>
          <w:u w:val="single"/>
          <w:lang w:eastAsia="en-US"/>
        </w:rPr>
        <w:t>of</w:t>
      </w:r>
      <w:proofErr w:type="spellEnd"/>
      <w:r w:rsidRPr="00537F2E">
        <w:rPr>
          <w:u w:val="single"/>
          <w:lang w:eastAsia="en-US"/>
        </w:rPr>
        <w:t xml:space="preserve"> </w:t>
      </w:r>
      <w:proofErr w:type="spellStart"/>
      <w:r w:rsidRPr="00537F2E">
        <w:rPr>
          <w:u w:val="single"/>
          <w:lang w:eastAsia="en-US"/>
        </w:rPr>
        <w:t>Conformity</w:t>
      </w:r>
      <w:proofErr w:type="spellEnd"/>
      <w:r w:rsidRPr="00537F2E">
        <w:rPr>
          <w:u w:val="single"/>
          <w:lang w:eastAsia="en-US"/>
        </w:rPr>
        <w:t>) v skladu s smernicami 93/42 EEC,</w:t>
      </w:r>
    </w:p>
    <w:p w14:paraId="089221ED" w14:textId="77777777" w:rsidR="00537F2E" w:rsidRPr="00537F2E" w:rsidRDefault="00537F2E" w:rsidP="00537F2E">
      <w:pPr>
        <w:numPr>
          <w:ilvl w:val="0"/>
          <w:numId w:val="32"/>
        </w:numPr>
        <w:tabs>
          <w:tab w:val="left" w:pos="709"/>
        </w:tabs>
        <w:ind w:left="709"/>
        <w:rPr>
          <w:b/>
          <w:lang w:eastAsia="en-US"/>
        </w:rPr>
      </w:pPr>
      <w:r w:rsidRPr="00537F2E">
        <w:rPr>
          <w:lang w:eastAsia="en-US"/>
        </w:rPr>
        <w:t>zagotavljamo izpolnjevanje vseh (ostalih) pogojev, določenih v tehničnih zahtevah (POSEBNI DEL DOKUMENTACIJE) za posamezno vrsto opreme.</w:t>
      </w:r>
    </w:p>
    <w:p w14:paraId="692C31A6" w14:textId="77777777" w:rsidR="00537F2E" w:rsidRPr="00537F2E" w:rsidRDefault="00537F2E" w:rsidP="00537F2E">
      <w:pPr>
        <w:tabs>
          <w:tab w:val="left" w:pos="426"/>
        </w:tabs>
        <w:overflowPunct w:val="0"/>
        <w:autoSpaceDE w:val="0"/>
        <w:autoSpaceDN w:val="0"/>
        <w:adjustRightInd w:val="0"/>
        <w:textAlignment w:val="baseline"/>
        <w:rPr>
          <w:lang w:eastAsia="en-US"/>
        </w:rPr>
      </w:pPr>
    </w:p>
    <w:p w14:paraId="5F79A21E" w14:textId="77777777" w:rsidR="00537F2E" w:rsidRPr="00537F2E" w:rsidRDefault="00537F2E" w:rsidP="00537F2E"/>
    <w:tbl>
      <w:tblPr>
        <w:tblW w:w="0" w:type="auto"/>
        <w:tblLayout w:type="fixed"/>
        <w:tblLook w:val="0000" w:firstRow="0" w:lastRow="0" w:firstColumn="0" w:lastColumn="0" w:noHBand="0" w:noVBand="0"/>
      </w:tblPr>
      <w:tblGrid>
        <w:gridCol w:w="4361"/>
        <w:gridCol w:w="4361"/>
      </w:tblGrid>
      <w:tr w:rsidR="00537F2E" w:rsidRPr="00537F2E" w14:paraId="393A63BE" w14:textId="77777777" w:rsidTr="00327BB4">
        <w:trPr>
          <w:cantSplit/>
        </w:trPr>
        <w:tc>
          <w:tcPr>
            <w:tcW w:w="4361" w:type="dxa"/>
          </w:tcPr>
          <w:p w14:paraId="584D398E" w14:textId="77777777" w:rsidR="00537F2E" w:rsidRPr="00537F2E" w:rsidRDefault="00537F2E" w:rsidP="00537F2E"/>
        </w:tc>
        <w:tc>
          <w:tcPr>
            <w:tcW w:w="4361" w:type="dxa"/>
          </w:tcPr>
          <w:p w14:paraId="25A5E291" w14:textId="77777777" w:rsidR="00537F2E" w:rsidRPr="00537F2E" w:rsidRDefault="00537F2E" w:rsidP="00537F2E">
            <w:r w:rsidRPr="00537F2E">
              <w:t>Podpis zastopnika/pooblaščene</w:t>
            </w:r>
          </w:p>
          <w:p w14:paraId="67F19051" w14:textId="77777777" w:rsidR="00537F2E" w:rsidRPr="00537F2E" w:rsidRDefault="00537F2E" w:rsidP="00537F2E">
            <w:r w:rsidRPr="00537F2E">
              <w:t>osebe ponudnika:</w:t>
            </w:r>
          </w:p>
        </w:tc>
      </w:tr>
      <w:tr w:rsidR="00537F2E" w:rsidRPr="00537F2E" w14:paraId="3D0021EA" w14:textId="77777777" w:rsidTr="00327BB4">
        <w:trPr>
          <w:cantSplit/>
        </w:trPr>
        <w:tc>
          <w:tcPr>
            <w:tcW w:w="4361" w:type="dxa"/>
          </w:tcPr>
          <w:p w14:paraId="10115495" w14:textId="77777777" w:rsidR="00537F2E" w:rsidRPr="00537F2E" w:rsidRDefault="00537F2E" w:rsidP="00537F2E"/>
        </w:tc>
        <w:tc>
          <w:tcPr>
            <w:tcW w:w="4361" w:type="dxa"/>
          </w:tcPr>
          <w:p w14:paraId="03E68278" w14:textId="77777777" w:rsidR="00537F2E" w:rsidRPr="00537F2E" w:rsidRDefault="00537F2E" w:rsidP="00537F2E"/>
          <w:p w14:paraId="3D27DAC2" w14:textId="77777777" w:rsidR="00537F2E" w:rsidRPr="00537F2E" w:rsidRDefault="00537F2E" w:rsidP="00537F2E">
            <w:r w:rsidRPr="00537F2E">
              <w:t>_________________________________</w:t>
            </w:r>
          </w:p>
        </w:tc>
      </w:tr>
    </w:tbl>
    <w:p w14:paraId="00837889" w14:textId="4921D4E4" w:rsidR="00446830" w:rsidRPr="00583926" w:rsidRDefault="00537F2E" w:rsidP="002348EA">
      <w:r w:rsidRPr="00537F2E">
        <w:br w:type="page"/>
      </w:r>
    </w:p>
    <w:p w14:paraId="27E724C8" w14:textId="284663A4" w:rsidR="002348EA" w:rsidRPr="00583926" w:rsidRDefault="002348EA" w:rsidP="002348EA">
      <w:pPr>
        <w:pStyle w:val="n2"/>
        <w:rPr>
          <w:sz w:val="20"/>
          <w:szCs w:val="20"/>
        </w:rPr>
      </w:pPr>
      <w:bookmarkStart w:id="390" w:name="_Toc487703494"/>
      <w:bookmarkStart w:id="391" w:name="_Toc137538028"/>
      <w:bookmarkStart w:id="392" w:name="_Toc401234787"/>
      <w:bookmarkStart w:id="393" w:name="_Toc372281778"/>
      <w:bookmarkStart w:id="394" w:name="_Toc401208465"/>
      <w:r w:rsidRPr="00583926">
        <w:rPr>
          <w:sz w:val="20"/>
          <w:szCs w:val="20"/>
        </w:rPr>
        <w:lastRenderedPageBreak/>
        <w:t>TEHNIČNE SPECIFIKACIJE PREDMETA JAVNEGA NAROČILA</w:t>
      </w:r>
      <w:bookmarkEnd w:id="390"/>
      <w:bookmarkEnd w:id="391"/>
    </w:p>
    <w:p w14:paraId="697AC48D" w14:textId="77777777" w:rsidR="002348EA" w:rsidRPr="00583926" w:rsidRDefault="002348EA" w:rsidP="002348EA">
      <w:pPr>
        <w:rPr>
          <w:color w:val="00B050"/>
        </w:rPr>
      </w:pPr>
    </w:p>
    <w:bookmarkEnd w:id="392"/>
    <w:bookmarkEnd w:id="393"/>
    <w:bookmarkEnd w:id="394"/>
    <w:p w14:paraId="70207158" w14:textId="77777777" w:rsidR="00537F2E" w:rsidRPr="00537F2E" w:rsidRDefault="00537F2E" w:rsidP="00537F2E">
      <w:r w:rsidRPr="00537F2E">
        <w:t>Vsaka stvar, ki je predmet tega javnega naročila (v nadaljnjem besedilu: oprema), mora biti izdelana tako, da je primerna za uporabo za predviden namen v okolju bolnišnice. Primerna za uporabo je oprema, ki je trdna oziroma stabilna ter brez prekomerne obrabe ali poškodb prenese vplive normalne uporabe v ekonomski dobi, zagotavlja varno uporabo in ne povzroča ali povečuje tveganja za zdravje in varnost ter izpolnjuje druge predpisane oziroma s splošno veljavnimi in razpisnimi tehničnimi specifikacijami določene lastnosti.</w:t>
      </w:r>
    </w:p>
    <w:p w14:paraId="27A92772" w14:textId="77777777" w:rsidR="00537F2E" w:rsidRPr="00537F2E" w:rsidRDefault="00537F2E" w:rsidP="00537F2E"/>
    <w:p w14:paraId="1F5AF83D" w14:textId="77777777" w:rsidR="00537F2E" w:rsidRPr="00537F2E" w:rsidRDefault="00537F2E" w:rsidP="00537F2E">
      <w:r w:rsidRPr="00537F2E">
        <w:t>Oprema mora glede na svoj namen omogočati čiščenje in razkuževanje z uporabo običajnih čistil in razkužil, ki se uporabljajo v biomedicinskem IVF laboratoriju. Barvni odtenki opreme, ki ima površine obdelane z nanosi oziroma premazi snovi, morajo biti med seboj usklajeni po prevladujočih načelih estetske skladnosti.</w:t>
      </w:r>
    </w:p>
    <w:p w14:paraId="7FF1FBFF" w14:textId="77777777" w:rsidR="00537F2E" w:rsidRPr="00537F2E" w:rsidRDefault="00537F2E" w:rsidP="00537F2E"/>
    <w:p w14:paraId="015D5C8D" w14:textId="77777777" w:rsidR="00537F2E" w:rsidRPr="00537F2E" w:rsidRDefault="00537F2E" w:rsidP="00537F2E">
      <w:r w:rsidRPr="00537F2E">
        <w:t xml:space="preserve">Oprema, ki po veljavnih predpisih sodi med medicinske pripomočke, mora biti skladna s predpisi oziroma tehničnimi specifikacijami, katerih uporaba ustvarja domnevo skladnosti medicinskih pripomočkov z veljavnimi predpisi. </w:t>
      </w:r>
    </w:p>
    <w:p w14:paraId="75B44AE3" w14:textId="77777777" w:rsidR="00537F2E" w:rsidRPr="00537F2E" w:rsidRDefault="00537F2E" w:rsidP="00537F2E"/>
    <w:p w14:paraId="20A9D31D" w14:textId="77777777" w:rsidR="00537F2E" w:rsidRPr="00537F2E" w:rsidRDefault="00537F2E" w:rsidP="00537F2E">
      <w:r w:rsidRPr="00537F2E">
        <w:t>Opremi, ki vsebuje mehanske (gibljive) oziroma strojne, električne ali elektronske sestavine, morajo biti priložena navodila za uporabo, obratovanje in vzdrževanje v slovenskem jeziku (izjemoma v angleškem jeziku – po odobritvi uporabnika).</w:t>
      </w:r>
    </w:p>
    <w:p w14:paraId="2E14CD16" w14:textId="77777777" w:rsidR="00537F2E" w:rsidRPr="00537F2E" w:rsidRDefault="00537F2E" w:rsidP="00537F2E"/>
    <w:p w14:paraId="6F0C9EC1" w14:textId="77777777" w:rsidR="00537F2E" w:rsidRPr="00537F2E" w:rsidRDefault="00537F2E" w:rsidP="00537F2E">
      <w:r w:rsidRPr="00537F2E">
        <w:t xml:space="preserve">Opremi, za katero obstaja ena ali več splošno veljavnih tehničnih specifikacij po predpisih o medicinskih pripomočkih, standardizaciji oziroma posameznih vrstah proizvodov, morajo biti priložene listine o potrjevanju skladnosti, določena s takimi tehničnimi specifikacijami (n.pr. certifikati, atesti, proizvajalčeve izjave o skladnosti). Če je to zahtevano s katero od splošno veljavnih tehničnih specifikacij, mora biti oprema označena s podatki o proizvajalcu, tehničnih lastnostih in z identifikacijsko oznako oziroma z evropskim znakom skladnosti CE. Oprema mora biti nabavljena, dobavljena, sestavljena, montirana, instalirana oziroma nameščena v prostore uporabnika na način, ki je skladen z namenom njene uporabe in na mesto po navodilu uporabnika, tako da je uporabniku izročena v delujočem stanju. Izvajalec opreme mora osebju uporabnika, ki ga določi uporabnik, ob izročitvi opreme predstaviti (demonstrirati) delovanje opreme na tak način in v tolikšnem obsegu, da osebje po prevzemu opremo zna pravilno uporabljati. </w:t>
      </w:r>
    </w:p>
    <w:p w14:paraId="5233432E" w14:textId="77777777" w:rsidR="00537F2E" w:rsidRPr="00537F2E" w:rsidRDefault="00537F2E" w:rsidP="00537F2E"/>
    <w:p w14:paraId="13A5194D" w14:textId="77777777" w:rsidR="00537F2E" w:rsidRPr="00537F2E" w:rsidRDefault="00537F2E" w:rsidP="00537F2E">
      <w:r w:rsidRPr="00537F2E">
        <w:t>Skupaj z opremo mora izvajalec za ponudbeno ceno dobaviti za razpisano opremo, ki za delovanje potrebuje originalni potrošni material, tudi ves potrošni material, potreben za zagon in delovanje opreme.</w:t>
      </w:r>
    </w:p>
    <w:p w14:paraId="3FC84D6E" w14:textId="77777777" w:rsidR="00537F2E" w:rsidRPr="00537F2E" w:rsidRDefault="00537F2E" w:rsidP="00537F2E"/>
    <w:p w14:paraId="024F401E" w14:textId="77777777" w:rsidR="00537F2E" w:rsidRPr="00537F2E" w:rsidRDefault="00537F2E" w:rsidP="00537F2E">
      <w:r w:rsidRPr="00537F2E">
        <w:t>Vse zahteve iz prvega do šestega odstavka tega poglavja morajo biti izpolnjene ob izročitvi (primopredaji) opreme ter pred izstavitvijo izvajalčevega računa naročniku.</w:t>
      </w:r>
    </w:p>
    <w:p w14:paraId="355B797E" w14:textId="77777777" w:rsidR="00537F2E" w:rsidRPr="00537F2E" w:rsidRDefault="00537F2E" w:rsidP="00537F2E"/>
    <w:p w14:paraId="1150B244" w14:textId="77777777" w:rsidR="00537F2E" w:rsidRPr="00537F2E" w:rsidRDefault="00537F2E" w:rsidP="00537F2E">
      <w:r w:rsidRPr="00537F2E">
        <w:t>Izvajalec mora zagotavljati popravila oziroma vzdrževanje (servisiranje) opreme v vsaj 24 mesečnem garancijskem obdobju in po njem pod pogoji, navedenimi v tej dokumentaciji.</w:t>
      </w:r>
    </w:p>
    <w:p w14:paraId="5FD39CDD" w14:textId="77777777" w:rsidR="00537F2E" w:rsidRPr="00537F2E" w:rsidRDefault="00537F2E" w:rsidP="00537F2E"/>
    <w:p w14:paraId="5435B309" w14:textId="77777777" w:rsidR="00537F2E" w:rsidRPr="00537F2E" w:rsidRDefault="00537F2E" w:rsidP="00537F2E">
      <w:pPr>
        <w:numPr>
          <w:ilvl w:val="6"/>
          <w:numId w:val="5"/>
        </w:numPr>
        <w:ind w:left="709"/>
        <w:rPr>
          <w:rFonts w:cs="Times New Roman"/>
          <w:u w:val="single"/>
        </w:rPr>
      </w:pPr>
      <w:r w:rsidRPr="00537F2E">
        <w:rPr>
          <w:rFonts w:cs="Times New Roman"/>
          <w:u w:val="single"/>
        </w:rPr>
        <w:t>ZAHTEVE GLEDE IZKAZA TEHNIČNIH LASTNOSTI PONUJENE OPREME</w:t>
      </w:r>
    </w:p>
    <w:p w14:paraId="2B223790" w14:textId="77777777" w:rsidR="00537F2E" w:rsidRPr="00537F2E" w:rsidRDefault="00537F2E" w:rsidP="00537F2E"/>
    <w:p w14:paraId="5ABA5A3D" w14:textId="77777777" w:rsidR="00537F2E" w:rsidRPr="00537F2E" w:rsidRDefault="00537F2E" w:rsidP="00537F2E">
      <w:r w:rsidRPr="00537F2E">
        <w:t xml:space="preserve">Ponujena oprema mora izpolnjevati vse zahteve v popisih opreme. Ponudniki morajo v »Predračun« za vso opremo, kjer je to jasno določeno (označeno z zeleno podlago), v stolpec G navesti proizvajalca in tip ponujene opreme. </w:t>
      </w:r>
      <w:r w:rsidRPr="00537F2E">
        <w:rPr>
          <w:rFonts w:eastAsia="Calibri"/>
        </w:rPr>
        <w:t xml:space="preserve">V primeru napačne ali pomanjkljive navedbe proizvajalca in tipa, naročnik ne bo pozival k dopolnitvi oziroma pojasnilu, ker bi to pomenilo zamenjavo artikla in s tem nedopustno spreminjanje ponudbe. Za tiste postavke, za katere je potrebna navedba proizvajalca in tipa, ponudnik </w:t>
      </w:r>
      <w:r w:rsidRPr="00537F2E">
        <w:rPr>
          <w:rFonts w:eastAsia="Calibri"/>
        </w:rPr>
        <w:lastRenderedPageBreak/>
        <w:t>predloži tehnično dokumentacijo</w:t>
      </w:r>
      <w:r w:rsidRPr="00537F2E">
        <w:t xml:space="preserve"> - dokazila o tehničnih lastnostih posameznega elementa ponujene opreme in jih priložiti v istem vrstnem redu, kot so le-ti zahtevani v popisih opreme. Za verodostojno dokazilo o tehničnih lastnostih opreme se šteje katalog, prospekt ali drug ustrezen uraden material s tehničnimi specifikacijami ponujenega elementa opreme oziroma izjava proizvajalca, da ima takšne karakteristike. </w:t>
      </w:r>
      <w:r w:rsidRPr="00537F2E">
        <w:rPr>
          <w:b/>
        </w:rPr>
        <w:t xml:space="preserve">Ponudnik morajo v dokazilu na jasno viden način za vsak element opreme s prosto roko ali drugače označi zaporedno številko, ki je navedena v opisih opreme (oziroma predračunu) za posamezno zahtevo (postavko). </w:t>
      </w:r>
      <w:r w:rsidRPr="00537F2E">
        <w:t xml:space="preserve">V primeru, da dokazila ne bodo priložena ali ne bodo izkazovala tehničnih lastnosti opreme ali pa bodo v njih nejasnosti, bo naročnik pozval ponudnika k dopolnitvi oziroma pojasnilu. V primeru, da ponudnik v dopolnitvi oziroma pojasnilu ne bo izkazal zahtevanih tehničnih lastnosti ponujene opreme, bo naročnik njegovo ponudbo izločil iz nadaljnjega postopka.  </w:t>
      </w:r>
    </w:p>
    <w:p w14:paraId="3A24C894" w14:textId="77777777" w:rsidR="00537F2E" w:rsidRPr="00537F2E" w:rsidRDefault="00537F2E" w:rsidP="00537F2E"/>
    <w:p w14:paraId="302F9741" w14:textId="77777777" w:rsidR="00537F2E" w:rsidRPr="00537F2E" w:rsidRDefault="00537F2E" w:rsidP="00537F2E">
      <w:pPr>
        <w:numPr>
          <w:ilvl w:val="6"/>
          <w:numId w:val="5"/>
        </w:numPr>
        <w:ind w:left="709"/>
        <w:rPr>
          <w:rFonts w:cs="Times New Roman"/>
          <w:u w:val="single"/>
        </w:rPr>
      </w:pPr>
      <w:r w:rsidRPr="00537F2E">
        <w:rPr>
          <w:rFonts w:cs="Times New Roman"/>
          <w:u w:val="single"/>
        </w:rPr>
        <w:t>ZAHTEVE GLEDE KVALITETE PONUJENE OPREME</w:t>
      </w:r>
    </w:p>
    <w:p w14:paraId="2CCA6903" w14:textId="77777777" w:rsidR="00537F2E" w:rsidRPr="00537F2E" w:rsidRDefault="00537F2E" w:rsidP="00537F2E"/>
    <w:p w14:paraId="6C2B6E1B" w14:textId="77777777" w:rsidR="00537F2E" w:rsidRPr="00537F2E" w:rsidRDefault="00537F2E" w:rsidP="00537F2E">
      <w:r w:rsidRPr="00537F2E">
        <w:t xml:space="preserve">Ponujena oprema mora biti iz redne proizvodnje, nova, nerabljena in tehnološko sodobna in v primeru medicinskega pripomočka izdelana skladno z veljavnimi predpisi in tehničnimi specifikacijami za medicinske pripomočke v skladu s Pravilnikom o medicinskih pripomočkih (Uradni list RS, št. 37/10 in 66/12), za kar ponudnik izpolni izjavo. Ostali proizvodi morajo biti v skladu z Zakonom o splošni varnosti proizvodov (Uradni list RS, št. 101/03) oziroma v skladu z Zakonom o standardizaciji (Uradni list RS, št. 59/99). </w:t>
      </w:r>
    </w:p>
    <w:p w14:paraId="592BEFBA" w14:textId="77777777" w:rsidR="00537F2E" w:rsidRPr="00537F2E" w:rsidRDefault="00537F2E" w:rsidP="00537F2E"/>
    <w:p w14:paraId="05989E65" w14:textId="77777777" w:rsidR="00537F2E" w:rsidRPr="00537F2E" w:rsidRDefault="00537F2E" w:rsidP="00537F2E">
      <w:pPr>
        <w:numPr>
          <w:ilvl w:val="6"/>
          <w:numId w:val="5"/>
        </w:numPr>
        <w:ind w:left="709"/>
        <w:rPr>
          <w:rFonts w:cs="Times New Roman"/>
          <w:u w:val="single"/>
        </w:rPr>
      </w:pPr>
      <w:r w:rsidRPr="00537F2E">
        <w:rPr>
          <w:rFonts w:cs="Times New Roman"/>
          <w:u w:val="single"/>
        </w:rPr>
        <w:t>ZAHTEVE V ZVEZI S CENO PONUJENE OPREME</w:t>
      </w:r>
    </w:p>
    <w:p w14:paraId="4B014AC7" w14:textId="77777777" w:rsidR="00537F2E" w:rsidRPr="00537F2E" w:rsidRDefault="00537F2E" w:rsidP="00537F2E"/>
    <w:p w14:paraId="0B9E9614" w14:textId="77777777" w:rsidR="00537F2E" w:rsidRPr="00537F2E" w:rsidRDefault="00537F2E" w:rsidP="00537F2E">
      <w:r w:rsidRPr="00537F2E">
        <w:t>V enotnih cenah posameznih postavk opreme</w:t>
      </w:r>
      <w:r w:rsidRPr="00537F2E">
        <w:rPr>
          <w:b/>
        </w:rPr>
        <w:t xml:space="preserve"> </w:t>
      </w:r>
      <w:r w:rsidRPr="00537F2E">
        <w:t>mora biti zajeto:</w:t>
      </w:r>
    </w:p>
    <w:p w14:paraId="5DF03250" w14:textId="77777777" w:rsidR="00537F2E" w:rsidRPr="00537F2E" w:rsidRDefault="00537F2E" w:rsidP="00537F2E">
      <w:pPr>
        <w:numPr>
          <w:ilvl w:val="0"/>
          <w:numId w:val="26"/>
        </w:numPr>
        <w:tabs>
          <w:tab w:val="num" w:pos="567"/>
          <w:tab w:val="num" w:pos="643"/>
        </w:tabs>
        <w:ind w:left="567"/>
      </w:pPr>
      <w:r w:rsidRPr="00537F2E">
        <w:t>dobavo in montažo vse opreme in ves potreben drobni instalacijski material za montažo;</w:t>
      </w:r>
    </w:p>
    <w:p w14:paraId="62C717FA" w14:textId="77777777" w:rsidR="00537F2E" w:rsidRPr="00537F2E" w:rsidRDefault="00537F2E" w:rsidP="00537F2E">
      <w:pPr>
        <w:numPr>
          <w:ilvl w:val="0"/>
          <w:numId w:val="26"/>
        </w:numPr>
        <w:tabs>
          <w:tab w:val="num" w:pos="567"/>
          <w:tab w:val="num" w:pos="643"/>
        </w:tabs>
        <w:ind w:left="567"/>
      </w:pPr>
      <w:r w:rsidRPr="00537F2E">
        <w:t>zavarovanje vse opreme pred poškodbami ali izgubo v času dobave, namestitve do prevzema;</w:t>
      </w:r>
    </w:p>
    <w:p w14:paraId="0AEFC7C3" w14:textId="77777777" w:rsidR="00537F2E" w:rsidRPr="00537F2E" w:rsidRDefault="00537F2E" w:rsidP="00537F2E">
      <w:pPr>
        <w:numPr>
          <w:ilvl w:val="0"/>
          <w:numId w:val="26"/>
        </w:numPr>
        <w:tabs>
          <w:tab w:val="num" w:pos="567"/>
          <w:tab w:val="num" w:pos="643"/>
        </w:tabs>
        <w:ind w:left="567"/>
      </w:pPr>
      <w:r w:rsidRPr="00537F2E">
        <w:t>vgradnjo in namestitev ter prilagoditev opreme na vse vrste inštalacijskih priključkov;</w:t>
      </w:r>
    </w:p>
    <w:p w14:paraId="2BCF3392" w14:textId="77777777" w:rsidR="00537F2E" w:rsidRPr="00537F2E" w:rsidRDefault="00537F2E" w:rsidP="00537F2E">
      <w:pPr>
        <w:numPr>
          <w:ilvl w:val="0"/>
          <w:numId w:val="26"/>
        </w:numPr>
        <w:tabs>
          <w:tab w:val="num" w:pos="567"/>
          <w:tab w:val="num" w:pos="643"/>
        </w:tabs>
        <w:ind w:left="567"/>
      </w:pPr>
      <w:r w:rsidRPr="00537F2E">
        <w:t>zagon in preizkus funkcionalnega delovanja vse nameščene opreme;</w:t>
      </w:r>
    </w:p>
    <w:p w14:paraId="46FA3690" w14:textId="77777777" w:rsidR="00537F2E" w:rsidRPr="00537F2E" w:rsidRDefault="00537F2E" w:rsidP="00537F2E">
      <w:pPr>
        <w:numPr>
          <w:ilvl w:val="0"/>
          <w:numId w:val="26"/>
        </w:numPr>
        <w:tabs>
          <w:tab w:val="num" w:pos="567"/>
          <w:tab w:val="num" w:pos="643"/>
        </w:tabs>
        <w:ind w:left="567"/>
      </w:pPr>
      <w:r w:rsidRPr="00537F2E">
        <w:t>validacijo in kalibracijo za vse elemente opreme za katere je to potrebno;</w:t>
      </w:r>
    </w:p>
    <w:p w14:paraId="080C19F1" w14:textId="77777777" w:rsidR="00537F2E" w:rsidRPr="00537F2E" w:rsidRDefault="00537F2E" w:rsidP="00537F2E">
      <w:pPr>
        <w:numPr>
          <w:ilvl w:val="0"/>
          <w:numId w:val="26"/>
        </w:numPr>
        <w:tabs>
          <w:tab w:val="num" w:pos="567"/>
        </w:tabs>
        <w:ind w:left="567"/>
      </w:pPr>
      <w:r w:rsidRPr="00537F2E">
        <w:t>šolanje osebja uporabnika (poimenski seznam osebja, ki je bilo izšolano, mora biti priloga primopredajnega zapisnika);</w:t>
      </w:r>
    </w:p>
    <w:p w14:paraId="534BEE0B" w14:textId="77777777" w:rsidR="00537F2E" w:rsidRPr="00537F2E" w:rsidRDefault="00537F2E" w:rsidP="00537F2E">
      <w:pPr>
        <w:numPr>
          <w:ilvl w:val="0"/>
          <w:numId w:val="26"/>
        </w:numPr>
        <w:tabs>
          <w:tab w:val="num" w:pos="567"/>
        </w:tabs>
        <w:ind w:left="567"/>
      </w:pPr>
      <w:r w:rsidRPr="00537F2E">
        <w:t>postopek primopredaje uporabniku (količinski in kakovostni prevzem);</w:t>
      </w:r>
    </w:p>
    <w:p w14:paraId="22F7FE61" w14:textId="77777777" w:rsidR="00537F2E" w:rsidRPr="00537F2E" w:rsidRDefault="00537F2E" w:rsidP="00537F2E">
      <w:pPr>
        <w:numPr>
          <w:ilvl w:val="0"/>
          <w:numId w:val="26"/>
        </w:numPr>
        <w:tabs>
          <w:tab w:val="num" w:pos="567"/>
        </w:tabs>
        <w:ind w:left="567"/>
      </w:pPr>
      <w:r w:rsidRPr="00537F2E">
        <w:t>končno temeljito čiščenje po namestitvi in vgradnji vse opreme;</w:t>
      </w:r>
    </w:p>
    <w:p w14:paraId="1EE695AC" w14:textId="77777777" w:rsidR="00537F2E" w:rsidRPr="00537F2E" w:rsidRDefault="00537F2E" w:rsidP="00537F2E">
      <w:pPr>
        <w:numPr>
          <w:ilvl w:val="0"/>
          <w:numId w:val="26"/>
        </w:numPr>
        <w:tabs>
          <w:tab w:val="num" w:pos="567"/>
        </w:tabs>
        <w:ind w:left="567"/>
      </w:pPr>
      <w:r w:rsidRPr="00537F2E">
        <w:t>zagotovitev in predajo certifikatov, izjav o skladnosti, ustrezne tehnične, projektne in ostale dokumentacije za uporabo, obratovanje in vzdrževanje v slovenskem jeziku (izjemoma v angleškem jeziku – po odobritvi uporabnika);</w:t>
      </w:r>
    </w:p>
    <w:p w14:paraId="0F08B770" w14:textId="77777777" w:rsidR="00537F2E" w:rsidRPr="00537F2E" w:rsidRDefault="00537F2E" w:rsidP="00537F2E">
      <w:pPr>
        <w:numPr>
          <w:ilvl w:val="0"/>
          <w:numId w:val="26"/>
        </w:numPr>
        <w:tabs>
          <w:tab w:val="num" w:pos="567"/>
        </w:tabs>
        <w:ind w:left="567"/>
      </w:pPr>
      <w:r w:rsidRPr="00537F2E">
        <w:t>odpravo ali poravnavo stroškov za odpravo vseh napak in poškodb na prostorih, ki bi nastale v času vnosa in namestitve opreme;</w:t>
      </w:r>
    </w:p>
    <w:p w14:paraId="5C71EFE5" w14:textId="77777777" w:rsidR="00537F2E" w:rsidRPr="00537F2E" w:rsidRDefault="00537F2E" w:rsidP="00537F2E">
      <w:pPr>
        <w:numPr>
          <w:ilvl w:val="0"/>
          <w:numId w:val="26"/>
        </w:numPr>
        <w:tabs>
          <w:tab w:val="num" w:pos="567"/>
        </w:tabs>
        <w:ind w:left="567"/>
      </w:pPr>
      <w:r w:rsidRPr="00537F2E">
        <w:t>transport opreme do delovišča in prenos do mesta namestitve/vgradnje;</w:t>
      </w:r>
    </w:p>
    <w:p w14:paraId="1A0D047A" w14:textId="77777777" w:rsidR="00537F2E" w:rsidRPr="00537F2E" w:rsidRDefault="00537F2E" w:rsidP="00537F2E">
      <w:pPr>
        <w:numPr>
          <w:ilvl w:val="0"/>
          <w:numId w:val="26"/>
        </w:numPr>
        <w:tabs>
          <w:tab w:val="num" w:pos="567"/>
        </w:tabs>
        <w:ind w:left="567"/>
      </w:pPr>
      <w:r w:rsidRPr="00537F2E">
        <w:t>popravila vseh okvar na že vgrajeni opremi ali objektu do predaje naročniku oziroma uporabniku;</w:t>
      </w:r>
    </w:p>
    <w:p w14:paraId="00717F76" w14:textId="77777777" w:rsidR="00537F2E" w:rsidRPr="00537F2E" w:rsidRDefault="00537F2E" w:rsidP="00537F2E">
      <w:pPr>
        <w:numPr>
          <w:ilvl w:val="0"/>
          <w:numId w:val="26"/>
        </w:numPr>
        <w:tabs>
          <w:tab w:val="num" w:pos="567"/>
        </w:tabs>
        <w:ind w:left="567"/>
      </w:pPr>
      <w:r w:rsidRPr="00537F2E">
        <w:t>zaščita podov, sten, stropa, že vgrajene in ostale opreme;</w:t>
      </w:r>
    </w:p>
    <w:p w14:paraId="1D337BC1" w14:textId="77777777" w:rsidR="00537F2E" w:rsidRPr="00537F2E" w:rsidRDefault="00537F2E" w:rsidP="00537F2E">
      <w:pPr>
        <w:numPr>
          <w:ilvl w:val="0"/>
          <w:numId w:val="26"/>
        </w:numPr>
        <w:tabs>
          <w:tab w:val="num" w:pos="567"/>
        </w:tabs>
        <w:ind w:left="567"/>
      </w:pPr>
      <w:r w:rsidRPr="00537F2E">
        <w:t>vsa pomožna sredstva (lestve, odri, naprave, pripomočki);</w:t>
      </w:r>
    </w:p>
    <w:p w14:paraId="5B1F6332" w14:textId="77777777" w:rsidR="00537F2E" w:rsidRPr="00537F2E" w:rsidRDefault="00537F2E" w:rsidP="00537F2E">
      <w:pPr>
        <w:numPr>
          <w:ilvl w:val="0"/>
          <w:numId w:val="26"/>
        </w:numPr>
        <w:tabs>
          <w:tab w:val="num" w:pos="567"/>
        </w:tabs>
        <w:ind w:left="567"/>
      </w:pPr>
      <w:r w:rsidRPr="00537F2E">
        <w:t>stroške servisnega vzdrževanja za obdobje garancije za odpravo napak v času vsaj 24 mesecev od prevzema;</w:t>
      </w:r>
    </w:p>
    <w:p w14:paraId="5E2D5076" w14:textId="77777777" w:rsidR="00537F2E" w:rsidRPr="00537F2E" w:rsidRDefault="00537F2E" w:rsidP="00537F2E">
      <w:pPr>
        <w:numPr>
          <w:ilvl w:val="0"/>
          <w:numId w:val="26"/>
        </w:numPr>
        <w:tabs>
          <w:tab w:val="num" w:pos="567"/>
        </w:tabs>
        <w:ind w:left="567"/>
      </w:pPr>
      <w:r w:rsidRPr="00537F2E">
        <w:t xml:space="preserve">v času garancijske dobe redno vzdrževanje opreme, osnovno servisiranje, redne, izredne in periodične preglede vključno z vsemi stroški (stroški dela, transportov, materiala, ostalih posegov, rezervnih delov, potrošnega materiala in ostalega potrebnega materiala in drobnega inventarja za izvajanje storitev, </w:t>
      </w:r>
      <w:proofErr w:type="spellStart"/>
      <w:r w:rsidRPr="00537F2E">
        <w:t>itd</w:t>
      </w:r>
      <w:proofErr w:type="spellEnd"/>
      <w:r w:rsidRPr="00537F2E">
        <w:t>…).</w:t>
      </w:r>
    </w:p>
    <w:p w14:paraId="1965B42F" w14:textId="77777777" w:rsidR="001555A7" w:rsidRDefault="001555A7" w:rsidP="00537F2E"/>
    <w:p w14:paraId="0B74B88E" w14:textId="131EA326" w:rsidR="00537F2E" w:rsidRPr="00537F2E" w:rsidRDefault="00537F2E" w:rsidP="00537F2E">
      <w:r w:rsidRPr="00537F2E">
        <w:lastRenderedPageBreak/>
        <w:t>Dobava in montaža opreme ter vzdrževalna in servisna dela na opremi, ki se bo nahajala v sklopu čistih prostorov razreda D po GMP oz. 8 po ISO 14644, mora vključevati vsa pomožna dela, pripomočke in zaščitno opremo za vnos brezprašno čiste opreme v čiste prostore in za izvajanje brezprašno čistih del v čistih prostorih razreda D po GMP oz. 8 po ISO 14644. V kolikor takšnega servisa in vzdrževanja ni možno zagotoviti na licu mesta, je potreben brezprašen iznos, servis izven prostorov in ponovna brezprašna namestitev opreme, z vsemi validacijami in kalibracijami, kar vse mora biti zajeto v vrednosti del. V kolikor je ob delih znotraj čistih prostorov razreda D po GMP oz. 8 po ISO 14644 možno onesnaženje čistih prostorov, morajo ta dela vsebovati vse pomožne ukrepe, da je onesnaženje čim manjše, vključno z očiščenjem in merjenjem prašnih delcev, s ponovitvami do ustreznega rezultata, kar vse mora biti zajeto v vrednosti del.</w:t>
      </w:r>
    </w:p>
    <w:p w14:paraId="17D8D277" w14:textId="77777777" w:rsidR="00537F2E" w:rsidRPr="00537F2E" w:rsidRDefault="00537F2E" w:rsidP="00537F2E"/>
    <w:p w14:paraId="740EDF84" w14:textId="77777777" w:rsidR="00537F2E" w:rsidRPr="00537F2E" w:rsidRDefault="00537F2E" w:rsidP="00537F2E">
      <w:r w:rsidRPr="00537F2E">
        <w:t>Končna ponudbena cena za vso ponujeno opremo naj vsebuje vse elemente cene, vključno s popusti, davkom na dodano vrednost, taksami, carino, transportom, montažo, šolanjem in drugimi odvisnimi stroški ter stroški odprave napak v garancijski dobi.</w:t>
      </w:r>
    </w:p>
    <w:p w14:paraId="79A1C54F" w14:textId="77777777" w:rsidR="00537F2E" w:rsidRPr="00537F2E" w:rsidRDefault="00537F2E" w:rsidP="00537F2E"/>
    <w:p w14:paraId="4E1B595D" w14:textId="77777777" w:rsidR="00537F2E" w:rsidRPr="00537F2E" w:rsidRDefault="00537F2E" w:rsidP="00537F2E">
      <w:pPr>
        <w:rPr>
          <w:u w:val="single"/>
        </w:rPr>
      </w:pPr>
      <w:r w:rsidRPr="00537F2E">
        <w:t xml:space="preserve">      4.a</w:t>
      </w:r>
      <w:r w:rsidRPr="00537F2E">
        <w:tab/>
      </w:r>
      <w:r w:rsidRPr="00537F2E">
        <w:rPr>
          <w:u w:val="single"/>
        </w:rPr>
        <w:t>ZAHTEVE V ZVEZI S CENO VZDRŽEVANJA OPREME</w:t>
      </w:r>
    </w:p>
    <w:p w14:paraId="0A4033C2" w14:textId="77777777" w:rsidR="00537F2E" w:rsidRPr="00537F2E" w:rsidRDefault="00537F2E" w:rsidP="00537F2E">
      <w:pPr>
        <w:rPr>
          <w:u w:val="single"/>
        </w:rPr>
      </w:pPr>
    </w:p>
    <w:p w14:paraId="5C0E4D53" w14:textId="77777777" w:rsidR="00537F2E" w:rsidRPr="00537F2E" w:rsidRDefault="00537F2E" w:rsidP="00537F2E">
      <w:r w:rsidRPr="00537F2E">
        <w:t>V ceni mora biti zajeto vzdrževanje in morebitna popravila zaradi okvar ter servisov, vključno z dobavo rezervnih delov, potrošnega in ostalega potrebnega materiala in drobnega inventarja za izvajanje storitev, ki mora zajemati vse stroške dela, potne stroške, dnevnice, kilometrine, telefon, prenos podatkov itd., da se zagotovi brezhibno delovanje opreme v času trajanja vzdrževalne pogodbe za čas 6 let od prenehanja garancijske dobe opreme (bolj podrobno določeno v pogodbi o vzdrževanju po izteku garancijske dobe).</w:t>
      </w:r>
    </w:p>
    <w:p w14:paraId="2BB95DAB" w14:textId="77777777" w:rsidR="00537F2E" w:rsidRPr="00537F2E" w:rsidRDefault="00537F2E" w:rsidP="00537F2E"/>
    <w:p w14:paraId="014B2DE9" w14:textId="77777777" w:rsidR="00537F2E" w:rsidRPr="00537F2E" w:rsidRDefault="00537F2E" w:rsidP="00537F2E">
      <w:pPr>
        <w:numPr>
          <w:ilvl w:val="6"/>
          <w:numId w:val="5"/>
        </w:numPr>
        <w:ind w:left="709"/>
        <w:rPr>
          <w:rFonts w:cs="Times New Roman"/>
          <w:u w:val="single"/>
        </w:rPr>
      </w:pPr>
      <w:r w:rsidRPr="00537F2E">
        <w:rPr>
          <w:rFonts w:cs="Times New Roman"/>
          <w:u w:val="single"/>
        </w:rPr>
        <w:t>ZAHTEVE V ZVEZI Z DOBAVO IN MONTAŽO OPREME</w:t>
      </w:r>
    </w:p>
    <w:p w14:paraId="3C2CED61" w14:textId="77777777" w:rsidR="00537F2E" w:rsidRPr="00537F2E" w:rsidRDefault="00537F2E" w:rsidP="00537F2E"/>
    <w:p w14:paraId="229B82C0" w14:textId="77777777" w:rsidR="00537F2E" w:rsidRPr="00537F2E" w:rsidRDefault="00537F2E" w:rsidP="00537F2E">
      <w:r w:rsidRPr="00537F2E">
        <w:t>Ponudnik mora v ceno zajeti vse stroške, ki jih bo imel z realizacijo javnega naročila. Če so po mnenju ponudnika potrebna dela, oprema, material in storitve, ki jih  naročnik ni zajel v svojem popisu za opremo, so pa nujno potrebna da se doseže pogoj funkcionalni ključ v roke, mora le-te vključiti</w:t>
      </w:r>
      <w:r w:rsidRPr="00537F2E">
        <w:rPr>
          <w:color w:val="000000"/>
        </w:rPr>
        <w:t xml:space="preserve"> v ponudbo.</w:t>
      </w:r>
    </w:p>
    <w:p w14:paraId="42F3BCE4" w14:textId="77777777" w:rsidR="00537F2E" w:rsidRPr="00537F2E" w:rsidRDefault="00537F2E" w:rsidP="00537F2E"/>
    <w:p w14:paraId="1BA25910" w14:textId="77777777" w:rsidR="00537F2E" w:rsidRPr="00537F2E" w:rsidRDefault="00537F2E" w:rsidP="00537F2E">
      <w:r w:rsidRPr="00537F2E">
        <w:t>Izvajalec je dolžan pred montažo izvesti morebitne</w:t>
      </w:r>
      <w:r w:rsidRPr="00537F2E">
        <w:rPr>
          <w:color w:val="FF0000"/>
        </w:rPr>
        <w:t xml:space="preserve"> </w:t>
      </w:r>
      <w:r w:rsidRPr="00537F2E">
        <w:t>prilagoditve vseh vrst instalacijskih priključkov na izbrano opremo. Opremo se dobavi in razpakira v stavbi, kjer bo montirana, s posebnimi postopki za opremo, ki se montira v čiste prostore razreda D po GMP oz. 8 po ISO 14644. Izvajalec si bo v času izdelave ponudbe ogledal možnosti vnosa opreme v obstoječo stavbo. Izvajalec se obvezuje, da naročniku naknadno ne bo zaračunaval posebnih stroškov za vnos opreme v stavbo. Izvajalec je dolžan na svoje stroške počistiti vse prostore, kjer bo transportiral in nameščal opremo, ter odstraniti vso embalažo. Izvajalec je dolžan podpisati zapisnik o prevzemu objekta oziroma dela objekta v uporabo za čas trajanja montaže in "hišni red", katerega mora med izvajanjem montaže opreme dosledno upoštevati.</w:t>
      </w:r>
    </w:p>
    <w:p w14:paraId="3E3F734F" w14:textId="77777777" w:rsidR="00537F2E" w:rsidRPr="00537F2E" w:rsidRDefault="00537F2E" w:rsidP="00537F2E"/>
    <w:p w14:paraId="233775E4" w14:textId="77777777" w:rsidR="00537F2E" w:rsidRPr="00537F2E" w:rsidRDefault="00537F2E" w:rsidP="00537F2E">
      <w:r w:rsidRPr="00537F2E">
        <w:t>DOBAVA OPREME:</w:t>
      </w:r>
    </w:p>
    <w:p w14:paraId="21B27DA7" w14:textId="77777777" w:rsidR="00537F2E" w:rsidRPr="00537F2E" w:rsidRDefault="00537F2E" w:rsidP="00537F2E">
      <w:r w:rsidRPr="00537F2E">
        <w:t>Izvajalec je dolžan nadomestiti dobavljeno opremo z novo (enakovredno) v primeru, da se jo zavrne predvsem zaradi sledečih razlogov:</w:t>
      </w:r>
    </w:p>
    <w:p w14:paraId="578B30A1" w14:textId="77777777" w:rsidR="00537F2E" w:rsidRPr="00537F2E" w:rsidRDefault="00537F2E" w:rsidP="00537F2E">
      <w:r w:rsidRPr="00537F2E">
        <w:t>-</w:t>
      </w:r>
      <w:r w:rsidRPr="00537F2E">
        <w:tab/>
        <w:t>da je oprema poškodovana,</w:t>
      </w:r>
    </w:p>
    <w:p w14:paraId="11D57CD6" w14:textId="77777777" w:rsidR="00537F2E" w:rsidRPr="00537F2E" w:rsidRDefault="00537F2E" w:rsidP="00537F2E">
      <w:r w:rsidRPr="00537F2E">
        <w:t>-</w:t>
      </w:r>
      <w:r w:rsidRPr="00537F2E">
        <w:tab/>
        <w:t>da je oprema rabljena,</w:t>
      </w:r>
    </w:p>
    <w:p w14:paraId="4622EA3E" w14:textId="77777777" w:rsidR="00537F2E" w:rsidRPr="00537F2E" w:rsidRDefault="00537F2E" w:rsidP="00537F2E">
      <w:r w:rsidRPr="00537F2E">
        <w:t>-</w:t>
      </w:r>
      <w:r w:rsidRPr="00537F2E">
        <w:tab/>
        <w:t>da se dobavljena oprema razlikuje od ponujene - proizvajalec, tip, kataloška številka,</w:t>
      </w:r>
    </w:p>
    <w:p w14:paraId="448137D2" w14:textId="77777777" w:rsidR="00537F2E" w:rsidRPr="00537F2E" w:rsidRDefault="00537F2E" w:rsidP="00537F2E">
      <w:pPr>
        <w:numPr>
          <w:ilvl w:val="0"/>
          <w:numId w:val="34"/>
        </w:numPr>
        <w:ind w:hanging="720"/>
      </w:pPr>
      <w:r w:rsidRPr="00537F2E">
        <w:t>da dobavljena oprema ni kompatibilna z obstoječo opremo, priključki in podobno (v primerih, kjer je kompatibilnost zahtevana v dokumentaciji),</w:t>
      </w:r>
    </w:p>
    <w:p w14:paraId="2C475153" w14:textId="77777777" w:rsidR="00537F2E" w:rsidRPr="00537F2E" w:rsidRDefault="00537F2E" w:rsidP="00537F2E">
      <w:pPr>
        <w:numPr>
          <w:ilvl w:val="0"/>
          <w:numId w:val="34"/>
        </w:numPr>
        <w:ind w:hanging="720"/>
      </w:pPr>
      <w:r w:rsidRPr="00537F2E">
        <w:lastRenderedPageBreak/>
        <w:t>da ne predloži potrdil o skladnosti s Pravilnikom o medicinskih pripomočkih (Uradni list RS, št. 37/10 in 66/12) za opremo, ki sodi med medicinske pripomočke.</w:t>
      </w:r>
    </w:p>
    <w:p w14:paraId="4707B56B" w14:textId="77777777" w:rsidR="00537F2E" w:rsidRPr="00537F2E" w:rsidRDefault="00537F2E" w:rsidP="00537F2E"/>
    <w:p w14:paraId="0DC7A2AA" w14:textId="77777777" w:rsidR="00537F2E" w:rsidRPr="00537F2E" w:rsidRDefault="00537F2E" w:rsidP="00537F2E">
      <w:r w:rsidRPr="00537F2E">
        <w:t xml:space="preserve">V primeru, da se ugotovi, da je število kosov dobavljene opreme manjše od števila po ponudbi oziroma pogodbi, je dolžan dobavitelj manjkajočo opremo dobaviti. </w:t>
      </w:r>
    </w:p>
    <w:p w14:paraId="3EB8109A" w14:textId="77777777" w:rsidR="00537F2E" w:rsidRPr="00537F2E" w:rsidRDefault="00537F2E" w:rsidP="00537F2E"/>
    <w:p w14:paraId="3661AA4E" w14:textId="77777777" w:rsidR="00537F2E" w:rsidRPr="00537F2E" w:rsidRDefault="00537F2E" w:rsidP="00537F2E">
      <w:r w:rsidRPr="00537F2E">
        <w:t>MONTAŽA OPREME</w:t>
      </w:r>
    </w:p>
    <w:p w14:paraId="5BCF3B51" w14:textId="77777777" w:rsidR="00537F2E" w:rsidRPr="00537F2E" w:rsidRDefault="00537F2E" w:rsidP="00537F2E">
      <w:r w:rsidRPr="00537F2E">
        <w:t>Pri montaži opreme je dobavitelj dolžan izpolnjevati predvsem naslednje zahteve:</w:t>
      </w:r>
    </w:p>
    <w:p w14:paraId="3823691E" w14:textId="77777777" w:rsidR="00537F2E" w:rsidRPr="00537F2E" w:rsidRDefault="00537F2E" w:rsidP="00537F2E">
      <w:r w:rsidRPr="00537F2E">
        <w:t xml:space="preserve">-  </w:t>
      </w:r>
      <w:r w:rsidRPr="00537F2E">
        <w:tab/>
        <w:t>izvajanje montaže po terminskem planu,</w:t>
      </w:r>
    </w:p>
    <w:p w14:paraId="418483CF" w14:textId="77777777" w:rsidR="00537F2E" w:rsidRPr="00537F2E" w:rsidRDefault="00537F2E" w:rsidP="00537F2E">
      <w:r w:rsidRPr="00537F2E">
        <w:t xml:space="preserve">-  </w:t>
      </w:r>
      <w:r w:rsidRPr="00537F2E">
        <w:tab/>
        <w:t xml:space="preserve">strokovno izvajanje montaže in odpravljanje ugotovljenih napak, </w:t>
      </w:r>
    </w:p>
    <w:p w14:paraId="13C162DC" w14:textId="77777777" w:rsidR="00537F2E" w:rsidRPr="00537F2E" w:rsidRDefault="00537F2E" w:rsidP="00537F2E">
      <w:r w:rsidRPr="00537F2E">
        <w:t xml:space="preserve">-  </w:t>
      </w:r>
      <w:r w:rsidRPr="00537F2E">
        <w:tab/>
        <w:t xml:space="preserve">odprava poškodb (prostorov, opreme drugih izvajalcev itd.), </w:t>
      </w:r>
    </w:p>
    <w:p w14:paraId="7CFA5069" w14:textId="77777777" w:rsidR="00537F2E" w:rsidRPr="00537F2E" w:rsidRDefault="00537F2E" w:rsidP="00537F2E">
      <w:pPr>
        <w:numPr>
          <w:ilvl w:val="0"/>
          <w:numId w:val="35"/>
        </w:numPr>
        <w:ind w:hanging="720"/>
      </w:pPr>
      <w:r w:rsidRPr="00537F2E">
        <w:t>spoštovanje sprejetih dogovorov v zvezi z "hišnim redom" (dnevni red dela, prekomerni hrup in onesnaževanje itd.),</w:t>
      </w:r>
    </w:p>
    <w:p w14:paraId="29EBB8B8" w14:textId="77777777" w:rsidR="00537F2E" w:rsidRPr="00537F2E" w:rsidRDefault="00537F2E" w:rsidP="00537F2E">
      <w:pPr>
        <w:numPr>
          <w:ilvl w:val="0"/>
          <w:numId w:val="35"/>
        </w:numPr>
        <w:ind w:hanging="720"/>
      </w:pPr>
      <w:r w:rsidRPr="00537F2E">
        <w:t>med izvajanjem pogodbenih del samostojno skrbeti za vse potrebne ukrepe varnosti in zdravja pri delu, varstva okolja in varstva pred požarom,</w:t>
      </w:r>
    </w:p>
    <w:p w14:paraId="531A25F6" w14:textId="77777777" w:rsidR="00537F2E" w:rsidRPr="00537F2E" w:rsidRDefault="00537F2E" w:rsidP="00537F2E">
      <w:pPr>
        <w:numPr>
          <w:ilvl w:val="0"/>
          <w:numId w:val="35"/>
        </w:numPr>
        <w:ind w:hanging="720"/>
      </w:pPr>
      <w:r w:rsidRPr="00537F2E">
        <w:t>posebne zahteve za izvajanje del in vnos dela opreme v čiste prostore razreda D po GMP oz. 8 po ISO 14644,</w:t>
      </w:r>
    </w:p>
    <w:p w14:paraId="2D2F3445" w14:textId="77777777" w:rsidR="00537F2E" w:rsidRPr="00537F2E" w:rsidRDefault="00537F2E" w:rsidP="00537F2E">
      <w:pPr>
        <w:numPr>
          <w:ilvl w:val="0"/>
          <w:numId w:val="35"/>
        </w:numPr>
        <w:ind w:hanging="720"/>
      </w:pPr>
      <w:r w:rsidRPr="00537F2E">
        <w:t>čiščenje delovišč in transportnih poti.</w:t>
      </w:r>
    </w:p>
    <w:p w14:paraId="06F5161C" w14:textId="77777777" w:rsidR="00537F2E" w:rsidRPr="00537F2E" w:rsidRDefault="00537F2E" w:rsidP="00537F2E"/>
    <w:p w14:paraId="035DD7E3" w14:textId="77777777" w:rsidR="00537F2E" w:rsidRPr="00537F2E" w:rsidRDefault="00537F2E" w:rsidP="00537F2E">
      <w:r w:rsidRPr="00537F2E">
        <w:t>Ob kvalitativnem pregledu montirane opreme in prostorov je ugotovljene pomanjkljivosti dolžan izvajalec odpraviti v pogodbenem roku. Za datum dokončanja del, ki pa ne pomeni primopredaje opreme, se smatra očiščen objekt in oprema ter uspešno opravljen kvalitativen in količinski pregled.</w:t>
      </w:r>
    </w:p>
    <w:p w14:paraId="422FDD48" w14:textId="77777777" w:rsidR="00537F2E" w:rsidRPr="00537F2E" w:rsidRDefault="00537F2E" w:rsidP="00537F2E"/>
    <w:p w14:paraId="4148E760" w14:textId="77777777" w:rsidR="00537F2E" w:rsidRPr="00537F2E" w:rsidRDefault="00537F2E" w:rsidP="00537F2E">
      <w:pPr>
        <w:numPr>
          <w:ilvl w:val="6"/>
          <w:numId w:val="5"/>
        </w:numPr>
        <w:ind w:left="709"/>
        <w:rPr>
          <w:rFonts w:cs="Times New Roman"/>
          <w:u w:val="single"/>
        </w:rPr>
      </w:pPr>
      <w:r w:rsidRPr="00537F2E">
        <w:rPr>
          <w:rFonts w:cs="Times New Roman"/>
          <w:u w:val="single"/>
        </w:rPr>
        <w:t>ZAHTEVE V ZVEZI S SERVISOM MEDICINSKE IN LABORATORIJSKE OPREME</w:t>
      </w:r>
    </w:p>
    <w:p w14:paraId="24E12E03" w14:textId="77777777" w:rsidR="00537F2E" w:rsidRPr="00537F2E" w:rsidRDefault="00537F2E" w:rsidP="00537F2E"/>
    <w:p w14:paraId="6DAEDE49" w14:textId="77777777" w:rsidR="00537F2E" w:rsidRPr="00537F2E" w:rsidRDefault="00537F2E" w:rsidP="00537F2E">
      <w:r w:rsidRPr="00537F2E">
        <w:t xml:space="preserve">Zagotovljen mora biti kvaliteten servis in rezervni deli v Republiki Sloveniji ali v državah EU, ki omogoča zahtevani odzivni čas in čas za odpravo napak. Ponudnik mora v ponudbi predložiti </w:t>
      </w:r>
      <w:r w:rsidRPr="00537F2E">
        <w:rPr>
          <w:b/>
        </w:rPr>
        <w:t>izjavo, da je zagotovljen servis in rezervni deli, ki omogoča zahtevani odzivni čas in čas za odpravo napak.</w:t>
      </w:r>
    </w:p>
    <w:p w14:paraId="6892955F" w14:textId="77777777" w:rsidR="00537F2E" w:rsidRPr="00537F2E" w:rsidRDefault="00537F2E" w:rsidP="00537F2E"/>
    <w:p w14:paraId="5A794B48" w14:textId="77777777" w:rsidR="00537F2E" w:rsidRPr="00537F2E" w:rsidRDefault="00537F2E" w:rsidP="00537F2E">
      <w:pPr>
        <w:rPr>
          <w:u w:val="single"/>
        </w:rPr>
      </w:pPr>
      <w:r w:rsidRPr="00537F2E">
        <w:rPr>
          <w:u w:val="single"/>
        </w:rPr>
        <w:t>Izkaz sposobnosti za izvedbo servisiranja (o zagotovljenem servisiranju):</w:t>
      </w:r>
    </w:p>
    <w:p w14:paraId="7A49E6F7" w14:textId="77777777" w:rsidR="00537F2E" w:rsidRPr="00537F2E" w:rsidRDefault="00537F2E" w:rsidP="00537F2E"/>
    <w:p w14:paraId="002E7B75" w14:textId="77777777" w:rsidR="00537F2E" w:rsidRPr="00537F2E" w:rsidRDefault="00537F2E" w:rsidP="00537F2E">
      <w:r w:rsidRPr="00537F2E">
        <w:t>Ponudnik naj v ponudbi predloži v nadaljevanju navedena dokazila (</w:t>
      </w:r>
      <w:r w:rsidRPr="00537F2E">
        <w:rPr>
          <w:b/>
        </w:rPr>
        <w:t>izjava, dokazila, spisek</w:t>
      </w:r>
      <w:r w:rsidRPr="00537F2E">
        <w:t xml:space="preserve">) o svoji sposobnosti za izvedbo servisiranja ponujene opreme. V primeru, da jih naročniku ne bo predložil oziroma predložena dokazila ne bodo izkazovala ponudnikove sposobnosti, bo naročnik njegovo ponudbo spoznal za nepravilno in jo izločil. </w:t>
      </w:r>
    </w:p>
    <w:p w14:paraId="1242F65F" w14:textId="77777777" w:rsidR="00537F2E" w:rsidRPr="00537F2E" w:rsidRDefault="00537F2E" w:rsidP="00537F2E"/>
    <w:p w14:paraId="2DF25D33" w14:textId="77777777" w:rsidR="00537F2E" w:rsidRPr="00537F2E" w:rsidRDefault="00537F2E" w:rsidP="00537F2E">
      <w:pPr>
        <w:numPr>
          <w:ilvl w:val="0"/>
          <w:numId w:val="39"/>
        </w:numPr>
        <w:spacing w:line="260" w:lineRule="atLeast"/>
        <w:rPr>
          <w:szCs w:val="24"/>
        </w:rPr>
      </w:pPr>
      <w:r w:rsidRPr="00537F2E">
        <w:rPr>
          <w:szCs w:val="24"/>
        </w:rPr>
        <w:t xml:space="preserve">Ponudnik mora imeti </w:t>
      </w:r>
      <w:r w:rsidRPr="00537F2E">
        <w:rPr>
          <w:b/>
          <w:szCs w:val="24"/>
        </w:rPr>
        <w:t>potrdilo proizvajalca opreme, da je ponudnik pooblaščen in usposobljen za servisiranje ponujene opreme z originalnimi rezervnimi deli v garancijskem in po poteku garancijskega roka</w:t>
      </w:r>
      <w:r w:rsidRPr="00537F2E">
        <w:rPr>
          <w:szCs w:val="24"/>
        </w:rPr>
        <w:t>. V kolikor ponudnik nima lastne servisne mreže mora imeti potrdilo proizvajalca pooblaščenemu servisu oz. serviserju, ki bo izvajal servisiranje ponujene opreme, da je le-ta pooblaščen in usposobljen za servisiranje ponujene opreme z originalnimi rezervnimi deli v garancijskem in po poteku garancijskega roka.</w:t>
      </w:r>
    </w:p>
    <w:p w14:paraId="45EE48B2" w14:textId="77777777" w:rsidR="00537F2E" w:rsidRPr="00537F2E" w:rsidRDefault="00537F2E" w:rsidP="00537F2E">
      <w:pPr>
        <w:spacing w:line="260" w:lineRule="atLeast"/>
        <w:ind w:left="720"/>
        <w:rPr>
          <w:szCs w:val="24"/>
        </w:rPr>
      </w:pPr>
    </w:p>
    <w:p w14:paraId="6167B88B" w14:textId="77777777" w:rsidR="00537F2E" w:rsidRPr="00537F2E" w:rsidRDefault="00537F2E" w:rsidP="00537F2E">
      <w:pPr>
        <w:numPr>
          <w:ilvl w:val="0"/>
          <w:numId w:val="39"/>
        </w:numPr>
        <w:spacing w:line="260" w:lineRule="atLeast"/>
        <w:rPr>
          <w:szCs w:val="24"/>
        </w:rPr>
      </w:pPr>
      <w:r w:rsidRPr="00537F2E">
        <w:rPr>
          <w:szCs w:val="24"/>
        </w:rPr>
        <w:t xml:space="preserve">Za  ponujene aparate, naprave oz. stroje je potrebno podati </w:t>
      </w:r>
      <w:r w:rsidRPr="00537F2E">
        <w:rPr>
          <w:b/>
          <w:szCs w:val="24"/>
        </w:rPr>
        <w:t>lastno izjavo o zagotavljanju kakovostnih pooblaščenih servisov v Republiki Sloveniji ali vsaj eni državi članici EU in dobavi rezervnih delov</w:t>
      </w:r>
      <w:r w:rsidRPr="00537F2E">
        <w:rPr>
          <w:szCs w:val="24"/>
        </w:rPr>
        <w:t xml:space="preserve">. Servisi morajo omogočati zahtevani odzivni čas  in dobavo rezervnih delov za dobo minimalno (10) desetih let. Odzivni čas servisa mora biti 4 ure od poziva uporabnika do prihoda serviserja na lokacijo za popravilo opreme pri uporabniku. Rok za odpravo napak je 48 ur od prijave napake. Ponudnik mora upoštevati maksimalni odzivni čas od prijave okvare do rešitve problema in možnost začasne nadomestitve opreme v času </w:t>
      </w:r>
      <w:r w:rsidRPr="00537F2E">
        <w:rPr>
          <w:szCs w:val="24"/>
        </w:rPr>
        <w:lastRenderedPageBreak/>
        <w:t>popravila, skladno z besedilom vzorca  pogodbe v dokumentaciji. Nadomestilo opreme v času popravila je smiselno v primeru, da bi okvara onemogočala normalno opravljanje dejavnosti uporabnika.</w:t>
      </w:r>
    </w:p>
    <w:p w14:paraId="631F8B34" w14:textId="77777777" w:rsidR="00537F2E" w:rsidRPr="00537F2E" w:rsidRDefault="00537F2E" w:rsidP="00537F2E"/>
    <w:p w14:paraId="4C2C3A82" w14:textId="77777777" w:rsidR="00537F2E" w:rsidRPr="00537F2E" w:rsidRDefault="00537F2E" w:rsidP="00537F2E">
      <w:pPr>
        <w:ind w:left="709"/>
      </w:pPr>
      <w:r w:rsidRPr="00537F2E">
        <w:t xml:space="preserve">V izjavi je potrebno navesti </w:t>
      </w:r>
      <w:r w:rsidRPr="00537F2E">
        <w:rPr>
          <w:u w:val="single"/>
        </w:rPr>
        <w:t>naslov servisa</w:t>
      </w:r>
      <w:r w:rsidRPr="00537F2E">
        <w:t xml:space="preserve"> in </w:t>
      </w:r>
      <w:r w:rsidRPr="00537F2E">
        <w:rPr>
          <w:u w:val="single"/>
        </w:rPr>
        <w:t>telefonske številke kontaktnih oseb</w:t>
      </w:r>
      <w:r w:rsidRPr="00537F2E">
        <w:t xml:space="preserve">, na katere so dosegljivi. </w:t>
      </w:r>
    </w:p>
    <w:p w14:paraId="57CD674A" w14:textId="77777777" w:rsidR="00537F2E" w:rsidRPr="00537F2E" w:rsidRDefault="00537F2E" w:rsidP="00537F2E"/>
    <w:p w14:paraId="7E006875" w14:textId="77777777" w:rsidR="00537F2E" w:rsidRPr="00537F2E" w:rsidRDefault="00537F2E" w:rsidP="00537F2E">
      <w:pPr>
        <w:ind w:firstLine="709"/>
      </w:pPr>
      <w:r w:rsidRPr="00537F2E">
        <w:t xml:space="preserve">Izjavi je treba priložiti naslednja </w:t>
      </w:r>
      <w:r w:rsidRPr="00537F2E">
        <w:rPr>
          <w:b/>
        </w:rPr>
        <w:t>dokazila</w:t>
      </w:r>
      <w:r w:rsidRPr="00537F2E">
        <w:t xml:space="preserve">: </w:t>
      </w:r>
    </w:p>
    <w:p w14:paraId="70B443E4" w14:textId="77777777" w:rsidR="00537F2E" w:rsidRPr="00537F2E" w:rsidRDefault="00537F2E" w:rsidP="00537F2E">
      <w:pPr>
        <w:numPr>
          <w:ilvl w:val="0"/>
          <w:numId w:val="33"/>
        </w:numPr>
        <w:tabs>
          <w:tab w:val="num" w:pos="1134"/>
        </w:tabs>
        <w:ind w:left="1134"/>
      </w:pPr>
      <w:r w:rsidRPr="00537F2E">
        <w:t>v zadnjem letu veljavna pisna pooblastila proizvajalcev, ki so proizvedli ponujeno opremo, s katerim pooblaščajo navedene servise za servisiranje opreme in dobavo rezervnih delov;</w:t>
      </w:r>
    </w:p>
    <w:p w14:paraId="4E9D778A" w14:textId="77777777" w:rsidR="00537F2E" w:rsidRPr="00537F2E" w:rsidRDefault="00537F2E" w:rsidP="00537F2E">
      <w:pPr>
        <w:numPr>
          <w:ilvl w:val="0"/>
          <w:numId w:val="33"/>
        </w:numPr>
        <w:tabs>
          <w:tab w:val="num" w:pos="1134"/>
        </w:tabs>
        <w:ind w:left="1134"/>
      </w:pPr>
      <w:r w:rsidRPr="00537F2E">
        <w:t>certifikate o usposobljenosti za brezhibno vzdrževanje primerljive opreme izdane s strani učnega servisnega centra proizvajalca, ki so jih pridobili navedeni serviserji v izjavi iz druge alineje (za posamezen aparat – skupino ponujene opreme, mora biti priložen najmanj eden pripadajoč certifikat). Pojem "primerljiva oprema" si bo naročnik tolmačil z vidika potrebnega pridobljenega strokovnega znanja usposobljenih oseb za vzdrževanje primerljive opreme.</w:t>
      </w:r>
    </w:p>
    <w:p w14:paraId="09FFD0C3" w14:textId="77777777" w:rsidR="00537F2E" w:rsidRPr="00537F2E" w:rsidRDefault="00537F2E" w:rsidP="00537F2E"/>
    <w:p w14:paraId="35F88455" w14:textId="77777777" w:rsidR="00537F2E" w:rsidRPr="00537F2E" w:rsidRDefault="00537F2E" w:rsidP="00537F2E">
      <w:r w:rsidRPr="00537F2E">
        <w:t xml:space="preserve">Naročnik si pridržuje pravico, da lahko sam preveri verodostojnost predloženih dokazil. </w:t>
      </w:r>
    </w:p>
    <w:p w14:paraId="19F99343" w14:textId="77777777" w:rsidR="00537F2E" w:rsidRPr="00537F2E" w:rsidRDefault="00537F2E" w:rsidP="00537F2E"/>
    <w:p w14:paraId="169337C6" w14:textId="77777777" w:rsidR="00537F2E" w:rsidRPr="00537F2E" w:rsidRDefault="00537F2E" w:rsidP="00537F2E">
      <w:r w:rsidRPr="00537F2E">
        <w:rPr>
          <w:b/>
        </w:rPr>
        <w:t>Opomba:</w:t>
      </w:r>
      <w:r w:rsidRPr="00537F2E">
        <w:t xml:space="preserve"> V kolikor bo ponudnik zagotavljal ta pogoj s serviserjem iz tujine in bo pri izvajanju servisne dejavnosti potrebna komunikacija v slovenskem jeziku, mora le-to na svoje stroške zagotoviti ponudnik.</w:t>
      </w:r>
    </w:p>
    <w:p w14:paraId="28CF76E1" w14:textId="77777777" w:rsidR="00537F2E" w:rsidRPr="00537F2E" w:rsidRDefault="00537F2E" w:rsidP="00537F2E"/>
    <w:p w14:paraId="3A10684F" w14:textId="77777777" w:rsidR="00537F2E" w:rsidRPr="00537F2E" w:rsidRDefault="00537F2E" w:rsidP="00537F2E">
      <w:pPr>
        <w:numPr>
          <w:ilvl w:val="0"/>
          <w:numId w:val="39"/>
        </w:numPr>
        <w:spacing w:line="260" w:lineRule="atLeast"/>
        <w:rPr>
          <w:szCs w:val="24"/>
        </w:rPr>
      </w:pPr>
      <w:r w:rsidRPr="00537F2E">
        <w:rPr>
          <w:szCs w:val="24"/>
        </w:rPr>
        <w:t xml:space="preserve">Ponudnik mora pripraviti </w:t>
      </w:r>
      <w:r w:rsidRPr="00537F2E">
        <w:rPr>
          <w:b/>
          <w:bCs/>
          <w:szCs w:val="24"/>
        </w:rPr>
        <w:t>spisek vseh predvidenih vzdrževalnih del (servisov)</w:t>
      </w:r>
      <w:r w:rsidRPr="00537F2E">
        <w:rPr>
          <w:szCs w:val="24"/>
        </w:rPr>
        <w:t xml:space="preserve"> in ostalih po navodilih proizvajalca potrebnih del, materiala in rezervnih delov, ki so potrebni, da se zagotovi brezhibno delovanje opreme v času garancijskega roka.  </w:t>
      </w:r>
      <w:bookmarkStart w:id="395" w:name="_Toc405979835"/>
      <w:bookmarkStart w:id="396" w:name="_Toc406654052"/>
      <w:bookmarkStart w:id="397" w:name="_Toc446451066"/>
    </w:p>
    <w:bookmarkEnd w:id="395"/>
    <w:bookmarkEnd w:id="396"/>
    <w:bookmarkEnd w:id="397"/>
    <w:p w14:paraId="227E7EFC" w14:textId="77777777" w:rsidR="00537F2E" w:rsidRPr="00537F2E" w:rsidRDefault="00537F2E" w:rsidP="00537F2E">
      <w:pPr>
        <w:rPr>
          <w:b/>
          <w:color w:val="FF0000"/>
        </w:rPr>
      </w:pPr>
    </w:p>
    <w:p w14:paraId="535CBCEB" w14:textId="77777777" w:rsidR="00583926" w:rsidRPr="00583926" w:rsidRDefault="00583926" w:rsidP="00583926">
      <w:pPr>
        <w:rPr>
          <w:b/>
        </w:rPr>
      </w:pPr>
    </w:p>
    <w:p w14:paraId="507E0651" w14:textId="77777777" w:rsidR="00583926" w:rsidRPr="00583926" w:rsidRDefault="00583926" w:rsidP="00583926">
      <w:pPr>
        <w:rPr>
          <w:b/>
        </w:rPr>
      </w:pPr>
    </w:p>
    <w:p w14:paraId="62C5C298" w14:textId="77777777" w:rsidR="00583926" w:rsidRPr="00583926" w:rsidRDefault="00583926" w:rsidP="00583926">
      <w:pPr>
        <w:rPr>
          <w:b/>
        </w:rPr>
      </w:pPr>
    </w:p>
    <w:p w14:paraId="0ED2C431" w14:textId="77777777" w:rsidR="00583926" w:rsidRPr="00583926" w:rsidRDefault="00583926" w:rsidP="00583926">
      <w:pPr>
        <w:rPr>
          <w:b/>
        </w:rPr>
      </w:pPr>
    </w:p>
    <w:sectPr w:rsidR="00583926" w:rsidRPr="00583926" w:rsidSect="00CC1EE1">
      <w:headerReference w:type="default" r:id="rId20"/>
      <w:footerReference w:type="default" r:id="rId21"/>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3A139" w14:textId="77777777" w:rsidR="00E23BD8" w:rsidRDefault="00E23BD8" w:rsidP="00D37134">
      <w:r>
        <w:separator/>
      </w:r>
    </w:p>
    <w:p w14:paraId="27DCE1C6" w14:textId="77777777" w:rsidR="00E23BD8" w:rsidRDefault="00E23BD8" w:rsidP="00D37134"/>
    <w:p w14:paraId="5FCE2924" w14:textId="77777777" w:rsidR="00E23BD8" w:rsidRDefault="00E23BD8" w:rsidP="00D37134"/>
  </w:endnote>
  <w:endnote w:type="continuationSeparator" w:id="0">
    <w:p w14:paraId="2DFBF3F2" w14:textId="77777777" w:rsidR="00E23BD8" w:rsidRDefault="00E23BD8" w:rsidP="00D37134">
      <w:r>
        <w:continuationSeparator/>
      </w:r>
    </w:p>
    <w:p w14:paraId="35CA4C1B" w14:textId="77777777" w:rsidR="00E23BD8" w:rsidRDefault="00E23BD8" w:rsidP="00D37134"/>
    <w:p w14:paraId="2CD67356" w14:textId="77777777" w:rsidR="00E23BD8" w:rsidRDefault="00E23BD8"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80"/>
    <w:family w:val="auto"/>
    <w:pitch w:val="default"/>
    <w:sig w:usb0="00000003" w:usb1="08070000" w:usb2="00000010" w:usb3="00000000" w:csb0="00020001"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97D79" w14:textId="77777777" w:rsidR="00686D93" w:rsidRDefault="00686D93" w:rsidP="009500CB">
    <w:pPr>
      <w:pStyle w:val="Noga"/>
      <w:jc w:val="center"/>
    </w:pPr>
    <w:r>
      <w:fldChar w:fldCharType="begin"/>
    </w:r>
    <w:r>
      <w:instrText>PAGE   \* MERGEFORMAT</w:instrText>
    </w:r>
    <w:r>
      <w:fldChar w:fldCharType="separate"/>
    </w:r>
    <w:r>
      <w:rPr>
        <w:noProof/>
      </w:rPr>
      <w:t>60</w:t>
    </w:r>
    <w:r>
      <w:rPr>
        <w:noProof/>
      </w:rPr>
      <w:fldChar w:fldCharType="end"/>
    </w:r>
  </w:p>
  <w:p w14:paraId="6F4F64CB" w14:textId="77777777" w:rsidR="00686D93" w:rsidRDefault="00686D9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249BF" w14:textId="77777777" w:rsidR="00E23BD8" w:rsidRDefault="00E23BD8" w:rsidP="00D37134">
      <w:r>
        <w:separator/>
      </w:r>
    </w:p>
    <w:p w14:paraId="2C53CB80" w14:textId="77777777" w:rsidR="00E23BD8" w:rsidRDefault="00E23BD8" w:rsidP="00D37134"/>
    <w:p w14:paraId="25B2C04C" w14:textId="77777777" w:rsidR="00E23BD8" w:rsidRDefault="00E23BD8" w:rsidP="00D37134"/>
  </w:footnote>
  <w:footnote w:type="continuationSeparator" w:id="0">
    <w:p w14:paraId="5B6C6975" w14:textId="77777777" w:rsidR="00E23BD8" w:rsidRDefault="00E23BD8" w:rsidP="00D37134">
      <w:r>
        <w:continuationSeparator/>
      </w:r>
    </w:p>
    <w:p w14:paraId="6916A53D" w14:textId="77777777" w:rsidR="00E23BD8" w:rsidRDefault="00E23BD8" w:rsidP="00D37134"/>
    <w:p w14:paraId="24CDF90B" w14:textId="77777777" w:rsidR="00E23BD8" w:rsidRDefault="00E23BD8" w:rsidP="00D37134"/>
  </w:footnote>
  <w:footnote w:id="1">
    <w:p w14:paraId="6BD7EEFD" w14:textId="77777777" w:rsidR="009D78EC" w:rsidRPr="00B13905" w:rsidRDefault="009D78EC" w:rsidP="009D78EC">
      <w:pPr>
        <w:pStyle w:val="Sprotnaopomba-besedilo"/>
        <w:rPr>
          <w:sz w:val="18"/>
          <w:szCs w:val="18"/>
        </w:rPr>
      </w:pPr>
      <w:r w:rsidRPr="00B13905">
        <w:rPr>
          <w:rStyle w:val="Sprotnaopomba-sklic"/>
          <w:sz w:val="18"/>
          <w:szCs w:val="18"/>
        </w:rPr>
        <w:footnoteRef/>
      </w:r>
      <w:r w:rsidRPr="00B13905">
        <w:rPr>
          <w:sz w:val="18"/>
          <w:szCs w:val="18"/>
        </w:rPr>
        <w:t xml:space="preserve"> Uvedba izvajalca v delo je potekala 8. 5. 2023, rok za izvedbo pogodbenih obveznosti je 5 mesecev od uvedbe v delo, od tega 4 mesece za dokončanje GOI del, preostanek roka je namenjen za </w:t>
      </w:r>
      <w:r w:rsidRPr="00B13905">
        <w:rPr>
          <w:sz w:val="18"/>
          <w:szCs w:val="18"/>
          <w:lang w:eastAsia="en-GB"/>
        </w:rPr>
        <w:t>kvalitativni in kvantitativni prevzem, odpravo pomanjkljivosti pregledov, izvedbo internega tehničnega pregleda, odpravi napak ugotovljenih ob internem tehničnem pregledu, primopredaji del, izdelavi končnega obračuna in izročitvi ustreznega finančnega zavarovanja za odpravo napak v garancijski dobi</w:t>
      </w:r>
      <w:r w:rsidRPr="00B13905">
        <w:rPr>
          <w:sz w:val="18"/>
          <w:szCs w:val="18"/>
        </w:rPr>
        <w:t>.</w:t>
      </w:r>
    </w:p>
  </w:footnote>
  <w:footnote w:id="2">
    <w:p w14:paraId="1E5AEBF5" w14:textId="230D5D37" w:rsidR="00686D93" w:rsidRPr="00AB6D89" w:rsidRDefault="00686D93" w:rsidP="00B860DD">
      <w:pPr>
        <w:pStyle w:val="Sprotnaopomba-besedilo"/>
        <w:rPr>
          <w:sz w:val="18"/>
          <w:szCs w:val="18"/>
        </w:rPr>
      </w:pPr>
      <w:r w:rsidRPr="00AB6D89">
        <w:rPr>
          <w:rStyle w:val="Sprotnaopomba-sklic"/>
          <w:sz w:val="18"/>
          <w:szCs w:val="18"/>
        </w:rPr>
        <w:footnoteRef/>
      </w:r>
      <w:r w:rsidRPr="00AB6D89">
        <w:rPr>
          <w:sz w:val="18"/>
          <w:szCs w:val="18"/>
        </w:rPr>
        <w:t xml:space="preserve"> </w:t>
      </w:r>
      <w:hyperlink r:id="rId1" w:history="1">
        <w:r w:rsidRPr="00AB6D89">
          <w:rPr>
            <w:rStyle w:val="Hiperpovezava"/>
            <w:sz w:val="18"/>
            <w:szCs w:val="18"/>
          </w:rPr>
          <w:t>Obligacijski zakonik</w:t>
        </w:r>
      </w:hyperlink>
      <w:r w:rsidRPr="00AB6D89">
        <w:rPr>
          <w:sz w:val="18"/>
          <w:szCs w:val="18"/>
        </w:rPr>
        <w:t xml:space="preserve"> (Uradni list RS, št. 97/07 – uradno prečiščeno besedilo, 64/16 – odl. US in 20/18 – OROZ631)</w:t>
      </w:r>
      <w:r w:rsidR="00AB6D89">
        <w:rPr>
          <w:sz w:val="18"/>
          <w:szCs w:val="18"/>
        </w:rPr>
        <w:t>.</w:t>
      </w:r>
    </w:p>
  </w:footnote>
  <w:footnote w:id="3">
    <w:p w14:paraId="43EE6C75" w14:textId="41FA0AB8" w:rsidR="008840C0" w:rsidRPr="008840C0" w:rsidRDefault="008840C0">
      <w:pPr>
        <w:pStyle w:val="Sprotnaopomba-besedilo"/>
        <w:rPr>
          <w:sz w:val="18"/>
          <w:szCs w:val="18"/>
        </w:rPr>
      </w:pPr>
      <w:r>
        <w:rPr>
          <w:rStyle w:val="Sprotnaopomba-sklic"/>
        </w:rPr>
        <w:footnoteRef/>
      </w:r>
      <w:r>
        <w:t xml:space="preserve"> </w:t>
      </w:r>
      <w:r w:rsidRPr="008840C0">
        <w:rPr>
          <w:sz w:val="18"/>
          <w:szCs w:val="18"/>
        </w:rPr>
        <w:t xml:space="preserve">Podizvajalec mora navesti točne postavke </w:t>
      </w:r>
      <w:r w:rsidR="007D644F">
        <w:rPr>
          <w:sz w:val="18"/>
          <w:szCs w:val="18"/>
        </w:rPr>
        <w:t>predračuna</w:t>
      </w:r>
      <w:r w:rsidRPr="008840C0">
        <w:rPr>
          <w:sz w:val="18"/>
          <w:szCs w:val="18"/>
        </w:rPr>
        <w:t xml:space="preserve">, ki jih prevzema v podizvajanje. </w:t>
      </w:r>
    </w:p>
  </w:footnote>
  <w:footnote w:id="4">
    <w:p w14:paraId="1B9F0622" w14:textId="77777777" w:rsidR="00686D93" w:rsidRPr="00A779F4" w:rsidRDefault="00686D93" w:rsidP="000802F8">
      <w:pPr>
        <w:pStyle w:val="Sprotnaopomba-besedilo"/>
        <w:rPr>
          <w:sz w:val="18"/>
          <w:szCs w:val="18"/>
        </w:rPr>
      </w:pPr>
      <w:r w:rsidRPr="00A779F4">
        <w:rPr>
          <w:rStyle w:val="Sprotnaopomba-sklic"/>
          <w:sz w:val="18"/>
          <w:szCs w:val="18"/>
        </w:rPr>
        <w:footnoteRef/>
      </w:r>
      <w:r w:rsidRPr="00A779F4">
        <w:rPr>
          <w:sz w:val="18"/>
          <w:szCs w:val="18"/>
        </w:rPr>
        <w:t xml:space="preserve"> 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1CF20" w14:textId="77777777" w:rsidR="00CC1EE1" w:rsidRDefault="00CC1EE1" w:rsidP="00CC1EE1">
    <w:pPr>
      <w:pStyle w:val="Glava"/>
      <w:tabs>
        <w:tab w:val="clear" w:pos="4320"/>
        <w:tab w:val="clear" w:pos="8640"/>
        <w:tab w:val="left" w:pos="5112"/>
      </w:tabs>
      <w:spacing w:before="120" w:line="240" w:lineRule="exact"/>
      <w:rPr>
        <w:rFonts w:ascii="Republika" w:hAnsi="Republika"/>
        <w:noProof/>
      </w:rPr>
    </w:pPr>
  </w:p>
  <w:p w14:paraId="5123EB58" w14:textId="2FF7F25A" w:rsidR="00CC1EE1" w:rsidRDefault="00CC1EE1" w:rsidP="00CC1EE1">
    <w:pPr>
      <w:pStyle w:val="Glava"/>
      <w:tabs>
        <w:tab w:val="clear" w:pos="4320"/>
        <w:tab w:val="clear" w:pos="8640"/>
        <w:tab w:val="left" w:pos="5112"/>
      </w:tabs>
      <w:spacing w:before="120" w:line="240" w:lineRule="exact"/>
      <w:rPr>
        <w:sz w:val="16"/>
        <w:lang w:val="sl-SI"/>
      </w:rPr>
    </w:pPr>
    <w:r>
      <w:rPr>
        <w:noProof/>
      </w:rPr>
      <w:drawing>
        <wp:anchor distT="0" distB="0" distL="114300" distR="114300" simplePos="0" relativeHeight="251660288" behindDoc="0" locked="0" layoutInCell="1" allowOverlap="1" wp14:anchorId="6D014E7E" wp14:editId="2AAC52F9">
          <wp:simplePos x="0" y="0"/>
          <wp:positionH relativeFrom="column">
            <wp:posOffset>-1068705</wp:posOffset>
          </wp:positionH>
          <wp:positionV relativeFrom="paragraph">
            <wp:posOffset>-971550</wp:posOffset>
          </wp:positionV>
          <wp:extent cx="3390900" cy="1302385"/>
          <wp:effectExtent l="0" t="0" r="0" b="0"/>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087E4F" w14:textId="77777777" w:rsidR="00CC1EE1" w:rsidRDefault="00CC1EE1" w:rsidP="00CC1EE1">
    <w:pPr>
      <w:pStyle w:val="Glava"/>
      <w:tabs>
        <w:tab w:val="clear" w:pos="4320"/>
        <w:tab w:val="clear" w:pos="8640"/>
        <w:tab w:val="left" w:pos="5112"/>
      </w:tabs>
      <w:spacing w:before="120" w:line="240" w:lineRule="exact"/>
      <w:rPr>
        <w:sz w:val="16"/>
        <w:lang w:val="sl-SI"/>
      </w:rPr>
    </w:pPr>
  </w:p>
  <w:p w14:paraId="239080F4" w14:textId="40A7B110" w:rsidR="00686D93" w:rsidRPr="00CC1EE1" w:rsidRDefault="00CC1EE1" w:rsidP="00661D38">
    <w:pPr>
      <w:pStyle w:val="Glava"/>
      <w:tabs>
        <w:tab w:val="clear" w:pos="4320"/>
        <w:tab w:val="clear" w:pos="8640"/>
        <w:tab w:val="left" w:pos="5112"/>
      </w:tabs>
      <w:spacing w:line="240" w:lineRule="exact"/>
      <w:rPr>
        <w:sz w:val="16"/>
        <w:lang w:val="sl-SI"/>
      </w:rPr>
    </w:pPr>
    <w:r>
      <w:rPr>
        <w:sz w:val="16"/>
        <w:lang w:val="sl-SI"/>
      </w:rPr>
      <w:t>Ulica Ambrožiča Novljana 7</w:t>
    </w:r>
    <w:r w:rsidRPr="008F3500">
      <w:rPr>
        <w:sz w:val="16"/>
        <w:lang w:val="sl-SI"/>
      </w:rPr>
      <w:t xml:space="preserve">, </w:t>
    </w:r>
    <w:r>
      <w:rPr>
        <w:sz w:val="16"/>
        <w:lang w:val="sl-SI"/>
      </w:rPr>
      <w:t>1000 Ljubljana</w:t>
    </w:r>
    <w:r>
      <w:rPr>
        <w:sz w:val="16"/>
        <w:lang w:val="sl-SI"/>
      </w:rPr>
      <w:tab/>
    </w:r>
  </w:p>
  <w:p w14:paraId="79AFDD70" w14:textId="77777777" w:rsidR="00686D93" w:rsidRDefault="00686D93" w:rsidP="00181E95">
    <w:pPr>
      <w:tabs>
        <w:tab w:val="left" w:pos="720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7"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8" w15:restartNumberingAfterBreak="0">
    <w:nsid w:val="00000021"/>
    <w:multiLevelType w:val="singleLevel"/>
    <w:tmpl w:val="00000021"/>
    <w:name w:val="WW8Num34"/>
    <w:lvl w:ilvl="0">
      <w:start w:val="1"/>
      <w:numFmt w:val="decimal"/>
      <w:lvlText w:val="%1)"/>
      <w:lvlJc w:val="left"/>
      <w:pPr>
        <w:tabs>
          <w:tab w:val="num" w:pos="0"/>
        </w:tabs>
        <w:ind w:left="720" w:hanging="360"/>
      </w:pPr>
      <w:rPr>
        <w:b/>
      </w:rPr>
    </w:lvl>
  </w:abstractNum>
  <w:abstractNum w:abstractNumId="9"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10"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2"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4"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6"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A3D7453"/>
    <w:multiLevelType w:val="multilevel"/>
    <w:tmpl w:val="26A63B9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0C6F2F06"/>
    <w:multiLevelType w:val="hybridMultilevel"/>
    <w:tmpl w:val="903CFB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F270A9A"/>
    <w:multiLevelType w:val="hybridMultilevel"/>
    <w:tmpl w:val="AA1CA7B0"/>
    <w:lvl w:ilvl="0" w:tplc="753625AA">
      <w:start w:val="1"/>
      <w:numFmt w:val="bullet"/>
      <w:lvlText w:val="-"/>
      <w:lvlJc w:val="left"/>
      <w:pPr>
        <w:tabs>
          <w:tab w:val="num" w:pos="1494"/>
        </w:tabs>
        <w:ind w:left="1494" w:hanging="360"/>
      </w:pPr>
      <w:rPr>
        <w:rFonts w:ascii="Tahoma"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4A7158"/>
    <w:multiLevelType w:val="hybridMultilevel"/>
    <w:tmpl w:val="0E508394"/>
    <w:lvl w:ilvl="0" w:tplc="04240013">
      <w:start w:val="1"/>
      <w:numFmt w:val="upperRoman"/>
      <w:lvlText w:val="%1."/>
      <w:lvlJc w:val="right"/>
      <w:pPr>
        <w:ind w:left="1500" w:hanging="360"/>
      </w:pPr>
    </w:lvl>
    <w:lvl w:ilvl="1" w:tplc="04240019" w:tentative="1">
      <w:start w:val="1"/>
      <w:numFmt w:val="lowerLetter"/>
      <w:lvlText w:val="%2."/>
      <w:lvlJc w:val="left"/>
      <w:pPr>
        <w:ind w:left="2220" w:hanging="360"/>
      </w:pPr>
    </w:lvl>
    <w:lvl w:ilvl="2" w:tplc="0424001B" w:tentative="1">
      <w:start w:val="1"/>
      <w:numFmt w:val="lowerRoman"/>
      <w:lvlText w:val="%3."/>
      <w:lvlJc w:val="right"/>
      <w:pPr>
        <w:ind w:left="2940" w:hanging="180"/>
      </w:pPr>
    </w:lvl>
    <w:lvl w:ilvl="3" w:tplc="0424000F" w:tentative="1">
      <w:start w:val="1"/>
      <w:numFmt w:val="decimal"/>
      <w:lvlText w:val="%4."/>
      <w:lvlJc w:val="left"/>
      <w:pPr>
        <w:ind w:left="3660" w:hanging="360"/>
      </w:pPr>
    </w:lvl>
    <w:lvl w:ilvl="4" w:tplc="04240019" w:tentative="1">
      <w:start w:val="1"/>
      <w:numFmt w:val="lowerLetter"/>
      <w:lvlText w:val="%5."/>
      <w:lvlJc w:val="left"/>
      <w:pPr>
        <w:ind w:left="4380" w:hanging="360"/>
      </w:pPr>
    </w:lvl>
    <w:lvl w:ilvl="5" w:tplc="0424001B" w:tentative="1">
      <w:start w:val="1"/>
      <w:numFmt w:val="lowerRoman"/>
      <w:lvlText w:val="%6."/>
      <w:lvlJc w:val="right"/>
      <w:pPr>
        <w:ind w:left="5100" w:hanging="180"/>
      </w:pPr>
    </w:lvl>
    <w:lvl w:ilvl="6" w:tplc="0424000F" w:tentative="1">
      <w:start w:val="1"/>
      <w:numFmt w:val="decimal"/>
      <w:lvlText w:val="%7."/>
      <w:lvlJc w:val="left"/>
      <w:pPr>
        <w:ind w:left="5820" w:hanging="360"/>
      </w:pPr>
    </w:lvl>
    <w:lvl w:ilvl="7" w:tplc="04240019" w:tentative="1">
      <w:start w:val="1"/>
      <w:numFmt w:val="lowerLetter"/>
      <w:lvlText w:val="%8."/>
      <w:lvlJc w:val="left"/>
      <w:pPr>
        <w:ind w:left="6540" w:hanging="360"/>
      </w:pPr>
    </w:lvl>
    <w:lvl w:ilvl="8" w:tplc="0424001B" w:tentative="1">
      <w:start w:val="1"/>
      <w:numFmt w:val="lowerRoman"/>
      <w:lvlText w:val="%9."/>
      <w:lvlJc w:val="right"/>
      <w:pPr>
        <w:ind w:left="7260" w:hanging="180"/>
      </w:pPr>
    </w:lvl>
  </w:abstractNum>
  <w:abstractNum w:abstractNumId="2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3" w15:restartNumberingAfterBreak="0">
    <w:nsid w:val="1C8F582C"/>
    <w:multiLevelType w:val="hybridMultilevel"/>
    <w:tmpl w:val="C712739E"/>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0407FF8"/>
    <w:multiLevelType w:val="hybridMultilevel"/>
    <w:tmpl w:val="27A06E94"/>
    <w:lvl w:ilvl="0" w:tplc="C262DA28">
      <w:start w:val="1"/>
      <w:numFmt w:val="decimal"/>
      <w:lvlText w:val="%1."/>
      <w:lvlJc w:val="left"/>
      <w:pPr>
        <w:ind w:left="720" w:hanging="360"/>
      </w:pPr>
      <w:rPr>
        <w:rFonts w:ascii="Arial" w:hAnsi="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235B0864"/>
    <w:multiLevelType w:val="hybridMultilevel"/>
    <w:tmpl w:val="3BDE0E36"/>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3A80AE6"/>
    <w:multiLevelType w:val="hybridMultilevel"/>
    <w:tmpl w:val="90685322"/>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5793DDD"/>
    <w:multiLevelType w:val="multilevel"/>
    <w:tmpl w:val="30FA2C82"/>
    <w:lvl w:ilvl="0">
      <w:start w:val="8"/>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7DD070F"/>
    <w:multiLevelType w:val="multilevel"/>
    <w:tmpl w:val="F034A64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85E4E58"/>
    <w:multiLevelType w:val="hybridMultilevel"/>
    <w:tmpl w:val="A3D499B4"/>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8F8609D"/>
    <w:multiLevelType w:val="hybridMultilevel"/>
    <w:tmpl w:val="61A45ED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4" w15:restartNumberingAfterBreak="0">
    <w:nsid w:val="2B022BB3"/>
    <w:multiLevelType w:val="hybridMultilevel"/>
    <w:tmpl w:val="35BCC0E8"/>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2C3645B0"/>
    <w:multiLevelType w:val="hybridMultilevel"/>
    <w:tmpl w:val="D09CAB62"/>
    <w:lvl w:ilvl="0" w:tplc="0424000F">
      <w:start w:val="1"/>
      <w:numFmt w:val="decimal"/>
      <w:lvlText w:val="%1."/>
      <w:lvlJc w:val="left"/>
      <w:pPr>
        <w:tabs>
          <w:tab w:val="num" w:pos="720"/>
        </w:tabs>
        <w:ind w:left="720" w:hanging="360"/>
      </w:pPr>
      <w:rPr>
        <w:rFonts w:hint="default"/>
      </w:rPr>
    </w:lvl>
    <w:lvl w:ilvl="1" w:tplc="C9AA37B4">
      <w:start w:val="1"/>
      <w:numFmt w:val="bullet"/>
      <w:lvlText w:val="-"/>
      <w:lvlJc w:val="left"/>
      <w:pPr>
        <w:tabs>
          <w:tab w:val="num" w:pos="1440"/>
        </w:tabs>
        <w:ind w:left="1440" w:hanging="360"/>
      </w:pPr>
      <w:rPr>
        <w:rFonts w:ascii="Arial" w:eastAsia="Times New Roman" w:hAnsi="Arial" w:cs="Arial" w:hint="default"/>
      </w:rPr>
    </w:lvl>
    <w:lvl w:ilvl="2" w:tplc="508A5328">
      <w:start w:val="1"/>
      <w:numFmt w:val="upperRoman"/>
      <w:lvlText w:val="%3."/>
      <w:lvlJc w:val="left"/>
      <w:pPr>
        <w:ind w:left="6249" w:hanging="72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3551308C"/>
    <w:multiLevelType w:val="hybridMultilevel"/>
    <w:tmpl w:val="73DC33E0"/>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6C0292E"/>
    <w:multiLevelType w:val="hybridMultilevel"/>
    <w:tmpl w:val="EE5CD950"/>
    <w:lvl w:ilvl="0" w:tplc="04240015">
      <w:start w:val="1"/>
      <w:numFmt w:val="upperLetter"/>
      <w:lvlText w:val="%1."/>
      <w:lvlJc w:val="left"/>
      <w:pPr>
        <w:tabs>
          <w:tab w:val="num" w:pos="360"/>
        </w:tabs>
        <w:ind w:left="360" w:hanging="360"/>
      </w:pPr>
    </w:lvl>
    <w:lvl w:ilvl="1" w:tplc="859663B2">
      <w:start w:val="2"/>
      <w:numFmt w:val="decimal"/>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37434F97"/>
    <w:multiLevelType w:val="singleLevel"/>
    <w:tmpl w:val="F2425440"/>
    <w:lvl w:ilvl="0">
      <w:start w:val="1"/>
      <w:numFmt w:val="bullet"/>
      <w:lvlText w:val=""/>
      <w:lvlJc w:val="left"/>
      <w:pPr>
        <w:tabs>
          <w:tab w:val="num" w:pos="397"/>
        </w:tabs>
        <w:ind w:left="397" w:hanging="397"/>
      </w:pPr>
      <w:rPr>
        <w:rFonts w:ascii="Symbol" w:hAnsi="Symbol" w:hint="default"/>
      </w:rPr>
    </w:lvl>
  </w:abstractNum>
  <w:abstractNum w:abstractNumId="41" w15:restartNumberingAfterBreak="0">
    <w:nsid w:val="37AC7004"/>
    <w:multiLevelType w:val="hybridMultilevel"/>
    <w:tmpl w:val="40288942"/>
    <w:lvl w:ilvl="0" w:tplc="04240017">
      <w:start w:val="1"/>
      <w:numFmt w:val="lowerLetter"/>
      <w:lvlText w:val="%1)"/>
      <w:lvlJc w:val="left"/>
      <w:pPr>
        <w:ind w:left="1429" w:hanging="360"/>
      </w:pPr>
    </w:lvl>
    <w:lvl w:ilvl="1" w:tplc="04240019" w:tentative="1">
      <w:start w:val="1"/>
      <w:numFmt w:val="lowerLetter"/>
      <w:lvlText w:val="%2."/>
      <w:lvlJc w:val="left"/>
      <w:pPr>
        <w:ind w:left="2149" w:hanging="360"/>
      </w:pPr>
    </w:lvl>
    <w:lvl w:ilvl="2" w:tplc="0424001B" w:tentative="1">
      <w:start w:val="1"/>
      <w:numFmt w:val="lowerRoman"/>
      <w:lvlText w:val="%3."/>
      <w:lvlJc w:val="right"/>
      <w:pPr>
        <w:ind w:left="2869" w:hanging="180"/>
      </w:pPr>
    </w:lvl>
    <w:lvl w:ilvl="3" w:tplc="0424000F" w:tentative="1">
      <w:start w:val="1"/>
      <w:numFmt w:val="decimal"/>
      <w:lvlText w:val="%4."/>
      <w:lvlJc w:val="left"/>
      <w:pPr>
        <w:ind w:left="3589" w:hanging="360"/>
      </w:pPr>
    </w:lvl>
    <w:lvl w:ilvl="4" w:tplc="04240019" w:tentative="1">
      <w:start w:val="1"/>
      <w:numFmt w:val="lowerLetter"/>
      <w:lvlText w:val="%5."/>
      <w:lvlJc w:val="left"/>
      <w:pPr>
        <w:ind w:left="4309" w:hanging="360"/>
      </w:pPr>
    </w:lvl>
    <w:lvl w:ilvl="5" w:tplc="0424001B" w:tentative="1">
      <w:start w:val="1"/>
      <w:numFmt w:val="lowerRoman"/>
      <w:lvlText w:val="%6."/>
      <w:lvlJc w:val="right"/>
      <w:pPr>
        <w:ind w:left="5029" w:hanging="180"/>
      </w:pPr>
    </w:lvl>
    <w:lvl w:ilvl="6" w:tplc="0424000F" w:tentative="1">
      <w:start w:val="1"/>
      <w:numFmt w:val="decimal"/>
      <w:lvlText w:val="%7."/>
      <w:lvlJc w:val="left"/>
      <w:pPr>
        <w:ind w:left="5749" w:hanging="360"/>
      </w:pPr>
    </w:lvl>
    <w:lvl w:ilvl="7" w:tplc="04240019" w:tentative="1">
      <w:start w:val="1"/>
      <w:numFmt w:val="lowerLetter"/>
      <w:lvlText w:val="%8."/>
      <w:lvlJc w:val="left"/>
      <w:pPr>
        <w:ind w:left="6469" w:hanging="360"/>
      </w:pPr>
    </w:lvl>
    <w:lvl w:ilvl="8" w:tplc="0424001B" w:tentative="1">
      <w:start w:val="1"/>
      <w:numFmt w:val="lowerRoman"/>
      <w:lvlText w:val="%9."/>
      <w:lvlJc w:val="right"/>
      <w:pPr>
        <w:ind w:left="7189" w:hanging="180"/>
      </w:pPr>
    </w:lvl>
  </w:abstractNum>
  <w:abstractNum w:abstractNumId="42" w15:restartNumberingAfterBreak="0">
    <w:nsid w:val="3BF014AE"/>
    <w:multiLevelType w:val="hybridMultilevel"/>
    <w:tmpl w:val="7528FBE8"/>
    <w:lvl w:ilvl="0" w:tplc="04240001">
      <w:start w:val="1"/>
      <w:numFmt w:val="bullet"/>
      <w:lvlText w:val=""/>
      <w:lvlJc w:val="left"/>
      <w:pPr>
        <w:tabs>
          <w:tab w:val="num" w:pos="928"/>
        </w:tabs>
        <w:ind w:left="928"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C250578"/>
    <w:multiLevelType w:val="multilevel"/>
    <w:tmpl w:val="5E24F73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3D5A7590"/>
    <w:multiLevelType w:val="hybridMultilevel"/>
    <w:tmpl w:val="AB60FB2A"/>
    <w:lvl w:ilvl="0" w:tplc="1A2A42C0">
      <w:start w:val="5"/>
      <w:numFmt w:val="bullet"/>
      <w:lvlText w:val="-"/>
      <w:lvlJc w:val="left"/>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DF17A77"/>
    <w:multiLevelType w:val="hybridMultilevel"/>
    <w:tmpl w:val="DD7EC2D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366686E"/>
    <w:multiLevelType w:val="hybridMultilevel"/>
    <w:tmpl w:val="311EB762"/>
    <w:lvl w:ilvl="0" w:tplc="DCB819D2">
      <w:numFmt w:val="bullet"/>
      <w:lvlText w:val="-"/>
      <w:lvlJc w:val="left"/>
      <w:pPr>
        <w:ind w:left="1036" w:hanging="360"/>
      </w:pPr>
      <w:rPr>
        <w:rFonts w:ascii="Arial" w:eastAsia="Times New Roman" w:hAnsi="Arial" w:hint="default"/>
      </w:rPr>
    </w:lvl>
    <w:lvl w:ilvl="1" w:tplc="04240003" w:tentative="1">
      <w:start w:val="1"/>
      <w:numFmt w:val="bullet"/>
      <w:lvlText w:val="o"/>
      <w:lvlJc w:val="left"/>
      <w:pPr>
        <w:ind w:left="1756" w:hanging="360"/>
      </w:pPr>
      <w:rPr>
        <w:rFonts w:ascii="Courier New" w:hAnsi="Courier New" w:cs="Courier New" w:hint="default"/>
      </w:rPr>
    </w:lvl>
    <w:lvl w:ilvl="2" w:tplc="04240005" w:tentative="1">
      <w:start w:val="1"/>
      <w:numFmt w:val="bullet"/>
      <w:lvlText w:val=""/>
      <w:lvlJc w:val="left"/>
      <w:pPr>
        <w:ind w:left="2476" w:hanging="360"/>
      </w:pPr>
      <w:rPr>
        <w:rFonts w:ascii="Wingdings" w:hAnsi="Wingdings" w:hint="default"/>
      </w:rPr>
    </w:lvl>
    <w:lvl w:ilvl="3" w:tplc="04240001" w:tentative="1">
      <w:start w:val="1"/>
      <w:numFmt w:val="bullet"/>
      <w:lvlText w:val=""/>
      <w:lvlJc w:val="left"/>
      <w:pPr>
        <w:ind w:left="3196" w:hanging="360"/>
      </w:pPr>
      <w:rPr>
        <w:rFonts w:ascii="Symbol" w:hAnsi="Symbol" w:hint="default"/>
      </w:rPr>
    </w:lvl>
    <w:lvl w:ilvl="4" w:tplc="04240003" w:tentative="1">
      <w:start w:val="1"/>
      <w:numFmt w:val="bullet"/>
      <w:lvlText w:val="o"/>
      <w:lvlJc w:val="left"/>
      <w:pPr>
        <w:ind w:left="3916" w:hanging="360"/>
      </w:pPr>
      <w:rPr>
        <w:rFonts w:ascii="Courier New" w:hAnsi="Courier New" w:cs="Courier New" w:hint="default"/>
      </w:rPr>
    </w:lvl>
    <w:lvl w:ilvl="5" w:tplc="04240005" w:tentative="1">
      <w:start w:val="1"/>
      <w:numFmt w:val="bullet"/>
      <w:lvlText w:val=""/>
      <w:lvlJc w:val="left"/>
      <w:pPr>
        <w:ind w:left="4636" w:hanging="360"/>
      </w:pPr>
      <w:rPr>
        <w:rFonts w:ascii="Wingdings" w:hAnsi="Wingdings" w:hint="default"/>
      </w:rPr>
    </w:lvl>
    <w:lvl w:ilvl="6" w:tplc="04240001" w:tentative="1">
      <w:start w:val="1"/>
      <w:numFmt w:val="bullet"/>
      <w:lvlText w:val=""/>
      <w:lvlJc w:val="left"/>
      <w:pPr>
        <w:ind w:left="5356" w:hanging="360"/>
      </w:pPr>
      <w:rPr>
        <w:rFonts w:ascii="Symbol" w:hAnsi="Symbol" w:hint="default"/>
      </w:rPr>
    </w:lvl>
    <w:lvl w:ilvl="7" w:tplc="04240003" w:tentative="1">
      <w:start w:val="1"/>
      <w:numFmt w:val="bullet"/>
      <w:lvlText w:val="o"/>
      <w:lvlJc w:val="left"/>
      <w:pPr>
        <w:ind w:left="6076" w:hanging="360"/>
      </w:pPr>
      <w:rPr>
        <w:rFonts w:ascii="Courier New" w:hAnsi="Courier New" w:cs="Courier New" w:hint="default"/>
      </w:rPr>
    </w:lvl>
    <w:lvl w:ilvl="8" w:tplc="04240005" w:tentative="1">
      <w:start w:val="1"/>
      <w:numFmt w:val="bullet"/>
      <w:lvlText w:val=""/>
      <w:lvlJc w:val="left"/>
      <w:pPr>
        <w:ind w:left="6796" w:hanging="360"/>
      </w:pPr>
      <w:rPr>
        <w:rFonts w:ascii="Wingdings" w:hAnsi="Wingdings" w:hint="default"/>
      </w:rPr>
    </w:lvl>
  </w:abstractNum>
  <w:abstractNum w:abstractNumId="48" w15:restartNumberingAfterBreak="0">
    <w:nsid w:val="44216655"/>
    <w:multiLevelType w:val="multilevel"/>
    <w:tmpl w:val="4A785204"/>
    <w:lvl w:ilvl="0">
      <w:start w:val="9"/>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9" w15:restartNumberingAfterBreak="0">
    <w:nsid w:val="487C737D"/>
    <w:multiLevelType w:val="hybridMultilevel"/>
    <w:tmpl w:val="9DA8C926"/>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BA37383"/>
    <w:multiLevelType w:val="hybridMultilevel"/>
    <w:tmpl w:val="78F608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4FF0C8E"/>
    <w:multiLevelType w:val="hybridMultilevel"/>
    <w:tmpl w:val="C054C800"/>
    <w:lvl w:ilvl="0" w:tplc="928EE2E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74D654F"/>
    <w:multiLevelType w:val="hybridMultilevel"/>
    <w:tmpl w:val="C712739E"/>
    <w:lvl w:ilvl="0" w:tplc="FFFFFFFF">
      <w:start w:val="1"/>
      <w:numFmt w:val="decimal"/>
      <w:lvlText w:val="%1."/>
      <w:lvlJc w:val="left"/>
      <w:pPr>
        <w:ind w:left="720" w:hanging="360"/>
      </w:pPr>
      <w:rPr>
        <w:rFonts w:ascii="Arial" w:hAnsi="Arial" w:hint="default"/>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57F63DC8"/>
    <w:multiLevelType w:val="hybridMultilevel"/>
    <w:tmpl w:val="AE080272"/>
    <w:lvl w:ilvl="0" w:tplc="62C6A6F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C6302D5"/>
    <w:multiLevelType w:val="hybridMultilevel"/>
    <w:tmpl w:val="B93E040A"/>
    <w:lvl w:ilvl="0" w:tplc="DC44BFE8">
      <w:start w:val="4110"/>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6"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8"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C4E3AC3"/>
    <w:multiLevelType w:val="hybridMultilevel"/>
    <w:tmpl w:val="BE544FDE"/>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72A97D2A"/>
    <w:multiLevelType w:val="hybridMultilevel"/>
    <w:tmpl w:val="2C16C746"/>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231823"/>
    <w:multiLevelType w:val="hybridMultilevel"/>
    <w:tmpl w:val="5D7A9014"/>
    <w:lvl w:ilvl="0" w:tplc="508A5328">
      <w:start w:val="1"/>
      <w:numFmt w:val="upperRoman"/>
      <w:lvlText w:val="%1."/>
      <w:lvlJc w:val="left"/>
      <w:pPr>
        <w:ind w:left="785"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3"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7A491B23"/>
    <w:multiLevelType w:val="hybridMultilevel"/>
    <w:tmpl w:val="7E4C8B54"/>
    <w:lvl w:ilvl="0" w:tplc="7DCC76F6">
      <w:start w:val="7"/>
      <w:numFmt w:val="bullet"/>
      <w:lvlText w:val="-"/>
      <w:lvlJc w:val="left"/>
      <w:pPr>
        <w:tabs>
          <w:tab w:val="num" w:pos="3162"/>
        </w:tabs>
        <w:ind w:left="3162" w:hanging="360"/>
      </w:pPr>
      <w:rPr>
        <w:rFonts w:ascii="Times New Roman" w:eastAsia="Times New Roman" w:hAnsi="Times New Roman" w:cs="Times New Roman" w:hint="default"/>
      </w:rPr>
    </w:lvl>
    <w:lvl w:ilvl="1" w:tplc="04240003" w:tentative="1">
      <w:start w:val="1"/>
      <w:numFmt w:val="bullet"/>
      <w:lvlText w:val="o"/>
      <w:lvlJc w:val="left"/>
      <w:pPr>
        <w:tabs>
          <w:tab w:val="num" w:pos="3342"/>
        </w:tabs>
        <w:ind w:left="3342" w:hanging="360"/>
      </w:pPr>
      <w:rPr>
        <w:rFonts w:ascii="Courier New" w:hAnsi="Courier New" w:hint="default"/>
      </w:rPr>
    </w:lvl>
    <w:lvl w:ilvl="2" w:tplc="04240005" w:tentative="1">
      <w:start w:val="1"/>
      <w:numFmt w:val="bullet"/>
      <w:lvlText w:val=""/>
      <w:lvlJc w:val="left"/>
      <w:pPr>
        <w:tabs>
          <w:tab w:val="num" w:pos="4062"/>
        </w:tabs>
        <w:ind w:left="4062" w:hanging="360"/>
      </w:pPr>
      <w:rPr>
        <w:rFonts w:ascii="Wingdings" w:hAnsi="Wingdings" w:hint="default"/>
      </w:rPr>
    </w:lvl>
    <w:lvl w:ilvl="3" w:tplc="04240001" w:tentative="1">
      <w:start w:val="1"/>
      <w:numFmt w:val="bullet"/>
      <w:lvlText w:val=""/>
      <w:lvlJc w:val="left"/>
      <w:pPr>
        <w:tabs>
          <w:tab w:val="num" w:pos="4782"/>
        </w:tabs>
        <w:ind w:left="4782" w:hanging="360"/>
      </w:pPr>
      <w:rPr>
        <w:rFonts w:ascii="Symbol" w:hAnsi="Symbol" w:hint="default"/>
      </w:rPr>
    </w:lvl>
    <w:lvl w:ilvl="4" w:tplc="04240003" w:tentative="1">
      <w:start w:val="1"/>
      <w:numFmt w:val="bullet"/>
      <w:lvlText w:val="o"/>
      <w:lvlJc w:val="left"/>
      <w:pPr>
        <w:tabs>
          <w:tab w:val="num" w:pos="5502"/>
        </w:tabs>
        <w:ind w:left="5502" w:hanging="360"/>
      </w:pPr>
      <w:rPr>
        <w:rFonts w:ascii="Courier New" w:hAnsi="Courier New" w:hint="default"/>
      </w:rPr>
    </w:lvl>
    <w:lvl w:ilvl="5" w:tplc="04240005" w:tentative="1">
      <w:start w:val="1"/>
      <w:numFmt w:val="bullet"/>
      <w:lvlText w:val=""/>
      <w:lvlJc w:val="left"/>
      <w:pPr>
        <w:tabs>
          <w:tab w:val="num" w:pos="6222"/>
        </w:tabs>
        <w:ind w:left="6222" w:hanging="360"/>
      </w:pPr>
      <w:rPr>
        <w:rFonts w:ascii="Wingdings" w:hAnsi="Wingdings" w:hint="default"/>
      </w:rPr>
    </w:lvl>
    <w:lvl w:ilvl="6" w:tplc="04240001" w:tentative="1">
      <w:start w:val="1"/>
      <w:numFmt w:val="bullet"/>
      <w:lvlText w:val=""/>
      <w:lvlJc w:val="left"/>
      <w:pPr>
        <w:tabs>
          <w:tab w:val="num" w:pos="6942"/>
        </w:tabs>
        <w:ind w:left="6942" w:hanging="360"/>
      </w:pPr>
      <w:rPr>
        <w:rFonts w:ascii="Symbol" w:hAnsi="Symbol" w:hint="default"/>
      </w:rPr>
    </w:lvl>
    <w:lvl w:ilvl="7" w:tplc="04240003" w:tentative="1">
      <w:start w:val="1"/>
      <w:numFmt w:val="bullet"/>
      <w:lvlText w:val="o"/>
      <w:lvlJc w:val="left"/>
      <w:pPr>
        <w:tabs>
          <w:tab w:val="num" w:pos="7662"/>
        </w:tabs>
        <w:ind w:left="7662" w:hanging="360"/>
      </w:pPr>
      <w:rPr>
        <w:rFonts w:ascii="Courier New" w:hAnsi="Courier New" w:hint="default"/>
      </w:rPr>
    </w:lvl>
    <w:lvl w:ilvl="8" w:tplc="04240005" w:tentative="1">
      <w:start w:val="1"/>
      <w:numFmt w:val="bullet"/>
      <w:lvlText w:val=""/>
      <w:lvlJc w:val="left"/>
      <w:pPr>
        <w:tabs>
          <w:tab w:val="num" w:pos="8382"/>
        </w:tabs>
        <w:ind w:left="8382" w:hanging="360"/>
      </w:pPr>
      <w:rPr>
        <w:rFonts w:ascii="Wingdings" w:hAnsi="Wingdings" w:hint="default"/>
      </w:rPr>
    </w:lvl>
  </w:abstractNum>
  <w:abstractNum w:abstractNumId="66"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3B7E75"/>
    <w:multiLevelType w:val="hybridMultilevel"/>
    <w:tmpl w:val="DEECA6AA"/>
    <w:lvl w:ilvl="0" w:tplc="55EA7D26">
      <w:start w:val="1"/>
      <w:numFmt w:val="decimal"/>
      <w:lvlText w:val="%1."/>
      <w:lvlJc w:val="left"/>
      <w:pPr>
        <w:ind w:left="720" w:hanging="360"/>
      </w:pPr>
      <w:rPr>
        <w:rFonts w:ascii="Arial" w:hAnsi="Arial"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E5F4EFC"/>
    <w:multiLevelType w:val="hybridMultilevel"/>
    <w:tmpl w:val="9EF841C2"/>
    <w:lvl w:ilvl="0" w:tplc="0424000F">
      <w:start w:val="1"/>
      <w:numFmt w:val="decimal"/>
      <w:lvlText w:val="%1."/>
      <w:lvlJc w:val="left"/>
    </w:lvl>
    <w:lvl w:ilvl="1" w:tplc="04240019">
      <w:numFmt w:val="decimal"/>
      <w:lvlText w:val=""/>
      <w:lvlJc w:val="left"/>
    </w:lvl>
    <w:lvl w:ilvl="2" w:tplc="0424001B">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69" w15:restartNumberingAfterBreak="0">
    <w:nsid w:val="7F2D3002"/>
    <w:multiLevelType w:val="multilevel"/>
    <w:tmpl w:val="17743A42"/>
    <w:lvl w:ilvl="0">
      <w:start w:val="7"/>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014725338">
    <w:abstractNumId w:val="16"/>
  </w:num>
  <w:num w:numId="2" w16cid:durableId="2022006856">
    <w:abstractNumId w:val="38"/>
  </w:num>
  <w:num w:numId="3" w16cid:durableId="1109281397">
    <w:abstractNumId w:val="33"/>
  </w:num>
  <w:num w:numId="4" w16cid:durableId="1022051209">
    <w:abstractNumId w:val="22"/>
  </w:num>
  <w:num w:numId="5" w16cid:durableId="740178041">
    <w:abstractNumId w:val="15"/>
  </w:num>
  <w:num w:numId="6" w16cid:durableId="988486343">
    <w:abstractNumId w:val="51"/>
  </w:num>
  <w:num w:numId="7" w16cid:durableId="581180371">
    <w:abstractNumId w:val="36"/>
  </w:num>
  <w:num w:numId="8" w16cid:durableId="855466190">
    <w:abstractNumId w:val="60"/>
  </w:num>
  <w:num w:numId="9" w16cid:durableId="739256442">
    <w:abstractNumId w:val="57"/>
  </w:num>
  <w:num w:numId="10" w16cid:durableId="744038180">
    <w:abstractNumId w:val="57"/>
  </w:num>
  <w:num w:numId="11" w16cid:durableId="1137798553">
    <w:abstractNumId w:val="64"/>
  </w:num>
  <w:num w:numId="12" w16cid:durableId="1898592375">
    <w:abstractNumId w:val="24"/>
  </w:num>
  <w:num w:numId="13" w16cid:durableId="922570215">
    <w:abstractNumId w:val="29"/>
  </w:num>
  <w:num w:numId="14" w16cid:durableId="654725510">
    <w:abstractNumId w:val="13"/>
  </w:num>
  <w:num w:numId="15" w16cid:durableId="1902594029">
    <w:abstractNumId w:val="58"/>
  </w:num>
  <w:num w:numId="16" w16cid:durableId="1586067190">
    <w:abstractNumId w:val="69"/>
  </w:num>
  <w:num w:numId="17" w16cid:durableId="1974827295">
    <w:abstractNumId w:val="62"/>
  </w:num>
  <w:num w:numId="18" w16cid:durableId="1936937824">
    <w:abstractNumId w:val="26"/>
  </w:num>
  <w:num w:numId="19" w16cid:durableId="315960131">
    <w:abstractNumId w:val="35"/>
  </w:num>
  <w:num w:numId="20" w16cid:durableId="23790963">
    <w:abstractNumId w:val="43"/>
  </w:num>
  <w:num w:numId="21" w16cid:durableId="1780559762">
    <w:abstractNumId w:val="48"/>
  </w:num>
  <w:num w:numId="22" w16cid:durableId="759522349">
    <w:abstractNumId w:val="41"/>
  </w:num>
  <w:num w:numId="23" w16cid:durableId="721945210">
    <w:abstractNumId w:val="30"/>
  </w:num>
  <w:num w:numId="24" w16cid:durableId="507332634">
    <w:abstractNumId w:val="63"/>
  </w:num>
  <w:num w:numId="25" w16cid:durableId="2115900079">
    <w:abstractNumId w:val="42"/>
  </w:num>
  <w:num w:numId="26" w16cid:durableId="1970554614">
    <w:abstractNumId w:val="20"/>
  </w:num>
  <w:num w:numId="27" w16cid:durableId="728186121">
    <w:abstractNumId w:val="17"/>
  </w:num>
  <w:num w:numId="28" w16cid:durableId="219903409">
    <w:abstractNumId w:val="46"/>
  </w:num>
  <w:num w:numId="29" w16cid:durableId="1351832287">
    <w:abstractNumId w:val="0"/>
    <w:lvlOverride w:ilvl="0">
      <w:lvl w:ilvl="0">
        <w:numFmt w:val="bullet"/>
        <w:lvlText w:val="-"/>
        <w:legacy w:legacy="1" w:legacySpace="120" w:legacyIndent="360"/>
        <w:lvlJc w:val="left"/>
        <w:pPr>
          <w:ind w:left="360" w:hanging="360"/>
        </w:pPr>
      </w:lvl>
    </w:lvlOverride>
  </w:num>
  <w:num w:numId="30" w16cid:durableId="1037706561">
    <w:abstractNumId w:val="12"/>
  </w:num>
  <w:num w:numId="31" w16cid:durableId="872039697">
    <w:abstractNumId w:val="52"/>
  </w:num>
  <w:num w:numId="32" w16cid:durableId="1644774684">
    <w:abstractNumId w:val="47"/>
  </w:num>
  <w:num w:numId="33" w16cid:durableId="1335650450">
    <w:abstractNumId w:val="65"/>
  </w:num>
  <w:num w:numId="34" w16cid:durableId="1539010913">
    <w:abstractNumId w:val="32"/>
  </w:num>
  <w:num w:numId="35" w16cid:durableId="1854104925">
    <w:abstractNumId w:val="45"/>
  </w:num>
  <w:num w:numId="36" w16cid:durableId="155343035">
    <w:abstractNumId w:val="66"/>
  </w:num>
  <w:num w:numId="37" w16cid:durableId="82069401">
    <w:abstractNumId w:val="14"/>
  </w:num>
  <w:num w:numId="38" w16cid:durableId="1144352962">
    <w:abstractNumId w:val="56"/>
  </w:num>
  <w:num w:numId="39" w16cid:durableId="1398018280">
    <w:abstractNumId w:val="50"/>
  </w:num>
  <w:num w:numId="40" w16cid:durableId="1915049067">
    <w:abstractNumId w:val="55"/>
  </w:num>
  <w:num w:numId="41" w16cid:durableId="1672832129">
    <w:abstractNumId w:val="39"/>
  </w:num>
  <w:num w:numId="42" w16cid:durableId="785850334">
    <w:abstractNumId w:val="61"/>
  </w:num>
  <w:num w:numId="43" w16cid:durableId="143549565">
    <w:abstractNumId w:val="21"/>
  </w:num>
  <w:num w:numId="44" w16cid:durableId="1505510490">
    <w:abstractNumId w:val="40"/>
  </w:num>
  <w:num w:numId="45" w16cid:durableId="2125423624">
    <w:abstractNumId w:val="54"/>
  </w:num>
  <w:num w:numId="46" w16cid:durableId="1835295160">
    <w:abstractNumId w:val="23"/>
  </w:num>
  <w:num w:numId="47" w16cid:durableId="311713987">
    <w:abstractNumId w:val="53"/>
  </w:num>
  <w:num w:numId="48" w16cid:durableId="162935605">
    <w:abstractNumId w:val="25"/>
  </w:num>
  <w:num w:numId="49" w16cid:durableId="1238398586">
    <w:abstractNumId w:val="49"/>
  </w:num>
  <w:num w:numId="50" w16cid:durableId="774909755">
    <w:abstractNumId w:val="27"/>
  </w:num>
  <w:num w:numId="51" w16cid:durableId="1730419602">
    <w:abstractNumId w:val="59"/>
  </w:num>
  <w:num w:numId="52" w16cid:durableId="263460750">
    <w:abstractNumId w:val="37"/>
  </w:num>
  <w:num w:numId="53" w16cid:durableId="1922325858">
    <w:abstractNumId w:val="34"/>
  </w:num>
  <w:num w:numId="54" w16cid:durableId="806898878">
    <w:abstractNumId w:val="28"/>
  </w:num>
  <w:num w:numId="55" w16cid:durableId="611206018">
    <w:abstractNumId w:val="31"/>
  </w:num>
  <w:num w:numId="56" w16cid:durableId="2023776354">
    <w:abstractNumId w:val="44"/>
  </w:num>
  <w:num w:numId="57" w16cid:durableId="383799990">
    <w:abstractNumId w:val="67"/>
  </w:num>
  <w:num w:numId="58" w16cid:durableId="2008053924">
    <w:abstractNumId w:val="19"/>
  </w:num>
  <w:num w:numId="59" w16cid:durableId="909968063">
    <w:abstractNumId w:val="18"/>
  </w:num>
  <w:num w:numId="60" w16cid:durableId="149370187">
    <w:abstractNumId w:val="0"/>
    <w:lvlOverride w:ilvl="0">
      <w:lvl w:ilvl="0">
        <w:numFmt w:val="bullet"/>
        <w:lvlText w:val="-"/>
        <w:legacy w:legacy="1" w:legacySpace="120" w:legacyIndent="360"/>
        <w:lvlJc w:val="left"/>
        <w:pPr>
          <w:ind w:left="360" w:hanging="360"/>
        </w:pPr>
      </w:lvl>
    </w:lvlOverride>
  </w:num>
  <w:num w:numId="61" w16cid:durableId="1991400247">
    <w:abstractNumId w:val="6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6F"/>
    <w:rsid w:val="00000FF6"/>
    <w:rsid w:val="0000114B"/>
    <w:rsid w:val="0000114C"/>
    <w:rsid w:val="00001C84"/>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41BD"/>
    <w:rsid w:val="000141E9"/>
    <w:rsid w:val="000144EE"/>
    <w:rsid w:val="000153E2"/>
    <w:rsid w:val="0001561B"/>
    <w:rsid w:val="00015E7F"/>
    <w:rsid w:val="00015FDE"/>
    <w:rsid w:val="00016965"/>
    <w:rsid w:val="00023F9B"/>
    <w:rsid w:val="00024EA4"/>
    <w:rsid w:val="000261D3"/>
    <w:rsid w:val="00026D90"/>
    <w:rsid w:val="000274C0"/>
    <w:rsid w:val="000306D2"/>
    <w:rsid w:val="00030972"/>
    <w:rsid w:val="00030BB9"/>
    <w:rsid w:val="000333CE"/>
    <w:rsid w:val="000339C6"/>
    <w:rsid w:val="00034CE8"/>
    <w:rsid w:val="00035A62"/>
    <w:rsid w:val="00036209"/>
    <w:rsid w:val="00036420"/>
    <w:rsid w:val="00036461"/>
    <w:rsid w:val="00036A69"/>
    <w:rsid w:val="00037097"/>
    <w:rsid w:val="00037441"/>
    <w:rsid w:val="00037460"/>
    <w:rsid w:val="00040B8E"/>
    <w:rsid w:val="000418DB"/>
    <w:rsid w:val="0004190B"/>
    <w:rsid w:val="000424F2"/>
    <w:rsid w:val="00043A5D"/>
    <w:rsid w:val="00043F77"/>
    <w:rsid w:val="0004406F"/>
    <w:rsid w:val="0004451E"/>
    <w:rsid w:val="00044B39"/>
    <w:rsid w:val="00045612"/>
    <w:rsid w:val="00045CD4"/>
    <w:rsid w:val="00046022"/>
    <w:rsid w:val="00046B32"/>
    <w:rsid w:val="00047518"/>
    <w:rsid w:val="00050483"/>
    <w:rsid w:val="00051332"/>
    <w:rsid w:val="0005176A"/>
    <w:rsid w:val="00051AE3"/>
    <w:rsid w:val="00051AEF"/>
    <w:rsid w:val="00052186"/>
    <w:rsid w:val="000524EA"/>
    <w:rsid w:val="00052686"/>
    <w:rsid w:val="0005346E"/>
    <w:rsid w:val="00053F04"/>
    <w:rsid w:val="0005417B"/>
    <w:rsid w:val="00055CDD"/>
    <w:rsid w:val="000561AC"/>
    <w:rsid w:val="0005649B"/>
    <w:rsid w:val="00056EFB"/>
    <w:rsid w:val="000600C7"/>
    <w:rsid w:val="00061445"/>
    <w:rsid w:val="000624EA"/>
    <w:rsid w:val="0006266D"/>
    <w:rsid w:val="00062818"/>
    <w:rsid w:val="00065C09"/>
    <w:rsid w:val="00065C69"/>
    <w:rsid w:val="0006609D"/>
    <w:rsid w:val="00066AC8"/>
    <w:rsid w:val="000676CD"/>
    <w:rsid w:val="00067B45"/>
    <w:rsid w:val="00070081"/>
    <w:rsid w:val="0007164D"/>
    <w:rsid w:val="00071DC4"/>
    <w:rsid w:val="00071E03"/>
    <w:rsid w:val="000737B5"/>
    <w:rsid w:val="00073861"/>
    <w:rsid w:val="00074035"/>
    <w:rsid w:val="000742B3"/>
    <w:rsid w:val="000753F1"/>
    <w:rsid w:val="00076A42"/>
    <w:rsid w:val="00077AE0"/>
    <w:rsid w:val="000802F8"/>
    <w:rsid w:val="0008106A"/>
    <w:rsid w:val="00084BA0"/>
    <w:rsid w:val="000859D3"/>
    <w:rsid w:val="00086702"/>
    <w:rsid w:val="00086F0D"/>
    <w:rsid w:val="0008720E"/>
    <w:rsid w:val="00087224"/>
    <w:rsid w:val="0008728B"/>
    <w:rsid w:val="00091443"/>
    <w:rsid w:val="000926CA"/>
    <w:rsid w:val="0009304F"/>
    <w:rsid w:val="00095148"/>
    <w:rsid w:val="0009604A"/>
    <w:rsid w:val="00096CA6"/>
    <w:rsid w:val="00096F6C"/>
    <w:rsid w:val="0009784B"/>
    <w:rsid w:val="000A0DD0"/>
    <w:rsid w:val="000A17B7"/>
    <w:rsid w:val="000A2775"/>
    <w:rsid w:val="000A3471"/>
    <w:rsid w:val="000A356F"/>
    <w:rsid w:val="000A4F02"/>
    <w:rsid w:val="000A56CC"/>
    <w:rsid w:val="000A58B1"/>
    <w:rsid w:val="000A5BE4"/>
    <w:rsid w:val="000A5DFA"/>
    <w:rsid w:val="000A5E67"/>
    <w:rsid w:val="000A662B"/>
    <w:rsid w:val="000A6AE7"/>
    <w:rsid w:val="000A7765"/>
    <w:rsid w:val="000B00C7"/>
    <w:rsid w:val="000B050E"/>
    <w:rsid w:val="000B07B2"/>
    <w:rsid w:val="000B425D"/>
    <w:rsid w:val="000B7136"/>
    <w:rsid w:val="000B7375"/>
    <w:rsid w:val="000B7494"/>
    <w:rsid w:val="000B7BEA"/>
    <w:rsid w:val="000C06D6"/>
    <w:rsid w:val="000C25B9"/>
    <w:rsid w:val="000C2EB5"/>
    <w:rsid w:val="000C33CA"/>
    <w:rsid w:val="000C3868"/>
    <w:rsid w:val="000C38D7"/>
    <w:rsid w:val="000C40DB"/>
    <w:rsid w:val="000C44CA"/>
    <w:rsid w:val="000C4B6F"/>
    <w:rsid w:val="000C7B83"/>
    <w:rsid w:val="000D2661"/>
    <w:rsid w:val="000D384E"/>
    <w:rsid w:val="000D559F"/>
    <w:rsid w:val="000D786A"/>
    <w:rsid w:val="000D7D55"/>
    <w:rsid w:val="000D7EFE"/>
    <w:rsid w:val="000E0583"/>
    <w:rsid w:val="000E2376"/>
    <w:rsid w:val="000E367D"/>
    <w:rsid w:val="000E3FA8"/>
    <w:rsid w:val="000E4B31"/>
    <w:rsid w:val="000E6133"/>
    <w:rsid w:val="000E7491"/>
    <w:rsid w:val="000E766B"/>
    <w:rsid w:val="000E7856"/>
    <w:rsid w:val="000F013C"/>
    <w:rsid w:val="000F2E18"/>
    <w:rsid w:val="000F3002"/>
    <w:rsid w:val="000F3742"/>
    <w:rsid w:val="000F52EC"/>
    <w:rsid w:val="000F5B7B"/>
    <w:rsid w:val="000F6D3A"/>
    <w:rsid w:val="000F6FF1"/>
    <w:rsid w:val="000F7BD1"/>
    <w:rsid w:val="000F7E1A"/>
    <w:rsid w:val="00101473"/>
    <w:rsid w:val="00102C21"/>
    <w:rsid w:val="00103424"/>
    <w:rsid w:val="001038EF"/>
    <w:rsid w:val="00103CAE"/>
    <w:rsid w:val="001053C0"/>
    <w:rsid w:val="00106479"/>
    <w:rsid w:val="00106B83"/>
    <w:rsid w:val="00107123"/>
    <w:rsid w:val="001072B1"/>
    <w:rsid w:val="00107553"/>
    <w:rsid w:val="0010791C"/>
    <w:rsid w:val="00110C98"/>
    <w:rsid w:val="00111290"/>
    <w:rsid w:val="00111CEA"/>
    <w:rsid w:val="00111FAB"/>
    <w:rsid w:val="00112E19"/>
    <w:rsid w:val="0011313A"/>
    <w:rsid w:val="001153D2"/>
    <w:rsid w:val="00115783"/>
    <w:rsid w:val="00115D7E"/>
    <w:rsid w:val="00116365"/>
    <w:rsid w:val="00116976"/>
    <w:rsid w:val="001178C4"/>
    <w:rsid w:val="00117EB5"/>
    <w:rsid w:val="00120CCD"/>
    <w:rsid w:val="00121FE3"/>
    <w:rsid w:val="0012395D"/>
    <w:rsid w:val="00123EC7"/>
    <w:rsid w:val="00126C8B"/>
    <w:rsid w:val="001312CF"/>
    <w:rsid w:val="00133BB4"/>
    <w:rsid w:val="00133FFD"/>
    <w:rsid w:val="0013411F"/>
    <w:rsid w:val="00135E22"/>
    <w:rsid w:val="00137169"/>
    <w:rsid w:val="00137C15"/>
    <w:rsid w:val="001404B7"/>
    <w:rsid w:val="001406B7"/>
    <w:rsid w:val="001409DF"/>
    <w:rsid w:val="00140BAA"/>
    <w:rsid w:val="00142C83"/>
    <w:rsid w:val="001451C0"/>
    <w:rsid w:val="001467AE"/>
    <w:rsid w:val="00147F31"/>
    <w:rsid w:val="00152921"/>
    <w:rsid w:val="00152F28"/>
    <w:rsid w:val="00153112"/>
    <w:rsid w:val="00153CB7"/>
    <w:rsid w:val="00154884"/>
    <w:rsid w:val="0015559E"/>
    <w:rsid w:val="001555A7"/>
    <w:rsid w:val="00156C0B"/>
    <w:rsid w:val="00157AF7"/>
    <w:rsid w:val="00157CB0"/>
    <w:rsid w:val="00157F52"/>
    <w:rsid w:val="00162979"/>
    <w:rsid w:val="00162D47"/>
    <w:rsid w:val="0016334A"/>
    <w:rsid w:val="0016555C"/>
    <w:rsid w:val="00165796"/>
    <w:rsid w:val="00165841"/>
    <w:rsid w:val="0016698D"/>
    <w:rsid w:val="0017028B"/>
    <w:rsid w:val="001711A8"/>
    <w:rsid w:val="001759E8"/>
    <w:rsid w:val="00176F46"/>
    <w:rsid w:val="001771EE"/>
    <w:rsid w:val="00177253"/>
    <w:rsid w:val="001777E3"/>
    <w:rsid w:val="00177E10"/>
    <w:rsid w:val="001807BF"/>
    <w:rsid w:val="00181124"/>
    <w:rsid w:val="00181E95"/>
    <w:rsid w:val="0018335F"/>
    <w:rsid w:val="00185B95"/>
    <w:rsid w:val="0018618B"/>
    <w:rsid w:val="00187ACD"/>
    <w:rsid w:val="00187D69"/>
    <w:rsid w:val="00190159"/>
    <w:rsid w:val="0019116E"/>
    <w:rsid w:val="00192AA9"/>
    <w:rsid w:val="00192BDB"/>
    <w:rsid w:val="001943F9"/>
    <w:rsid w:val="001A1145"/>
    <w:rsid w:val="001A1B86"/>
    <w:rsid w:val="001A2036"/>
    <w:rsid w:val="001A42C9"/>
    <w:rsid w:val="001A4F6D"/>
    <w:rsid w:val="001A7AB3"/>
    <w:rsid w:val="001A7BCB"/>
    <w:rsid w:val="001B1546"/>
    <w:rsid w:val="001B1E6B"/>
    <w:rsid w:val="001B362B"/>
    <w:rsid w:val="001B3B90"/>
    <w:rsid w:val="001B4B7D"/>
    <w:rsid w:val="001B5994"/>
    <w:rsid w:val="001B6BCF"/>
    <w:rsid w:val="001C010E"/>
    <w:rsid w:val="001C1252"/>
    <w:rsid w:val="001C18C6"/>
    <w:rsid w:val="001C3E80"/>
    <w:rsid w:val="001C42E7"/>
    <w:rsid w:val="001C4405"/>
    <w:rsid w:val="001C4546"/>
    <w:rsid w:val="001C50FB"/>
    <w:rsid w:val="001C538C"/>
    <w:rsid w:val="001C6155"/>
    <w:rsid w:val="001C6392"/>
    <w:rsid w:val="001C69D3"/>
    <w:rsid w:val="001C7194"/>
    <w:rsid w:val="001D05B1"/>
    <w:rsid w:val="001D1BF6"/>
    <w:rsid w:val="001D3173"/>
    <w:rsid w:val="001D365E"/>
    <w:rsid w:val="001D3EE0"/>
    <w:rsid w:val="001D5F76"/>
    <w:rsid w:val="001D6B55"/>
    <w:rsid w:val="001D6DDE"/>
    <w:rsid w:val="001D6E20"/>
    <w:rsid w:val="001E188D"/>
    <w:rsid w:val="001E28A2"/>
    <w:rsid w:val="001E3E42"/>
    <w:rsid w:val="001E51E2"/>
    <w:rsid w:val="001E5B93"/>
    <w:rsid w:val="001E5E1D"/>
    <w:rsid w:val="001E6C38"/>
    <w:rsid w:val="001E6D9D"/>
    <w:rsid w:val="001E7E2F"/>
    <w:rsid w:val="001F000A"/>
    <w:rsid w:val="001F0151"/>
    <w:rsid w:val="001F0EB0"/>
    <w:rsid w:val="001F1E21"/>
    <w:rsid w:val="001F265A"/>
    <w:rsid w:val="001F2F2D"/>
    <w:rsid w:val="001F3652"/>
    <w:rsid w:val="001F5E8B"/>
    <w:rsid w:val="001F66E2"/>
    <w:rsid w:val="001F6B7B"/>
    <w:rsid w:val="00200AC4"/>
    <w:rsid w:val="00201AB9"/>
    <w:rsid w:val="00202182"/>
    <w:rsid w:val="002021CE"/>
    <w:rsid w:val="00203025"/>
    <w:rsid w:val="002032F7"/>
    <w:rsid w:val="0020501F"/>
    <w:rsid w:val="00205933"/>
    <w:rsid w:val="0020721B"/>
    <w:rsid w:val="00207467"/>
    <w:rsid w:val="00207C01"/>
    <w:rsid w:val="0021066F"/>
    <w:rsid w:val="002118A3"/>
    <w:rsid w:val="0021205A"/>
    <w:rsid w:val="0021324E"/>
    <w:rsid w:val="00214636"/>
    <w:rsid w:val="002158D2"/>
    <w:rsid w:val="00216643"/>
    <w:rsid w:val="00216E01"/>
    <w:rsid w:val="0021745A"/>
    <w:rsid w:val="00217742"/>
    <w:rsid w:val="0022013E"/>
    <w:rsid w:val="002210C7"/>
    <w:rsid w:val="00221E46"/>
    <w:rsid w:val="00222722"/>
    <w:rsid w:val="00222CA1"/>
    <w:rsid w:val="00223142"/>
    <w:rsid w:val="00223713"/>
    <w:rsid w:val="00223D74"/>
    <w:rsid w:val="002249BD"/>
    <w:rsid w:val="00224E52"/>
    <w:rsid w:val="002266CF"/>
    <w:rsid w:val="002271E1"/>
    <w:rsid w:val="002278B6"/>
    <w:rsid w:val="002306B5"/>
    <w:rsid w:val="002307AE"/>
    <w:rsid w:val="00230E8C"/>
    <w:rsid w:val="0023117C"/>
    <w:rsid w:val="002311CB"/>
    <w:rsid w:val="002324B6"/>
    <w:rsid w:val="00232BCA"/>
    <w:rsid w:val="00232BDE"/>
    <w:rsid w:val="002348EA"/>
    <w:rsid w:val="00240735"/>
    <w:rsid w:val="002409C6"/>
    <w:rsid w:val="00240FB3"/>
    <w:rsid w:val="0024187A"/>
    <w:rsid w:val="00241EC7"/>
    <w:rsid w:val="002422B8"/>
    <w:rsid w:val="00243217"/>
    <w:rsid w:val="00244051"/>
    <w:rsid w:val="00246949"/>
    <w:rsid w:val="00246F6C"/>
    <w:rsid w:val="00247F18"/>
    <w:rsid w:val="00251141"/>
    <w:rsid w:val="002526D2"/>
    <w:rsid w:val="00252E2A"/>
    <w:rsid w:val="00252F97"/>
    <w:rsid w:val="00253104"/>
    <w:rsid w:val="00253227"/>
    <w:rsid w:val="002533E7"/>
    <w:rsid w:val="00253FCE"/>
    <w:rsid w:val="002549E7"/>
    <w:rsid w:val="0025582D"/>
    <w:rsid w:val="0025626B"/>
    <w:rsid w:val="00256C3A"/>
    <w:rsid w:val="002620A1"/>
    <w:rsid w:val="002622BD"/>
    <w:rsid w:val="002623D5"/>
    <w:rsid w:val="00263C87"/>
    <w:rsid w:val="002644B4"/>
    <w:rsid w:val="002667D8"/>
    <w:rsid w:val="00266F93"/>
    <w:rsid w:val="0026736E"/>
    <w:rsid w:val="00267902"/>
    <w:rsid w:val="002708C3"/>
    <w:rsid w:val="00272C30"/>
    <w:rsid w:val="00272F19"/>
    <w:rsid w:val="00273C55"/>
    <w:rsid w:val="002746C8"/>
    <w:rsid w:val="00275111"/>
    <w:rsid w:val="002758AA"/>
    <w:rsid w:val="00275E5B"/>
    <w:rsid w:val="002768B6"/>
    <w:rsid w:val="00277B20"/>
    <w:rsid w:val="00281D1A"/>
    <w:rsid w:val="00283644"/>
    <w:rsid w:val="00283B77"/>
    <w:rsid w:val="00283CE3"/>
    <w:rsid w:val="00283CFA"/>
    <w:rsid w:val="00284963"/>
    <w:rsid w:val="00286594"/>
    <w:rsid w:val="00286EB1"/>
    <w:rsid w:val="00286F64"/>
    <w:rsid w:val="00287EEA"/>
    <w:rsid w:val="0029094C"/>
    <w:rsid w:val="002913BD"/>
    <w:rsid w:val="002923B8"/>
    <w:rsid w:val="002925F4"/>
    <w:rsid w:val="00292F47"/>
    <w:rsid w:val="00293D5B"/>
    <w:rsid w:val="00294446"/>
    <w:rsid w:val="00295364"/>
    <w:rsid w:val="002A005A"/>
    <w:rsid w:val="002A0281"/>
    <w:rsid w:val="002A0918"/>
    <w:rsid w:val="002A092E"/>
    <w:rsid w:val="002A0F54"/>
    <w:rsid w:val="002A1836"/>
    <w:rsid w:val="002A1BEC"/>
    <w:rsid w:val="002A1F34"/>
    <w:rsid w:val="002A5371"/>
    <w:rsid w:val="002A58A4"/>
    <w:rsid w:val="002A7B20"/>
    <w:rsid w:val="002A7D15"/>
    <w:rsid w:val="002B3A1E"/>
    <w:rsid w:val="002B4B8D"/>
    <w:rsid w:val="002B73E5"/>
    <w:rsid w:val="002B756B"/>
    <w:rsid w:val="002C074C"/>
    <w:rsid w:val="002C1A55"/>
    <w:rsid w:val="002C27F9"/>
    <w:rsid w:val="002C2FEF"/>
    <w:rsid w:val="002C3071"/>
    <w:rsid w:val="002C48E9"/>
    <w:rsid w:val="002C4EA7"/>
    <w:rsid w:val="002C50D5"/>
    <w:rsid w:val="002C5F62"/>
    <w:rsid w:val="002C7082"/>
    <w:rsid w:val="002D0E63"/>
    <w:rsid w:val="002D1314"/>
    <w:rsid w:val="002D1C08"/>
    <w:rsid w:val="002D299A"/>
    <w:rsid w:val="002D3ABF"/>
    <w:rsid w:val="002D4DEC"/>
    <w:rsid w:val="002D7362"/>
    <w:rsid w:val="002D797A"/>
    <w:rsid w:val="002E0095"/>
    <w:rsid w:val="002E04BD"/>
    <w:rsid w:val="002E1675"/>
    <w:rsid w:val="002E240B"/>
    <w:rsid w:val="002E24CE"/>
    <w:rsid w:val="002E2AFD"/>
    <w:rsid w:val="002E3662"/>
    <w:rsid w:val="002E379F"/>
    <w:rsid w:val="002E5A49"/>
    <w:rsid w:val="002E5C0D"/>
    <w:rsid w:val="002E5E39"/>
    <w:rsid w:val="002E6142"/>
    <w:rsid w:val="002E6D5B"/>
    <w:rsid w:val="002E703B"/>
    <w:rsid w:val="002E76ED"/>
    <w:rsid w:val="002E795D"/>
    <w:rsid w:val="002F1129"/>
    <w:rsid w:val="002F2024"/>
    <w:rsid w:val="002F21EF"/>
    <w:rsid w:val="002F24AF"/>
    <w:rsid w:val="002F29A9"/>
    <w:rsid w:val="002F2E6B"/>
    <w:rsid w:val="002F3100"/>
    <w:rsid w:val="002F53FA"/>
    <w:rsid w:val="002F74B9"/>
    <w:rsid w:val="002F7676"/>
    <w:rsid w:val="00301055"/>
    <w:rsid w:val="003010A7"/>
    <w:rsid w:val="00301417"/>
    <w:rsid w:val="0030238E"/>
    <w:rsid w:val="003027B0"/>
    <w:rsid w:val="00303EFF"/>
    <w:rsid w:val="003047D8"/>
    <w:rsid w:val="00304D54"/>
    <w:rsid w:val="0030515F"/>
    <w:rsid w:val="0030547C"/>
    <w:rsid w:val="0030686F"/>
    <w:rsid w:val="00306CF8"/>
    <w:rsid w:val="003070A7"/>
    <w:rsid w:val="00310E0E"/>
    <w:rsid w:val="003110CE"/>
    <w:rsid w:val="00312552"/>
    <w:rsid w:val="0031354B"/>
    <w:rsid w:val="00314EE4"/>
    <w:rsid w:val="00314F60"/>
    <w:rsid w:val="00315AC3"/>
    <w:rsid w:val="003169CD"/>
    <w:rsid w:val="00317D78"/>
    <w:rsid w:val="003202DB"/>
    <w:rsid w:val="00320679"/>
    <w:rsid w:val="0032112A"/>
    <w:rsid w:val="00321AF1"/>
    <w:rsid w:val="0032240B"/>
    <w:rsid w:val="0032241C"/>
    <w:rsid w:val="0032449A"/>
    <w:rsid w:val="00325CE9"/>
    <w:rsid w:val="00326643"/>
    <w:rsid w:val="003270A7"/>
    <w:rsid w:val="00327B8C"/>
    <w:rsid w:val="0033064A"/>
    <w:rsid w:val="00330740"/>
    <w:rsid w:val="00330BF5"/>
    <w:rsid w:val="00330E7D"/>
    <w:rsid w:val="0033225A"/>
    <w:rsid w:val="003323A7"/>
    <w:rsid w:val="003325F2"/>
    <w:rsid w:val="0033278B"/>
    <w:rsid w:val="003330F3"/>
    <w:rsid w:val="00333D2E"/>
    <w:rsid w:val="00333FFD"/>
    <w:rsid w:val="003364AE"/>
    <w:rsid w:val="00336EA1"/>
    <w:rsid w:val="003372FE"/>
    <w:rsid w:val="003373B1"/>
    <w:rsid w:val="003424A5"/>
    <w:rsid w:val="00344754"/>
    <w:rsid w:val="0034477C"/>
    <w:rsid w:val="003447AB"/>
    <w:rsid w:val="003447F7"/>
    <w:rsid w:val="00344891"/>
    <w:rsid w:val="003449B0"/>
    <w:rsid w:val="00345266"/>
    <w:rsid w:val="00345384"/>
    <w:rsid w:val="00345724"/>
    <w:rsid w:val="00346121"/>
    <w:rsid w:val="00346223"/>
    <w:rsid w:val="00347016"/>
    <w:rsid w:val="00347A68"/>
    <w:rsid w:val="00347EB4"/>
    <w:rsid w:val="00350499"/>
    <w:rsid w:val="0035052A"/>
    <w:rsid w:val="00350F24"/>
    <w:rsid w:val="00351ACE"/>
    <w:rsid w:val="00352025"/>
    <w:rsid w:val="003557D3"/>
    <w:rsid w:val="003573BB"/>
    <w:rsid w:val="00357CDE"/>
    <w:rsid w:val="00360425"/>
    <w:rsid w:val="00360BE4"/>
    <w:rsid w:val="0036102F"/>
    <w:rsid w:val="00361A41"/>
    <w:rsid w:val="003639A2"/>
    <w:rsid w:val="00364F69"/>
    <w:rsid w:val="00365651"/>
    <w:rsid w:val="00371409"/>
    <w:rsid w:val="003721F3"/>
    <w:rsid w:val="0037388B"/>
    <w:rsid w:val="003739B2"/>
    <w:rsid w:val="00373D04"/>
    <w:rsid w:val="00373F89"/>
    <w:rsid w:val="00374696"/>
    <w:rsid w:val="00374A7A"/>
    <w:rsid w:val="00375881"/>
    <w:rsid w:val="00376ACA"/>
    <w:rsid w:val="00377578"/>
    <w:rsid w:val="00380ABD"/>
    <w:rsid w:val="00381307"/>
    <w:rsid w:val="0038171B"/>
    <w:rsid w:val="00381A14"/>
    <w:rsid w:val="00381CCB"/>
    <w:rsid w:val="003824FB"/>
    <w:rsid w:val="0038261E"/>
    <w:rsid w:val="00384C15"/>
    <w:rsid w:val="0038562C"/>
    <w:rsid w:val="00385844"/>
    <w:rsid w:val="0038608B"/>
    <w:rsid w:val="00386362"/>
    <w:rsid w:val="00386ACD"/>
    <w:rsid w:val="0038719E"/>
    <w:rsid w:val="00390429"/>
    <w:rsid w:val="00390BBF"/>
    <w:rsid w:val="00390D11"/>
    <w:rsid w:val="00392624"/>
    <w:rsid w:val="0039480D"/>
    <w:rsid w:val="0039639F"/>
    <w:rsid w:val="00397315"/>
    <w:rsid w:val="00397418"/>
    <w:rsid w:val="003A065A"/>
    <w:rsid w:val="003A0AC4"/>
    <w:rsid w:val="003A0C4D"/>
    <w:rsid w:val="003A1839"/>
    <w:rsid w:val="003A2396"/>
    <w:rsid w:val="003A248D"/>
    <w:rsid w:val="003A480E"/>
    <w:rsid w:val="003A5200"/>
    <w:rsid w:val="003A565C"/>
    <w:rsid w:val="003A5AC8"/>
    <w:rsid w:val="003A5E43"/>
    <w:rsid w:val="003A613E"/>
    <w:rsid w:val="003A7C27"/>
    <w:rsid w:val="003A7E22"/>
    <w:rsid w:val="003B09BD"/>
    <w:rsid w:val="003B10B2"/>
    <w:rsid w:val="003B2483"/>
    <w:rsid w:val="003B2FB1"/>
    <w:rsid w:val="003B3C06"/>
    <w:rsid w:val="003B3CAE"/>
    <w:rsid w:val="003B472F"/>
    <w:rsid w:val="003B7935"/>
    <w:rsid w:val="003B7E69"/>
    <w:rsid w:val="003C23A4"/>
    <w:rsid w:val="003C24A3"/>
    <w:rsid w:val="003C2564"/>
    <w:rsid w:val="003C2B23"/>
    <w:rsid w:val="003C304D"/>
    <w:rsid w:val="003C3EA9"/>
    <w:rsid w:val="003C3F42"/>
    <w:rsid w:val="003C4B39"/>
    <w:rsid w:val="003C77CD"/>
    <w:rsid w:val="003C7B7C"/>
    <w:rsid w:val="003D07F8"/>
    <w:rsid w:val="003D229B"/>
    <w:rsid w:val="003D2A5E"/>
    <w:rsid w:val="003D2C77"/>
    <w:rsid w:val="003D2EF7"/>
    <w:rsid w:val="003D411B"/>
    <w:rsid w:val="003D426F"/>
    <w:rsid w:val="003D68FA"/>
    <w:rsid w:val="003D7275"/>
    <w:rsid w:val="003D75A0"/>
    <w:rsid w:val="003E00B9"/>
    <w:rsid w:val="003E0260"/>
    <w:rsid w:val="003E083B"/>
    <w:rsid w:val="003E09BA"/>
    <w:rsid w:val="003E1047"/>
    <w:rsid w:val="003E2528"/>
    <w:rsid w:val="003E2BAF"/>
    <w:rsid w:val="003E37EE"/>
    <w:rsid w:val="003E38EF"/>
    <w:rsid w:val="003E4570"/>
    <w:rsid w:val="003E56C4"/>
    <w:rsid w:val="003E5C70"/>
    <w:rsid w:val="003E6770"/>
    <w:rsid w:val="003F0162"/>
    <w:rsid w:val="003F0194"/>
    <w:rsid w:val="003F0ACA"/>
    <w:rsid w:val="003F0B80"/>
    <w:rsid w:val="003F17C7"/>
    <w:rsid w:val="003F2CAF"/>
    <w:rsid w:val="003F3548"/>
    <w:rsid w:val="003F39C3"/>
    <w:rsid w:val="003F463D"/>
    <w:rsid w:val="003F49C9"/>
    <w:rsid w:val="003F583D"/>
    <w:rsid w:val="003F6E62"/>
    <w:rsid w:val="003F6EAD"/>
    <w:rsid w:val="003F7AD7"/>
    <w:rsid w:val="00400804"/>
    <w:rsid w:val="00400F4D"/>
    <w:rsid w:val="0040127E"/>
    <w:rsid w:val="004015D5"/>
    <w:rsid w:val="00403A1D"/>
    <w:rsid w:val="00404E0F"/>
    <w:rsid w:val="00407132"/>
    <w:rsid w:val="004076E5"/>
    <w:rsid w:val="004113F8"/>
    <w:rsid w:val="00411A7E"/>
    <w:rsid w:val="00412070"/>
    <w:rsid w:val="00412849"/>
    <w:rsid w:val="00412C67"/>
    <w:rsid w:val="00414884"/>
    <w:rsid w:val="00414A56"/>
    <w:rsid w:val="00414D09"/>
    <w:rsid w:val="0042020D"/>
    <w:rsid w:val="004209D3"/>
    <w:rsid w:val="00420FC6"/>
    <w:rsid w:val="004214FF"/>
    <w:rsid w:val="004219E6"/>
    <w:rsid w:val="00421D5E"/>
    <w:rsid w:val="0042235D"/>
    <w:rsid w:val="004229CB"/>
    <w:rsid w:val="00422A54"/>
    <w:rsid w:val="00425BAB"/>
    <w:rsid w:val="004265CB"/>
    <w:rsid w:val="0042686F"/>
    <w:rsid w:val="0043020F"/>
    <w:rsid w:val="00430701"/>
    <w:rsid w:val="00430F36"/>
    <w:rsid w:val="004310C0"/>
    <w:rsid w:val="0043162D"/>
    <w:rsid w:val="00432C11"/>
    <w:rsid w:val="0043326B"/>
    <w:rsid w:val="00433AE5"/>
    <w:rsid w:val="00435816"/>
    <w:rsid w:val="00435CA2"/>
    <w:rsid w:val="00436DDB"/>
    <w:rsid w:val="004371B6"/>
    <w:rsid w:val="0044075D"/>
    <w:rsid w:val="00440C63"/>
    <w:rsid w:val="00440C9F"/>
    <w:rsid w:val="00441B12"/>
    <w:rsid w:val="00441C13"/>
    <w:rsid w:val="004437C9"/>
    <w:rsid w:val="00444BF0"/>
    <w:rsid w:val="004452A1"/>
    <w:rsid w:val="00445A92"/>
    <w:rsid w:val="00446830"/>
    <w:rsid w:val="004470E6"/>
    <w:rsid w:val="004476E3"/>
    <w:rsid w:val="00450EF3"/>
    <w:rsid w:val="0045131D"/>
    <w:rsid w:val="00451A19"/>
    <w:rsid w:val="004527A9"/>
    <w:rsid w:val="00453D23"/>
    <w:rsid w:val="004542D3"/>
    <w:rsid w:val="0045499A"/>
    <w:rsid w:val="00455324"/>
    <w:rsid w:val="00456C09"/>
    <w:rsid w:val="004601D6"/>
    <w:rsid w:val="00460481"/>
    <w:rsid w:val="004608CE"/>
    <w:rsid w:val="00460BA4"/>
    <w:rsid w:val="00460EFE"/>
    <w:rsid w:val="0046128E"/>
    <w:rsid w:val="004620A4"/>
    <w:rsid w:val="00463987"/>
    <w:rsid w:val="00463B1B"/>
    <w:rsid w:val="00464424"/>
    <w:rsid w:val="00466A2D"/>
    <w:rsid w:val="00466C15"/>
    <w:rsid w:val="00466D98"/>
    <w:rsid w:val="00467024"/>
    <w:rsid w:val="004674CB"/>
    <w:rsid w:val="00467649"/>
    <w:rsid w:val="00467770"/>
    <w:rsid w:val="00471D02"/>
    <w:rsid w:val="004724FC"/>
    <w:rsid w:val="004728E8"/>
    <w:rsid w:val="00472D21"/>
    <w:rsid w:val="0047463D"/>
    <w:rsid w:val="00475068"/>
    <w:rsid w:val="00475BB8"/>
    <w:rsid w:val="00476F89"/>
    <w:rsid w:val="00480742"/>
    <w:rsid w:val="00480AE8"/>
    <w:rsid w:val="00480E1B"/>
    <w:rsid w:val="00481BBE"/>
    <w:rsid w:val="00481BE0"/>
    <w:rsid w:val="004822D7"/>
    <w:rsid w:val="004823E1"/>
    <w:rsid w:val="00482DF0"/>
    <w:rsid w:val="00483665"/>
    <w:rsid w:val="00483FC7"/>
    <w:rsid w:val="004840DF"/>
    <w:rsid w:val="00484B71"/>
    <w:rsid w:val="00485846"/>
    <w:rsid w:val="00485E10"/>
    <w:rsid w:val="00487AE1"/>
    <w:rsid w:val="004903A1"/>
    <w:rsid w:val="00493D67"/>
    <w:rsid w:val="004954ED"/>
    <w:rsid w:val="00495E9D"/>
    <w:rsid w:val="004A06E3"/>
    <w:rsid w:val="004A2C3F"/>
    <w:rsid w:val="004A2F28"/>
    <w:rsid w:val="004A31DC"/>
    <w:rsid w:val="004A36E0"/>
    <w:rsid w:val="004A44D3"/>
    <w:rsid w:val="004A4C86"/>
    <w:rsid w:val="004A50B6"/>
    <w:rsid w:val="004A6025"/>
    <w:rsid w:val="004B075E"/>
    <w:rsid w:val="004B1E85"/>
    <w:rsid w:val="004B26D5"/>
    <w:rsid w:val="004B29D2"/>
    <w:rsid w:val="004B47A3"/>
    <w:rsid w:val="004B5012"/>
    <w:rsid w:val="004C036C"/>
    <w:rsid w:val="004C09EE"/>
    <w:rsid w:val="004C0D3B"/>
    <w:rsid w:val="004C0ED8"/>
    <w:rsid w:val="004C1817"/>
    <w:rsid w:val="004C1D41"/>
    <w:rsid w:val="004C4FB0"/>
    <w:rsid w:val="004C575D"/>
    <w:rsid w:val="004C676B"/>
    <w:rsid w:val="004C6A70"/>
    <w:rsid w:val="004C7521"/>
    <w:rsid w:val="004D08B9"/>
    <w:rsid w:val="004D0C2A"/>
    <w:rsid w:val="004D0E07"/>
    <w:rsid w:val="004D2483"/>
    <w:rsid w:val="004D2A8F"/>
    <w:rsid w:val="004D6A2D"/>
    <w:rsid w:val="004D6BD3"/>
    <w:rsid w:val="004D70CD"/>
    <w:rsid w:val="004D76FA"/>
    <w:rsid w:val="004E0BDF"/>
    <w:rsid w:val="004E0CF8"/>
    <w:rsid w:val="004E0F7E"/>
    <w:rsid w:val="004E18D9"/>
    <w:rsid w:val="004E4351"/>
    <w:rsid w:val="004E66BE"/>
    <w:rsid w:val="004E7A5A"/>
    <w:rsid w:val="004F0144"/>
    <w:rsid w:val="004F0349"/>
    <w:rsid w:val="004F3886"/>
    <w:rsid w:val="004F4CF1"/>
    <w:rsid w:val="004F5B17"/>
    <w:rsid w:val="004F5F88"/>
    <w:rsid w:val="004F6524"/>
    <w:rsid w:val="0050251F"/>
    <w:rsid w:val="00502A63"/>
    <w:rsid w:val="00502C8D"/>
    <w:rsid w:val="005037A8"/>
    <w:rsid w:val="00503C0E"/>
    <w:rsid w:val="00503C1C"/>
    <w:rsid w:val="00504977"/>
    <w:rsid w:val="0050698A"/>
    <w:rsid w:val="005075ED"/>
    <w:rsid w:val="005076EA"/>
    <w:rsid w:val="00510695"/>
    <w:rsid w:val="005108EB"/>
    <w:rsid w:val="00510CF4"/>
    <w:rsid w:val="00510DA2"/>
    <w:rsid w:val="00511B4D"/>
    <w:rsid w:val="00511FED"/>
    <w:rsid w:val="0051202B"/>
    <w:rsid w:val="00512819"/>
    <w:rsid w:val="0051446F"/>
    <w:rsid w:val="00514ACF"/>
    <w:rsid w:val="0051597A"/>
    <w:rsid w:val="00516579"/>
    <w:rsid w:val="00516666"/>
    <w:rsid w:val="00520895"/>
    <w:rsid w:val="005215F4"/>
    <w:rsid w:val="00522F4B"/>
    <w:rsid w:val="005232FA"/>
    <w:rsid w:val="005237A3"/>
    <w:rsid w:val="00524344"/>
    <w:rsid w:val="00524438"/>
    <w:rsid w:val="0052472C"/>
    <w:rsid w:val="00525551"/>
    <w:rsid w:val="00525778"/>
    <w:rsid w:val="0052648D"/>
    <w:rsid w:val="00526A38"/>
    <w:rsid w:val="00526CB4"/>
    <w:rsid w:val="00526E27"/>
    <w:rsid w:val="0052769E"/>
    <w:rsid w:val="00527B43"/>
    <w:rsid w:val="0053063E"/>
    <w:rsid w:val="005308DE"/>
    <w:rsid w:val="00531C86"/>
    <w:rsid w:val="00532B5F"/>
    <w:rsid w:val="005335F0"/>
    <w:rsid w:val="00533714"/>
    <w:rsid w:val="00534108"/>
    <w:rsid w:val="0053485A"/>
    <w:rsid w:val="005349E9"/>
    <w:rsid w:val="00534C8F"/>
    <w:rsid w:val="00536128"/>
    <w:rsid w:val="00537529"/>
    <w:rsid w:val="00537C24"/>
    <w:rsid w:val="00537F2E"/>
    <w:rsid w:val="00540271"/>
    <w:rsid w:val="0054039A"/>
    <w:rsid w:val="005408C9"/>
    <w:rsid w:val="005437C6"/>
    <w:rsid w:val="005441AE"/>
    <w:rsid w:val="00546C53"/>
    <w:rsid w:val="00547B11"/>
    <w:rsid w:val="00547FB7"/>
    <w:rsid w:val="005502ED"/>
    <w:rsid w:val="00551054"/>
    <w:rsid w:val="005519BC"/>
    <w:rsid w:val="00551BBF"/>
    <w:rsid w:val="00551D3A"/>
    <w:rsid w:val="005523B1"/>
    <w:rsid w:val="0055367F"/>
    <w:rsid w:val="00553A03"/>
    <w:rsid w:val="00553A42"/>
    <w:rsid w:val="005540D1"/>
    <w:rsid w:val="0055422A"/>
    <w:rsid w:val="00555B1F"/>
    <w:rsid w:val="00555EE8"/>
    <w:rsid w:val="00555F15"/>
    <w:rsid w:val="005567B0"/>
    <w:rsid w:val="005567CA"/>
    <w:rsid w:val="00561138"/>
    <w:rsid w:val="0056115D"/>
    <w:rsid w:val="005619D2"/>
    <w:rsid w:val="0056229C"/>
    <w:rsid w:val="00563B40"/>
    <w:rsid w:val="0056417B"/>
    <w:rsid w:val="005643B4"/>
    <w:rsid w:val="00564609"/>
    <w:rsid w:val="0056558F"/>
    <w:rsid w:val="005662D9"/>
    <w:rsid w:val="00566887"/>
    <w:rsid w:val="005674C1"/>
    <w:rsid w:val="0057142A"/>
    <w:rsid w:val="005722C2"/>
    <w:rsid w:val="00572375"/>
    <w:rsid w:val="00572797"/>
    <w:rsid w:val="00573BAF"/>
    <w:rsid w:val="00573F9F"/>
    <w:rsid w:val="00574C8F"/>
    <w:rsid w:val="00574E2C"/>
    <w:rsid w:val="00575673"/>
    <w:rsid w:val="00575BC6"/>
    <w:rsid w:val="0057610E"/>
    <w:rsid w:val="00576D2D"/>
    <w:rsid w:val="00577498"/>
    <w:rsid w:val="0057788F"/>
    <w:rsid w:val="005808AE"/>
    <w:rsid w:val="005811ED"/>
    <w:rsid w:val="00581453"/>
    <w:rsid w:val="00583926"/>
    <w:rsid w:val="005847E0"/>
    <w:rsid w:val="005848A5"/>
    <w:rsid w:val="00585B6E"/>
    <w:rsid w:val="00587445"/>
    <w:rsid w:val="00587F6C"/>
    <w:rsid w:val="00590119"/>
    <w:rsid w:val="005902B9"/>
    <w:rsid w:val="00591824"/>
    <w:rsid w:val="0059396F"/>
    <w:rsid w:val="00593F07"/>
    <w:rsid w:val="00594F70"/>
    <w:rsid w:val="00595BB8"/>
    <w:rsid w:val="00595D0A"/>
    <w:rsid w:val="00596425"/>
    <w:rsid w:val="005965FB"/>
    <w:rsid w:val="00596D40"/>
    <w:rsid w:val="005A0F1E"/>
    <w:rsid w:val="005A145B"/>
    <w:rsid w:val="005A1F50"/>
    <w:rsid w:val="005A25F4"/>
    <w:rsid w:val="005A3E24"/>
    <w:rsid w:val="005A4971"/>
    <w:rsid w:val="005A4C95"/>
    <w:rsid w:val="005A4F36"/>
    <w:rsid w:val="005A53D2"/>
    <w:rsid w:val="005A6248"/>
    <w:rsid w:val="005A6E30"/>
    <w:rsid w:val="005A76D0"/>
    <w:rsid w:val="005B088F"/>
    <w:rsid w:val="005B11FD"/>
    <w:rsid w:val="005B2490"/>
    <w:rsid w:val="005B2A7C"/>
    <w:rsid w:val="005B2D87"/>
    <w:rsid w:val="005B3D8E"/>
    <w:rsid w:val="005B5462"/>
    <w:rsid w:val="005B727B"/>
    <w:rsid w:val="005B7A5E"/>
    <w:rsid w:val="005C06E4"/>
    <w:rsid w:val="005C0776"/>
    <w:rsid w:val="005C0814"/>
    <w:rsid w:val="005C1433"/>
    <w:rsid w:val="005C2388"/>
    <w:rsid w:val="005C2493"/>
    <w:rsid w:val="005C2A41"/>
    <w:rsid w:val="005C3435"/>
    <w:rsid w:val="005C3C83"/>
    <w:rsid w:val="005C40D3"/>
    <w:rsid w:val="005C476C"/>
    <w:rsid w:val="005C70BA"/>
    <w:rsid w:val="005C715C"/>
    <w:rsid w:val="005C71E7"/>
    <w:rsid w:val="005C7FA4"/>
    <w:rsid w:val="005D1677"/>
    <w:rsid w:val="005D1761"/>
    <w:rsid w:val="005D2209"/>
    <w:rsid w:val="005D30D6"/>
    <w:rsid w:val="005D4255"/>
    <w:rsid w:val="005D4613"/>
    <w:rsid w:val="005D4D5A"/>
    <w:rsid w:val="005D6B7F"/>
    <w:rsid w:val="005D71CF"/>
    <w:rsid w:val="005D773C"/>
    <w:rsid w:val="005E0C84"/>
    <w:rsid w:val="005E3262"/>
    <w:rsid w:val="005E38C9"/>
    <w:rsid w:val="005E56D4"/>
    <w:rsid w:val="005E628A"/>
    <w:rsid w:val="005E6A0F"/>
    <w:rsid w:val="005E6F8C"/>
    <w:rsid w:val="005E71DD"/>
    <w:rsid w:val="005E795C"/>
    <w:rsid w:val="005F0265"/>
    <w:rsid w:val="005F0625"/>
    <w:rsid w:val="005F0ADF"/>
    <w:rsid w:val="005F10B6"/>
    <w:rsid w:val="005F23F8"/>
    <w:rsid w:val="005F2C01"/>
    <w:rsid w:val="005F3123"/>
    <w:rsid w:val="005F4D4E"/>
    <w:rsid w:val="005F518B"/>
    <w:rsid w:val="005F53B2"/>
    <w:rsid w:val="005F5AB6"/>
    <w:rsid w:val="005F5D7B"/>
    <w:rsid w:val="006044F2"/>
    <w:rsid w:val="006053AE"/>
    <w:rsid w:val="006053CA"/>
    <w:rsid w:val="006054D8"/>
    <w:rsid w:val="0060617B"/>
    <w:rsid w:val="00606F8C"/>
    <w:rsid w:val="0061084C"/>
    <w:rsid w:val="00611851"/>
    <w:rsid w:val="006130AB"/>
    <w:rsid w:val="0061333A"/>
    <w:rsid w:val="0061368D"/>
    <w:rsid w:val="00613ABE"/>
    <w:rsid w:val="00614D94"/>
    <w:rsid w:val="00616906"/>
    <w:rsid w:val="00616BBE"/>
    <w:rsid w:val="006171D6"/>
    <w:rsid w:val="00620B1D"/>
    <w:rsid w:val="00620C5D"/>
    <w:rsid w:val="00621D3F"/>
    <w:rsid w:val="00624258"/>
    <w:rsid w:val="00624444"/>
    <w:rsid w:val="00624E81"/>
    <w:rsid w:val="0062564D"/>
    <w:rsid w:val="0062703F"/>
    <w:rsid w:val="0062788A"/>
    <w:rsid w:val="006308BB"/>
    <w:rsid w:val="00632610"/>
    <w:rsid w:val="00633E27"/>
    <w:rsid w:val="00634963"/>
    <w:rsid w:val="006370D3"/>
    <w:rsid w:val="00640611"/>
    <w:rsid w:val="00641CBD"/>
    <w:rsid w:val="006451DA"/>
    <w:rsid w:val="0064542B"/>
    <w:rsid w:val="00645F08"/>
    <w:rsid w:val="00646EE9"/>
    <w:rsid w:val="00647EAF"/>
    <w:rsid w:val="00650035"/>
    <w:rsid w:val="006501E5"/>
    <w:rsid w:val="006508A2"/>
    <w:rsid w:val="006521D8"/>
    <w:rsid w:val="00653AD4"/>
    <w:rsid w:val="006544F6"/>
    <w:rsid w:val="006546DF"/>
    <w:rsid w:val="00654EDE"/>
    <w:rsid w:val="006555CE"/>
    <w:rsid w:val="00655995"/>
    <w:rsid w:val="006559B8"/>
    <w:rsid w:val="00657D00"/>
    <w:rsid w:val="006611A9"/>
    <w:rsid w:val="00661485"/>
    <w:rsid w:val="00661D38"/>
    <w:rsid w:val="00667DA9"/>
    <w:rsid w:val="00672350"/>
    <w:rsid w:val="006725AD"/>
    <w:rsid w:val="0067260D"/>
    <w:rsid w:val="006729D8"/>
    <w:rsid w:val="00672D21"/>
    <w:rsid w:val="006736B6"/>
    <w:rsid w:val="0067507E"/>
    <w:rsid w:val="00675A8C"/>
    <w:rsid w:val="0067786D"/>
    <w:rsid w:val="006779F4"/>
    <w:rsid w:val="00677D61"/>
    <w:rsid w:val="00677E8C"/>
    <w:rsid w:val="006810F3"/>
    <w:rsid w:val="006819F2"/>
    <w:rsid w:val="00681B5D"/>
    <w:rsid w:val="00682863"/>
    <w:rsid w:val="00684D7B"/>
    <w:rsid w:val="00684DE8"/>
    <w:rsid w:val="00685059"/>
    <w:rsid w:val="0068581D"/>
    <w:rsid w:val="00686142"/>
    <w:rsid w:val="0068677A"/>
    <w:rsid w:val="006869E2"/>
    <w:rsid w:val="00686CCB"/>
    <w:rsid w:val="00686D93"/>
    <w:rsid w:val="00687036"/>
    <w:rsid w:val="00687124"/>
    <w:rsid w:val="006878EB"/>
    <w:rsid w:val="00690231"/>
    <w:rsid w:val="006902A0"/>
    <w:rsid w:val="00690668"/>
    <w:rsid w:val="00690C5D"/>
    <w:rsid w:val="00690F82"/>
    <w:rsid w:val="00691132"/>
    <w:rsid w:val="00692264"/>
    <w:rsid w:val="00693210"/>
    <w:rsid w:val="00695ACE"/>
    <w:rsid w:val="00695FE5"/>
    <w:rsid w:val="006A05FC"/>
    <w:rsid w:val="006A2065"/>
    <w:rsid w:val="006A251F"/>
    <w:rsid w:val="006A3422"/>
    <w:rsid w:val="006A35BA"/>
    <w:rsid w:val="006A3C7E"/>
    <w:rsid w:val="006A404B"/>
    <w:rsid w:val="006A5688"/>
    <w:rsid w:val="006A5876"/>
    <w:rsid w:val="006A5DEE"/>
    <w:rsid w:val="006A64F0"/>
    <w:rsid w:val="006A65AB"/>
    <w:rsid w:val="006A6FDC"/>
    <w:rsid w:val="006A7521"/>
    <w:rsid w:val="006A7616"/>
    <w:rsid w:val="006B04A4"/>
    <w:rsid w:val="006B15DE"/>
    <w:rsid w:val="006B1683"/>
    <w:rsid w:val="006B189D"/>
    <w:rsid w:val="006B233B"/>
    <w:rsid w:val="006B2606"/>
    <w:rsid w:val="006B3283"/>
    <w:rsid w:val="006B544E"/>
    <w:rsid w:val="006B6E73"/>
    <w:rsid w:val="006B754A"/>
    <w:rsid w:val="006B75C6"/>
    <w:rsid w:val="006C2203"/>
    <w:rsid w:val="006C38E0"/>
    <w:rsid w:val="006D06E8"/>
    <w:rsid w:val="006D1632"/>
    <w:rsid w:val="006D16FA"/>
    <w:rsid w:val="006D310A"/>
    <w:rsid w:val="006D46D5"/>
    <w:rsid w:val="006D4712"/>
    <w:rsid w:val="006D4805"/>
    <w:rsid w:val="006D4AAE"/>
    <w:rsid w:val="006D54E9"/>
    <w:rsid w:val="006D7AB5"/>
    <w:rsid w:val="006E02C6"/>
    <w:rsid w:val="006E1D97"/>
    <w:rsid w:val="006E1E52"/>
    <w:rsid w:val="006E3859"/>
    <w:rsid w:val="006E416B"/>
    <w:rsid w:val="006E44BB"/>
    <w:rsid w:val="006E4BA4"/>
    <w:rsid w:val="006E52F0"/>
    <w:rsid w:val="006E5D70"/>
    <w:rsid w:val="006E67DC"/>
    <w:rsid w:val="006E792A"/>
    <w:rsid w:val="006F0021"/>
    <w:rsid w:val="006F213B"/>
    <w:rsid w:val="006F230D"/>
    <w:rsid w:val="006F23D7"/>
    <w:rsid w:val="006F2848"/>
    <w:rsid w:val="006F2CE4"/>
    <w:rsid w:val="006F2ED0"/>
    <w:rsid w:val="006F318B"/>
    <w:rsid w:val="006F408D"/>
    <w:rsid w:val="006F42A5"/>
    <w:rsid w:val="006F46BA"/>
    <w:rsid w:val="006F4D7F"/>
    <w:rsid w:val="006F5460"/>
    <w:rsid w:val="006F57A2"/>
    <w:rsid w:val="006F6469"/>
    <w:rsid w:val="006F6923"/>
    <w:rsid w:val="006F6CC7"/>
    <w:rsid w:val="0070101B"/>
    <w:rsid w:val="007027E9"/>
    <w:rsid w:val="007030BE"/>
    <w:rsid w:val="00703B26"/>
    <w:rsid w:val="00703CC4"/>
    <w:rsid w:val="00703E01"/>
    <w:rsid w:val="007044DA"/>
    <w:rsid w:val="007059AB"/>
    <w:rsid w:val="00705C6B"/>
    <w:rsid w:val="00705DA5"/>
    <w:rsid w:val="00706233"/>
    <w:rsid w:val="0070646B"/>
    <w:rsid w:val="00706D29"/>
    <w:rsid w:val="007075A6"/>
    <w:rsid w:val="0070776F"/>
    <w:rsid w:val="00711531"/>
    <w:rsid w:val="00712069"/>
    <w:rsid w:val="00714DF4"/>
    <w:rsid w:val="00715424"/>
    <w:rsid w:val="007166A0"/>
    <w:rsid w:val="007166AD"/>
    <w:rsid w:val="00721AE8"/>
    <w:rsid w:val="00721B06"/>
    <w:rsid w:val="00722271"/>
    <w:rsid w:val="007222B0"/>
    <w:rsid w:val="007231B7"/>
    <w:rsid w:val="007235DA"/>
    <w:rsid w:val="007254C7"/>
    <w:rsid w:val="007261B3"/>
    <w:rsid w:val="007317F3"/>
    <w:rsid w:val="0073238E"/>
    <w:rsid w:val="00732647"/>
    <w:rsid w:val="007346F9"/>
    <w:rsid w:val="00734E85"/>
    <w:rsid w:val="007359EA"/>
    <w:rsid w:val="00735ED0"/>
    <w:rsid w:val="00737A6F"/>
    <w:rsid w:val="00740148"/>
    <w:rsid w:val="00740DDC"/>
    <w:rsid w:val="00741E08"/>
    <w:rsid w:val="00742887"/>
    <w:rsid w:val="00742D31"/>
    <w:rsid w:val="007459B4"/>
    <w:rsid w:val="0074629E"/>
    <w:rsid w:val="007468E2"/>
    <w:rsid w:val="0075078E"/>
    <w:rsid w:val="0075280A"/>
    <w:rsid w:val="00752C84"/>
    <w:rsid w:val="00754471"/>
    <w:rsid w:val="007549DA"/>
    <w:rsid w:val="007558B3"/>
    <w:rsid w:val="00756870"/>
    <w:rsid w:val="007577BA"/>
    <w:rsid w:val="00760FB5"/>
    <w:rsid w:val="00762E55"/>
    <w:rsid w:val="0076310C"/>
    <w:rsid w:val="00764A6D"/>
    <w:rsid w:val="00764FAA"/>
    <w:rsid w:val="0076657A"/>
    <w:rsid w:val="00767F9A"/>
    <w:rsid w:val="00770462"/>
    <w:rsid w:val="0077201D"/>
    <w:rsid w:val="00772172"/>
    <w:rsid w:val="00773F59"/>
    <w:rsid w:val="00774805"/>
    <w:rsid w:val="00775A4A"/>
    <w:rsid w:val="00775E58"/>
    <w:rsid w:val="007764D5"/>
    <w:rsid w:val="007773F7"/>
    <w:rsid w:val="00777D3E"/>
    <w:rsid w:val="0078036E"/>
    <w:rsid w:val="00782B39"/>
    <w:rsid w:val="00783A6F"/>
    <w:rsid w:val="007855FE"/>
    <w:rsid w:val="0078733C"/>
    <w:rsid w:val="00790E8E"/>
    <w:rsid w:val="0079188B"/>
    <w:rsid w:val="00791A36"/>
    <w:rsid w:val="007921AE"/>
    <w:rsid w:val="00792870"/>
    <w:rsid w:val="00792F8F"/>
    <w:rsid w:val="007933BD"/>
    <w:rsid w:val="00794E7D"/>
    <w:rsid w:val="00795103"/>
    <w:rsid w:val="00796421"/>
    <w:rsid w:val="007A0556"/>
    <w:rsid w:val="007A1C9C"/>
    <w:rsid w:val="007A1D96"/>
    <w:rsid w:val="007A1FD4"/>
    <w:rsid w:val="007A2083"/>
    <w:rsid w:val="007A4F62"/>
    <w:rsid w:val="007A506B"/>
    <w:rsid w:val="007A5827"/>
    <w:rsid w:val="007A5A03"/>
    <w:rsid w:val="007A6090"/>
    <w:rsid w:val="007B01F5"/>
    <w:rsid w:val="007B0573"/>
    <w:rsid w:val="007B0A48"/>
    <w:rsid w:val="007B0DB0"/>
    <w:rsid w:val="007B2E2D"/>
    <w:rsid w:val="007B3D95"/>
    <w:rsid w:val="007B42BB"/>
    <w:rsid w:val="007B44EC"/>
    <w:rsid w:val="007B671F"/>
    <w:rsid w:val="007B736A"/>
    <w:rsid w:val="007C0BDD"/>
    <w:rsid w:val="007C11BC"/>
    <w:rsid w:val="007C17B0"/>
    <w:rsid w:val="007C2A0D"/>
    <w:rsid w:val="007C311B"/>
    <w:rsid w:val="007C4C91"/>
    <w:rsid w:val="007C55A4"/>
    <w:rsid w:val="007C5960"/>
    <w:rsid w:val="007C5997"/>
    <w:rsid w:val="007C6B0A"/>
    <w:rsid w:val="007D000A"/>
    <w:rsid w:val="007D152A"/>
    <w:rsid w:val="007D1E3D"/>
    <w:rsid w:val="007D3287"/>
    <w:rsid w:val="007D3B13"/>
    <w:rsid w:val="007D4447"/>
    <w:rsid w:val="007D4D04"/>
    <w:rsid w:val="007D5723"/>
    <w:rsid w:val="007D5BCF"/>
    <w:rsid w:val="007D62F2"/>
    <w:rsid w:val="007D644F"/>
    <w:rsid w:val="007D6613"/>
    <w:rsid w:val="007D6DB1"/>
    <w:rsid w:val="007D7581"/>
    <w:rsid w:val="007E02F8"/>
    <w:rsid w:val="007E0872"/>
    <w:rsid w:val="007E0906"/>
    <w:rsid w:val="007E168C"/>
    <w:rsid w:val="007E346F"/>
    <w:rsid w:val="007E354F"/>
    <w:rsid w:val="007E3685"/>
    <w:rsid w:val="007E3736"/>
    <w:rsid w:val="007E397C"/>
    <w:rsid w:val="007E3C17"/>
    <w:rsid w:val="007E63F2"/>
    <w:rsid w:val="007E6E21"/>
    <w:rsid w:val="007E7945"/>
    <w:rsid w:val="007E7C0D"/>
    <w:rsid w:val="007F3C08"/>
    <w:rsid w:val="007F694B"/>
    <w:rsid w:val="007F6C69"/>
    <w:rsid w:val="007F71F8"/>
    <w:rsid w:val="00800069"/>
    <w:rsid w:val="008004BB"/>
    <w:rsid w:val="00800D7A"/>
    <w:rsid w:val="00800F92"/>
    <w:rsid w:val="0080128C"/>
    <w:rsid w:val="008014E0"/>
    <w:rsid w:val="00801928"/>
    <w:rsid w:val="008019E3"/>
    <w:rsid w:val="00801F55"/>
    <w:rsid w:val="00801FE1"/>
    <w:rsid w:val="008023AE"/>
    <w:rsid w:val="00802680"/>
    <w:rsid w:val="008040EC"/>
    <w:rsid w:val="008052B6"/>
    <w:rsid w:val="008053F9"/>
    <w:rsid w:val="00805F9D"/>
    <w:rsid w:val="00807E19"/>
    <w:rsid w:val="00810048"/>
    <w:rsid w:val="00811555"/>
    <w:rsid w:val="008119D3"/>
    <w:rsid w:val="00811C88"/>
    <w:rsid w:val="0081394F"/>
    <w:rsid w:val="00813A13"/>
    <w:rsid w:val="008153E1"/>
    <w:rsid w:val="00816F50"/>
    <w:rsid w:val="00817EF5"/>
    <w:rsid w:val="00820C3B"/>
    <w:rsid w:val="008232D1"/>
    <w:rsid w:val="008239EC"/>
    <w:rsid w:val="00825277"/>
    <w:rsid w:val="008255C3"/>
    <w:rsid w:val="0082602E"/>
    <w:rsid w:val="008268CA"/>
    <w:rsid w:val="00826D39"/>
    <w:rsid w:val="008274C0"/>
    <w:rsid w:val="00827D58"/>
    <w:rsid w:val="00830C17"/>
    <w:rsid w:val="00830FFE"/>
    <w:rsid w:val="00831200"/>
    <w:rsid w:val="00831692"/>
    <w:rsid w:val="0083171C"/>
    <w:rsid w:val="00831B22"/>
    <w:rsid w:val="00831CBC"/>
    <w:rsid w:val="00832917"/>
    <w:rsid w:val="00833792"/>
    <w:rsid w:val="00834B7F"/>
    <w:rsid w:val="008355DC"/>
    <w:rsid w:val="00835939"/>
    <w:rsid w:val="008377F2"/>
    <w:rsid w:val="008378A5"/>
    <w:rsid w:val="00837AD6"/>
    <w:rsid w:val="00837FB0"/>
    <w:rsid w:val="0084269B"/>
    <w:rsid w:val="008433CA"/>
    <w:rsid w:val="008434BE"/>
    <w:rsid w:val="00844482"/>
    <w:rsid w:val="00844A5A"/>
    <w:rsid w:val="00845088"/>
    <w:rsid w:val="00845E15"/>
    <w:rsid w:val="008462FE"/>
    <w:rsid w:val="00846C63"/>
    <w:rsid w:val="008475A7"/>
    <w:rsid w:val="0085094C"/>
    <w:rsid w:val="008514A8"/>
    <w:rsid w:val="008517B0"/>
    <w:rsid w:val="008517CC"/>
    <w:rsid w:val="00852D43"/>
    <w:rsid w:val="00852DF5"/>
    <w:rsid w:val="00853B37"/>
    <w:rsid w:val="00854076"/>
    <w:rsid w:val="00854475"/>
    <w:rsid w:val="0085487A"/>
    <w:rsid w:val="00854C72"/>
    <w:rsid w:val="008553A2"/>
    <w:rsid w:val="0085650A"/>
    <w:rsid w:val="00856D39"/>
    <w:rsid w:val="00860031"/>
    <w:rsid w:val="008603CF"/>
    <w:rsid w:val="00860A0C"/>
    <w:rsid w:val="00860EEF"/>
    <w:rsid w:val="00861085"/>
    <w:rsid w:val="00861C1E"/>
    <w:rsid w:val="00863197"/>
    <w:rsid w:val="00863F99"/>
    <w:rsid w:val="008672F9"/>
    <w:rsid w:val="00867778"/>
    <w:rsid w:val="00872240"/>
    <w:rsid w:val="00872297"/>
    <w:rsid w:val="0087356E"/>
    <w:rsid w:val="008736DC"/>
    <w:rsid w:val="00874842"/>
    <w:rsid w:val="008748F4"/>
    <w:rsid w:val="0087643F"/>
    <w:rsid w:val="0087644A"/>
    <w:rsid w:val="008766FC"/>
    <w:rsid w:val="008773E5"/>
    <w:rsid w:val="008801CD"/>
    <w:rsid w:val="00880DCB"/>
    <w:rsid w:val="00880E3B"/>
    <w:rsid w:val="008814E3"/>
    <w:rsid w:val="0088243E"/>
    <w:rsid w:val="00883E11"/>
    <w:rsid w:val="00883F17"/>
    <w:rsid w:val="008840C0"/>
    <w:rsid w:val="00884A83"/>
    <w:rsid w:val="00886A5C"/>
    <w:rsid w:val="00887966"/>
    <w:rsid w:val="0089119D"/>
    <w:rsid w:val="00891CF0"/>
    <w:rsid w:val="008921AA"/>
    <w:rsid w:val="00893E0C"/>
    <w:rsid w:val="0089413C"/>
    <w:rsid w:val="00894599"/>
    <w:rsid w:val="008958F1"/>
    <w:rsid w:val="00895ADF"/>
    <w:rsid w:val="00896070"/>
    <w:rsid w:val="00896D67"/>
    <w:rsid w:val="008977EB"/>
    <w:rsid w:val="00897D42"/>
    <w:rsid w:val="008A042F"/>
    <w:rsid w:val="008A26C1"/>
    <w:rsid w:val="008A35D4"/>
    <w:rsid w:val="008A40A9"/>
    <w:rsid w:val="008A4330"/>
    <w:rsid w:val="008A49DA"/>
    <w:rsid w:val="008A5277"/>
    <w:rsid w:val="008A5DD9"/>
    <w:rsid w:val="008A660C"/>
    <w:rsid w:val="008A6ACF"/>
    <w:rsid w:val="008A6CD3"/>
    <w:rsid w:val="008A7316"/>
    <w:rsid w:val="008A7960"/>
    <w:rsid w:val="008B032C"/>
    <w:rsid w:val="008B05B9"/>
    <w:rsid w:val="008B1BD7"/>
    <w:rsid w:val="008B38B2"/>
    <w:rsid w:val="008B4234"/>
    <w:rsid w:val="008B50BD"/>
    <w:rsid w:val="008B54AA"/>
    <w:rsid w:val="008B618C"/>
    <w:rsid w:val="008B65E1"/>
    <w:rsid w:val="008B6A3B"/>
    <w:rsid w:val="008B7CB0"/>
    <w:rsid w:val="008C0AC9"/>
    <w:rsid w:val="008C108E"/>
    <w:rsid w:val="008C1946"/>
    <w:rsid w:val="008C1A5C"/>
    <w:rsid w:val="008C1BC1"/>
    <w:rsid w:val="008C2596"/>
    <w:rsid w:val="008C28F0"/>
    <w:rsid w:val="008C3688"/>
    <w:rsid w:val="008C4855"/>
    <w:rsid w:val="008C48FC"/>
    <w:rsid w:val="008C5967"/>
    <w:rsid w:val="008C5FA8"/>
    <w:rsid w:val="008C65C7"/>
    <w:rsid w:val="008C7173"/>
    <w:rsid w:val="008D02E5"/>
    <w:rsid w:val="008D118F"/>
    <w:rsid w:val="008D11D6"/>
    <w:rsid w:val="008D160B"/>
    <w:rsid w:val="008D16C2"/>
    <w:rsid w:val="008D3FB3"/>
    <w:rsid w:val="008D55A6"/>
    <w:rsid w:val="008D7436"/>
    <w:rsid w:val="008D7C46"/>
    <w:rsid w:val="008E3573"/>
    <w:rsid w:val="008E374F"/>
    <w:rsid w:val="008E41BD"/>
    <w:rsid w:val="008E43D5"/>
    <w:rsid w:val="008E45A7"/>
    <w:rsid w:val="008E7CE3"/>
    <w:rsid w:val="008F007C"/>
    <w:rsid w:val="008F1997"/>
    <w:rsid w:val="008F2B47"/>
    <w:rsid w:val="008F6734"/>
    <w:rsid w:val="008F79C0"/>
    <w:rsid w:val="00900A02"/>
    <w:rsid w:val="00901947"/>
    <w:rsid w:val="00901995"/>
    <w:rsid w:val="0090220A"/>
    <w:rsid w:val="00902257"/>
    <w:rsid w:val="0090276A"/>
    <w:rsid w:val="00903282"/>
    <w:rsid w:val="00903326"/>
    <w:rsid w:val="009038D6"/>
    <w:rsid w:val="00904F54"/>
    <w:rsid w:val="00905563"/>
    <w:rsid w:val="009059D0"/>
    <w:rsid w:val="00906149"/>
    <w:rsid w:val="00906D38"/>
    <w:rsid w:val="00906F8A"/>
    <w:rsid w:val="0090779F"/>
    <w:rsid w:val="009079F8"/>
    <w:rsid w:val="00907F8D"/>
    <w:rsid w:val="009111A6"/>
    <w:rsid w:val="009111C2"/>
    <w:rsid w:val="00911ED2"/>
    <w:rsid w:val="00911ED8"/>
    <w:rsid w:val="009121A6"/>
    <w:rsid w:val="009126D1"/>
    <w:rsid w:val="00912FE4"/>
    <w:rsid w:val="009136F7"/>
    <w:rsid w:val="00913803"/>
    <w:rsid w:val="0091411E"/>
    <w:rsid w:val="00914D9D"/>
    <w:rsid w:val="00915A0B"/>
    <w:rsid w:val="009168B8"/>
    <w:rsid w:val="0091733F"/>
    <w:rsid w:val="00917C30"/>
    <w:rsid w:val="00917EEC"/>
    <w:rsid w:val="0092026A"/>
    <w:rsid w:val="009202D4"/>
    <w:rsid w:val="00920E82"/>
    <w:rsid w:val="0092228B"/>
    <w:rsid w:val="00922A85"/>
    <w:rsid w:val="0092328A"/>
    <w:rsid w:val="00923D41"/>
    <w:rsid w:val="00926847"/>
    <w:rsid w:val="00927DAB"/>
    <w:rsid w:val="00927F58"/>
    <w:rsid w:val="009322B6"/>
    <w:rsid w:val="00932E97"/>
    <w:rsid w:val="0093305A"/>
    <w:rsid w:val="009338BF"/>
    <w:rsid w:val="00933E6C"/>
    <w:rsid w:val="009361CB"/>
    <w:rsid w:val="00937424"/>
    <w:rsid w:val="0093757E"/>
    <w:rsid w:val="00937D6C"/>
    <w:rsid w:val="00940933"/>
    <w:rsid w:val="00943848"/>
    <w:rsid w:val="00943BA0"/>
    <w:rsid w:val="00945914"/>
    <w:rsid w:val="00945AD7"/>
    <w:rsid w:val="009460D3"/>
    <w:rsid w:val="009465D3"/>
    <w:rsid w:val="00946B9C"/>
    <w:rsid w:val="0094704E"/>
    <w:rsid w:val="00947133"/>
    <w:rsid w:val="0094724D"/>
    <w:rsid w:val="009474FC"/>
    <w:rsid w:val="00947986"/>
    <w:rsid w:val="009500CB"/>
    <w:rsid w:val="00950748"/>
    <w:rsid w:val="00950781"/>
    <w:rsid w:val="009516D7"/>
    <w:rsid w:val="00951C9F"/>
    <w:rsid w:val="00951FEA"/>
    <w:rsid w:val="0095466D"/>
    <w:rsid w:val="00954921"/>
    <w:rsid w:val="009549C3"/>
    <w:rsid w:val="00955DE3"/>
    <w:rsid w:val="0095658C"/>
    <w:rsid w:val="00957672"/>
    <w:rsid w:val="00957E95"/>
    <w:rsid w:val="009602CC"/>
    <w:rsid w:val="009619BC"/>
    <w:rsid w:val="00961A65"/>
    <w:rsid w:val="00961E77"/>
    <w:rsid w:val="0096281A"/>
    <w:rsid w:val="00962F0A"/>
    <w:rsid w:val="00965780"/>
    <w:rsid w:val="00965B65"/>
    <w:rsid w:val="009669D1"/>
    <w:rsid w:val="00966E37"/>
    <w:rsid w:val="009678C8"/>
    <w:rsid w:val="00971187"/>
    <w:rsid w:val="00971443"/>
    <w:rsid w:val="00971466"/>
    <w:rsid w:val="00971ABF"/>
    <w:rsid w:val="00971D72"/>
    <w:rsid w:val="009721DC"/>
    <w:rsid w:val="00973F34"/>
    <w:rsid w:val="009756B4"/>
    <w:rsid w:val="00976542"/>
    <w:rsid w:val="009765AF"/>
    <w:rsid w:val="00976F42"/>
    <w:rsid w:val="00980410"/>
    <w:rsid w:val="00981D8A"/>
    <w:rsid w:val="00982C97"/>
    <w:rsid w:val="00982DC4"/>
    <w:rsid w:val="009833CB"/>
    <w:rsid w:val="00983B3B"/>
    <w:rsid w:val="0098483B"/>
    <w:rsid w:val="00984FDC"/>
    <w:rsid w:val="009858F1"/>
    <w:rsid w:val="00985A93"/>
    <w:rsid w:val="00986AC7"/>
    <w:rsid w:val="009872A3"/>
    <w:rsid w:val="00991AAC"/>
    <w:rsid w:val="009944A7"/>
    <w:rsid w:val="009946B9"/>
    <w:rsid w:val="009948D2"/>
    <w:rsid w:val="00996761"/>
    <w:rsid w:val="0099734F"/>
    <w:rsid w:val="00997F08"/>
    <w:rsid w:val="009A09A4"/>
    <w:rsid w:val="009A392B"/>
    <w:rsid w:val="009A3EC5"/>
    <w:rsid w:val="009A465A"/>
    <w:rsid w:val="009A517E"/>
    <w:rsid w:val="009A659A"/>
    <w:rsid w:val="009A682A"/>
    <w:rsid w:val="009A7AFD"/>
    <w:rsid w:val="009B1E2F"/>
    <w:rsid w:val="009B4530"/>
    <w:rsid w:val="009C0159"/>
    <w:rsid w:val="009C09BE"/>
    <w:rsid w:val="009C19C9"/>
    <w:rsid w:val="009C1A1C"/>
    <w:rsid w:val="009C27A7"/>
    <w:rsid w:val="009C2E05"/>
    <w:rsid w:val="009C2F26"/>
    <w:rsid w:val="009C43C2"/>
    <w:rsid w:val="009C6CF2"/>
    <w:rsid w:val="009C7089"/>
    <w:rsid w:val="009C7331"/>
    <w:rsid w:val="009C762C"/>
    <w:rsid w:val="009D0160"/>
    <w:rsid w:val="009D10EF"/>
    <w:rsid w:val="009D1CA9"/>
    <w:rsid w:val="009D3BF7"/>
    <w:rsid w:val="009D3E3F"/>
    <w:rsid w:val="009D4825"/>
    <w:rsid w:val="009D4D6B"/>
    <w:rsid w:val="009D56A0"/>
    <w:rsid w:val="009D573B"/>
    <w:rsid w:val="009D5CD9"/>
    <w:rsid w:val="009D69E5"/>
    <w:rsid w:val="009D75F8"/>
    <w:rsid w:val="009D7705"/>
    <w:rsid w:val="009D78EC"/>
    <w:rsid w:val="009D7CDE"/>
    <w:rsid w:val="009E0055"/>
    <w:rsid w:val="009E0388"/>
    <w:rsid w:val="009E1CBB"/>
    <w:rsid w:val="009E2AF5"/>
    <w:rsid w:val="009E36C3"/>
    <w:rsid w:val="009E3AE3"/>
    <w:rsid w:val="009E3E68"/>
    <w:rsid w:val="009E79D1"/>
    <w:rsid w:val="009E7C67"/>
    <w:rsid w:val="009E7D02"/>
    <w:rsid w:val="009F0098"/>
    <w:rsid w:val="009F16A3"/>
    <w:rsid w:val="009F3CFB"/>
    <w:rsid w:val="009F5EC6"/>
    <w:rsid w:val="009F627A"/>
    <w:rsid w:val="009F6562"/>
    <w:rsid w:val="009F6857"/>
    <w:rsid w:val="009F6DA7"/>
    <w:rsid w:val="009F7460"/>
    <w:rsid w:val="00A002F0"/>
    <w:rsid w:val="00A004F7"/>
    <w:rsid w:val="00A015A2"/>
    <w:rsid w:val="00A017C2"/>
    <w:rsid w:val="00A01912"/>
    <w:rsid w:val="00A02328"/>
    <w:rsid w:val="00A03A32"/>
    <w:rsid w:val="00A05649"/>
    <w:rsid w:val="00A05BF6"/>
    <w:rsid w:val="00A06FF4"/>
    <w:rsid w:val="00A07A3F"/>
    <w:rsid w:val="00A10E75"/>
    <w:rsid w:val="00A1101F"/>
    <w:rsid w:val="00A118C6"/>
    <w:rsid w:val="00A11D69"/>
    <w:rsid w:val="00A1229E"/>
    <w:rsid w:val="00A12600"/>
    <w:rsid w:val="00A1353B"/>
    <w:rsid w:val="00A13C4D"/>
    <w:rsid w:val="00A13CD9"/>
    <w:rsid w:val="00A13D5C"/>
    <w:rsid w:val="00A16641"/>
    <w:rsid w:val="00A166C2"/>
    <w:rsid w:val="00A16A38"/>
    <w:rsid w:val="00A23821"/>
    <w:rsid w:val="00A26051"/>
    <w:rsid w:val="00A26C1B"/>
    <w:rsid w:val="00A27104"/>
    <w:rsid w:val="00A27D48"/>
    <w:rsid w:val="00A30864"/>
    <w:rsid w:val="00A3194C"/>
    <w:rsid w:val="00A31BCF"/>
    <w:rsid w:val="00A3434B"/>
    <w:rsid w:val="00A347E3"/>
    <w:rsid w:val="00A34F39"/>
    <w:rsid w:val="00A35525"/>
    <w:rsid w:val="00A35A37"/>
    <w:rsid w:val="00A3687C"/>
    <w:rsid w:val="00A37016"/>
    <w:rsid w:val="00A37042"/>
    <w:rsid w:val="00A40AE2"/>
    <w:rsid w:val="00A40F25"/>
    <w:rsid w:val="00A40F96"/>
    <w:rsid w:val="00A4167C"/>
    <w:rsid w:val="00A423C9"/>
    <w:rsid w:val="00A44DEB"/>
    <w:rsid w:val="00A44F45"/>
    <w:rsid w:val="00A458C2"/>
    <w:rsid w:val="00A46478"/>
    <w:rsid w:val="00A46F44"/>
    <w:rsid w:val="00A50E4A"/>
    <w:rsid w:val="00A51FCC"/>
    <w:rsid w:val="00A52CA6"/>
    <w:rsid w:val="00A5378E"/>
    <w:rsid w:val="00A5537E"/>
    <w:rsid w:val="00A56E1A"/>
    <w:rsid w:val="00A570EA"/>
    <w:rsid w:val="00A574FE"/>
    <w:rsid w:val="00A6058F"/>
    <w:rsid w:val="00A60B9D"/>
    <w:rsid w:val="00A60F59"/>
    <w:rsid w:val="00A62121"/>
    <w:rsid w:val="00A63736"/>
    <w:rsid w:val="00A64BD4"/>
    <w:rsid w:val="00A64E8A"/>
    <w:rsid w:val="00A65E9F"/>
    <w:rsid w:val="00A66771"/>
    <w:rsid w:val="00A6726D"/>
    <w:rsid w:val="00A67A01"/>
    <w:rsid w:val="00A67CA6"/>
    <w:rsid w:val="00A70911"/>
    <w:rsid w:val="00A70FE0"/>
    <w:rsid w:val="00A7219D"/>
    <w:rsid w:val="00A721D8"/>
    <w:rsid w:val="00A738E0"/>
    <w:rsid w:val="00A74F16"/>
    <w:rsid w:val="00A75DA6"/>
    <w:rsid w:val="00A75EE6"/>
    <w:rsid w:val="00A76221"/>
    <w:rsid w:val="00A765FD"/>
    <w:rsid w:val="00A77595"/>
    <w:rsid w:val="00A779F4"/>
    <w:rsid w:val="00A8442A"/>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508C"/>
    <w:rsid w:val="00A95B3C"/>
    <w:rsid w:val="00A961D2"/>
    <w:rsid w:val="00A96736"/>
    <w:rsid w:val="00A96A6C"/>
    <w:rsid w:val="00A971DD"/>
    <w:rsid w:val="00A97BF6"/>
    <w:rsid w:val="00A97CE1"/>
    <w:rsid w:val="00AA01BD"/>
    <w:rsid w:val="00AA06F7"/>
    <w:rsid w:val="00AA0DA3"/>
    <w:rsid w:val="00AA0F28"/>
    <w:rsid w:val="00AA0F8D"/>
    <w:rsid w:val="00AA16F6"/>
    <w:rsid w:val="00AA30E5"/>
    <w:rsid w:val="00AA4994"/>
    <w:rsid w:val="00AA54F7"/>
    <w:rsid w:val="00AA63C0"/>
    <w:rsid w:val="00AA6884"/>
    <w:rsid w:val="00AA7B6E"/>
    <w:rsid w:val="00AB0491"/>
    <w:rsid w:val="00AB04D6"/>
    <w:rsid w:val="00AB0646"/>
    <w:rsid w:val="00AB1B5A"/>
    <w:rsid w:val="00AB2FF2"/>
    <w:rsid w:val="00AB3622"/>
    <w:rsid w:val="00AB3FA8"/>
    <w:rsid w:val="00AB466C"/>
    <w:rsid w:val="00AB47F7"/>
    <w:rsid w:val="00AB4BAE"/>
    <w:rsid w:val="00AB576E"/>
    <w:rsid w:val="00AB5AF0"/>
    <w:rsid w:val="00AB6012"/>
    <w:rsid w:val="00AB6D89"/>
    <w:rsid w:val="00AB7AAD"/>
    <w:rsid w:val="00AB7E2A"/>
    <w:rsid w:val="00AC0836"/>
    <w:rsid w:val="00AC0E36"/>
    <w:rsid w:val="00AC2D23"/>
    <w:rsid w:val="00AC4276"/>
    <w:rsid w:val="00AC47A8"/>
    <w:rsid w:val="00AC4A8D"/>
    <w:rsid w:val="00AC4E1E"/>
    <w:rsid w:val="00AC55AC"/>
    <w:rsid w:val="00AC5A9F"/>
    <w:rsid w:val="00AC6EBE"/>
    <w:rsid w:val="00AC798D"/>
    <w:rsid w:val="00AD356F"/>
    <w:rsid w:val="00AD3D3E"/>
    <w:rsid w:val="00AD3E7C"/>
    <w:rsid w:val="00AD47CA"/>
    <w:rsid w:val="00AD4B2E"/>
    <w:rsid w:val="00AD54AE"/>
    <w:rsid w:val="00AD5DAF"/>
    <w:rsid w:val="00AE16E9"/>
    <w:rsid w:val="00AE1B4B"/>
    <w:rsid w:val="00AE34BB"/>
    <w:rsid w:val="00AE3A8F"/>
    <w:rsid w:val="00AE40AC"/>
    <w:rsid w:val="00AE4604"/>
    <w:rsid w:val="00AE48AE"/>
    <w:rsid w:val="00AE58B1"/>
    <w:rsid w:val="00AE5B34"/>
    <w:rsid w:val="00AE610D"/>
    <w:rsid w:val="00AE6D20"/>
    <w:rsid w:val="00AF071D"/>
    <w:rsid w:val="00AF1494"/>
    <w:rsid w:val="00AF1DF9"/>
    <w:rsid w:val="00AF3CD1"/>
    <w:rsid w:val="00AF3E7A"/>
    <w:rsid w:val="00AF44D3"/>
    <w:rsid w:val="00AF4534"/>
    <w:rsid w:val="00AF4661"/>
    <w:rsid w:val="00AF480F"/>
    <w:rsid w:val="00AF501C"/>
    <w:rsid w:val="00AF740F"/>
    <w:rsid w:val="00B02459"/>
    <w:rsid w:val="00B0280F"/>
    <w:rsid w:val="00B02AD9"/>
    <w:rsid w:val="00B03290"/>
    <w:rsid w:val="00B0577A"/>
    <w:rsid w:val="00B060DE"/>
    <w:rsid w:val="00B065A5"/>
    <w:rsid w:val="00B06BFB"/>
    <w:rsid w:val="00B06F6F"/>
    <w:rsid w:val="00B0757E"/>
    <w:rsid w:val="00B07A10"/>
    <w:rsid w:val="00B11782"/>
    <w:rsid w:val="00B11F52"/>
    <w:rsid w:val="00B13024"/>
    <w:rsid w:val="00B13905"/>
    <w:rsid w:val="00B13E1F"/>
    <w:rsid w:val="00B13E32"/>
    <w:rsid w:val="00B147F0"/>
    <w:rsid w:val="00B16109"/>
    <w:rsid w:val="00B173BD"/>
    <w:rsid w:val="00B20232"/>
    <w:rsid w:val="00B22617"/>
    <w:rsid w:val="00B22F6C"/>
    <w:rsid w:val="00B23A20"/>
    <w:rsid w:val="00B23ECD"/>
    <w:rsid w:val="00B24CC2"/>
    <w:rsid w:val="00B26F4B"/>
    <w:rsid w:val="00B27145"/>
    <w:rsid w:val="00B31218"/>
    <w:rsid w:val="00B33134"/>
    <w:rsid w:val="00B3341C"/>
    <w:rsid w:val="00B35C60"/>
    <w:rsid w:val="00B371AE"/>
    <w:rsid w:val="00B3764E"/>
    <w:rsid w:val="00B379DB"/>
    <w:rsid w:val="00B405E2"/>
    <w:rsid w:val="00B412C7"/>
    <w:rsid w:val="00B4180A"/>
    <w:rsid w:val="00B42DCF"/>
    <w:rsid w:val="00B42EA7"/>
    <w:rsid w:val="00B433AF"/>
    <w:rsid w:val="00B4340D"/>
    <w:rsid w:val="00B439CD"/>
    <w:rsid w:val="00B44638"/>
    <w:rsid w:val="00B44AF6"/>
    <w:rsid w:val="00B44F28"/>
    <w:rsid w:val="00B45766"/>
    <w:rsid w:val="00B45A78"/>
    <w:rsid w:val="00B46258"/>
    <w:rsid w:val="00B462A3"/>
    <w:rsid w:val="00B463E6"/>
    <w:rsid w:val="00B47607"/>
    <w:rsid w:val="00B4771E"/>
    <w:rsid w:val="00B50784"/>
    <w:rsid w:val="00B50E28"/>
    <w:rsid w:val="00B51679"/>
    <w:rsid w:val="00B517E6"/>
    <w:rsid w:val="00B530FF"/>
    <w:rsid w:val="00B54FB9"/>
    <w:rsid w:val="00B5520D"/>
    <w:rsid w:val="00B5658C"/>
    <w:rsid w:val="00B569CB"/>
    <w:rsid w:val="00B56CBD"/>
    <w:rsid w:val="00B56E6F"/>
    <w:rsid w:val="00B57A85"/>
    <w:rsid w:val="00B605C7"/>
    <w:rsid w:val="00B615E7"/>
    <w:rsid w:val="00B61CA1"/>
    <w:rsid w:val="00B626E6"/>
    <w:rsid w:val="00B632D2"/>
    <w:rsid w:val="00B646F6"/>
    <w:rsid w:val="00B65A04"/>
    <w:rsid w:val="00B6634E"/>
    <w:rsid w:val="00B66FB9"/>
    <w:rsid w:val="00B675B7"/>
    <w:rsid w:val="00B67B67"/>
    <w:rsid w:val="00B72D83"/>
    <w:rsid w:val="00B733C7"/>
    <w:rsid w:val="00B73740"/>
    <w:rsid w:val="00B74343"/>
    <w:rsid w:val="00B7647A"/>
    <w:rsid w:val="00B77A95"/>
    <w:rsid w:val="00B80212"/>
    <w:rsid w:val="00B80D74"/>
    <w:rsid w:val="00B817DD"/>
    <w:rsid w:val="00B82DF8"/>
    <w:rsid w:val="00B83D4C"/>
    <w:rsid w:val="00B85DF3"/>
    <w:rsid w:val="00B860DD"/>
    <w:rsid w:val="00B8624E"/>
    <w:rsid w:val="00B866B1"/>
    <w:rsid w:val="00B879C3"/>
    <w:rsid w:val="00B90265"/>
    <w:rsid w:val="00B91DE6"/>
    <w:rsid w:val="00B9326C"/>
    <w:rsid w:val="00B956C9"/>
    <w:rsid w:val="00B95FEF"/>
    <w:rsid w:val="00B96F58"/>
    <w:rsid w:val="00B9784A"/>
    <w:rsid w:val="00B97B65"/>
    <w:rsid w:val="00BA12CC"/>
    <w:rsid w:val="00BA157B"/>
    <w:rsid w:val="00BA2127"/>
    <w:rsid w:val="00BA2303"/>
    <w:rsid w:val="00BA30BE"/>
    <w:rsid w:val="00BA3337"/>
    <w:rsid w:val="00BA3383"/>
    <w:rsid w:val="00BA3FE5"/>
    <w:rsid w:val="00BA632B"/>
    <w:rsid w:val="00BA6F80"/>
    <w:rsid w:val="00BA77BB"/>
    <w:rsid w:val="00BA7E77"/>
    <w:rsid w:val="00BB0534"/>
    <w:rsid w:val="00BB09C5"/>
    <w:rsid w:val="00BB1693"/>
    <w:rsid w:val="00BB19A0"/>
    <w:rsid w:val="00BB19DE"/>
    <w:rsid w:val="00BB1AA4"/>
    <w:rsid w:val="00BB1AF9"/>
    <w:rsid w:val="00BB318F"/>
    <w:rsid w:val="00BB37F4"/>
    <w:rsid w:val="00BB414F"/>
    <w:rsid w:val="00BB42CC"/>
    <w:rsid w:val="00BB514E"/>
    <w:rsid w:val="00BC2C75"/>
    <w:rsid w:val="00BC37C6"/>
    <w:rsid w:val="00BC5184"/>
    <w:rsid w:val="00BC5628"/>
    <w:rsid w:val="00BC632F"/>
    <w:rsid w:val="00BC69CC"/>
    <w:rsid w:val="00BD1461"/>
    <w:rsid w:val="00BD28DA"/>
    <w:rsid w:val="00BD341C"/>
    <w:rsid w:val="00BD38A7"/>
    <w:rsid w:val="00BD3E49"/>
    <w:rsid w:val="00BD3E4A"/>
    <w:rsid w:val="00BD534C"/>
    <w:rsid w:val="00BD5F21"/>
    <w:rsid w:val="00BD6182"/>
    <w:rsid w:val="00BD66F4"/>
    <w:rsid w:val="00BD696A"/>
    <w:rsid w:val="00BD7C8B"/>
    <w:rsid w:val="00BE068F"/>
    <w:rsid w:val="00BE1016"/>
    <w:rsid w:val="00BE16CE"/>
    <w:rsid w:val="00BE1936"/>
    <w:rsid w:val="00BE24B0"/>
    <w:rsid w:val="00BE4D78"/>
    <w:rsid w:val="00BE547D"/>
    <w:rsid w:val="00BE549C"/>
    <w:rsid w:val="00BE5963"/>
    <w:rsid w:val="00BE5FF8"/>
    <w:rsid w:val="00BE78A5"/>
    <w:rsid w:val="00BF040D"/>
    <w:rsid w:val="00BF097A"/>
    <w:rsid w:val="00BF52F5"/>
    <w:rsid w:val="00BF6286"/>
    <w:rsid w:val="00BF6346"/>
    <w:rsid w:val="00BF66E9"/>
    <w:rsid w:val="00C016EB"/>
    <w:rsid w:val="00C02462"/>
    <w:rsid w:val="00C026E0"/>
    <w:rsid w:val="00C058F6"/>
    <w:rsid w:val="00C0594A"/>
    <w:rsid w:val="00C05E5F"/>
    <w:rsid w:val="00C06103"/>
    <w:rsid w:val="00C0642E"/>
    <w:rsid w:val="00C06993"/>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23590"/>
    <w:rsid w:val="00C2538E"/>
    <w:rsid w:val="00C26673"/>
    <w:rsid w:val="00C26A88"/>
    <w:rsid w:val="00C308B0"/>
    <w:rsid w:val="00C30ABC"/>
    <w:rsid w:val="00C31008"/>
    <w:rsid w:val="00C311CE"/>
    <w:rsid w:val="00C311F1"/>
    <w:rsid w:val="00C317EF"/>
    <w:rsid w:val="00C321E2"/>
    <w:rsid w:val="00C3302A"/>
    <w:rsid w:val="00C347FE"/>
    <w:rsid w:val="00C3565B"/>
    <w:rsid w:val="00C35772"/>
    <w:rsid w:val="00C3610F"/>
    <w:rsid w:val="00C373AB"/>
    <w:rsid w:val="00C4081A"/>
    <w:rsid w:val="00C40ED0"/>
    <w:rsid w:val="00C426C4"/>
    <w:rsid w:val="00C43CF2"/>
    <w:rsid w:val="00C441ED"/>
    <w:rsid w:val="00C451A6"/>
    <w:rsid w:val="00C463E3"/>
    <w:rsid w:val="00C4706E"/>
    <w:rsid w:val="00C478A4"/>
    <w:rsid w:val="00C47DB2"/>
    <w:rsid w:val="00C50125"/>
    <w:rsid w:val="00C5140B"/>
    <w:rsid w:val="00C51C95"/>
    <w:rsid w:val="00C52C6C"/>
    <w:rsid w:val="00C53B5D"/>
    <w:rsid w:val="00C53EBD"/>
    <w:rsid w:val="00C54B5C"/>
    <w:rsid w:val="00C559E9"/>
    <w:rsid w:val="00C55CE8"/>
    <w:rsid w:val="00C60291"/>
    <w:rsid w:val="00C6053B"/>
    <w:rsid w:val="00C609B2"/>
    <w:rsid w:val="00C60C62"/>
    <w:rsid w:val="00C60E84"/>
    <w:rsid w:val="00C61AF3"/>
    <w:rsid w:val="00C61B83"/>
    <w:rsid w:val="00C63017"/>
    <w:rsid w:val="00C63669"/>
    <w:rsid w:val="00C63EAD"/>
    <w:rsid w:val="00C657D9"/>
    <w:rsid w:val="00C65A3D"/>
    <w:rsid w:val="00C65FA9"/>
    <w:rsid w:val="00C661B3"/>
    <w:rsid w:val="00C66BA6"/>
    <w:rsid w:val="00C66F4B"/>
    <w:rsid w:val="00C6775D"/>
    <w:rsid w:val="00C702E3"/>
    <w:rsid w:val="00C70CD8"/>
    <w:rsid w:val="00C71B36"/>
    <w:rsid w:val="00C72132"/>
    <w:rsid w:val="00C74346"/>
    <w:rsid w:val="00C74ACE"/>
    <w:rsid w:val="00C763A0"/>
    <w:rsid w:val="00C76719"/>
    <w:rsid w:val="00C779EC"/>
    <w:rsid w:val="00C80234"/>
    <w:rsid w:val="00C803EC"/>
    <w:rsid w:val="00C805C8"/>
    <w:rsid w:val="00C80A19"/>
    <w:rsid w:val="00C80B5F"/>
    <w:rsid w:val="00C80DE4"/>
    <w:rsid w:val="00C81C77"/>
    <w:rsid w:val="00C82BFF"/>
    <w:rsid w:val="00C82F0F"/>
    <w:rsid w:val="00C83B4C"/>
    <w:rsid w:val="00C83F8B"/>
    <w:rsid w:val="00C8461E"/>
    <w:rsid w:val="00C84743"/>
    <w:rsid w:val="00C8482D"/>
    <w:rsid w:val="00C900A1"/>
    <w:rsid w:val="00C910C3"/>
    <w:rsid w:val="00C9482F"/>
    <w:rsid w:val="00C964F4"/>
    <w:rsid w:val="00C968D8"/>
    <w:rsid w:val="00C96A07"/>
    <w:rsid w:val="00C97348"/>
    <w:rsid w:val="00CA002F"/>
    <w:rsid w:val="00CA1F25"/>
    <w:rsid w:val="00CA3A40"/>
    <w:rsid w:val="00CA3E3C"/>
    <w:rsid w:val="00CA4092"/>
    <w:rsid w:val="00CA453F"/>
    <w:rsid w:val="00CA458D"/>
    <w:rsid w:val="00CA603B"/>
    <w:rsid w:val="00CA75C6"/>
    <w:rsid w:val="00CA7C4F"/>
    <w:rsid w:val="00CA7E54"/>
    <w:rsid w:val="00CB06AC"/>
    <w:rsid w:val="00CB107A"/>
    <w:rsid w:val="00CB258C"/>
    <w:rsid w:val="00CC02D0"/>
    <w:rsid w:val="00CC1039"/>
    <w:rsid w:val="00CC1EE1"/>
    <w:rsid w:val="00CC28FB"/>
    <w:rsid w:val="00CC30D1"/>
    <w:rsid w:val="00CC37E1"/>
    <w:rsid w:val="00CC39E5"/>
    <w:rsid w:val="00CC3B5B"/>
    <w:rsid w:val="00CC427A"/>
    <w:rsid w:val="00CC4676"/>
    <w:rsid w:val="00CC47B0"/>
    <w:rsid w:val="00CC5DF3"/>
    <w:rsid w:val="00CC6054"/>
    <w:rsid w:val="00CC6348"/>
    <w:rsid w:val="00CD005D"/>
    <w:rsid w:val="00CD1D59"/>
    <w:rsid w:val="00CD3200"/>
    <w:rsid w:val="00CD4C74"/>
    <w:rsid w:val="00CD54AD"/>
    <w:rsid w:val="00CD643E"/>
    <w:rsid w:val="00CD7DB6"/>
    <w:rsid w:val="00CE0583"/>
    <w:rsid w:val="00CE0DF9"/>
    <w:rsid w:val="00CE0E45"/>
    <w:rsid w:val="00CE15C0"/>
    <w:rsid w:val="00CE1850"/>
    <w:rsid w:val="00CE1B91"/>
    <w:rsid w:val="00CE2E1D"/>
    <w:rsid w:val="00CE3D00"/>
    <w:rsid w:val="00CE3EC5"/>
    <w:rsid w:val="00CE4302"/>
    <w:rsid w:val="00CE4418"/>
    <w:rsid w:val="00CE60CE"/>
    <w:rsid w:val="00CE6A3C"/>
    <w:rsid w:val="00CE7A4A"/>
    <w:rsid w:val="00CF0CDA"/>
    <w:rsid w:val="00CF148F"/>
    <w:rsid w:val="00CF1BF4"/>
    <w:rsid w:val="00CF4E38"/>
    <w:rsid w:val="00CF525F"/>
    <w:rsid w:val="00CF5391"/>
    <w:rsid w:val="00CF58F3"/>
    <w:rsid w:val="00CF6548"/>
    <w:rsid w:val="00CF728E"/>
    <w:rsid w:val="00CF74E5"/>
    <w:rsid w:val="00CF76D5"/>
    <w:rsid w:val="00CF7FB9"/>
    <w:rsid w:val="00D01756"/>
    <w:rsid w:val="00D01A2F"/>
    <w:rsid w:val="00D0274A"/>
    <w:rsid w:val="00D02AFD"/>
    <w:rsid w:val="00D038BE"/>
    <w:rsid w:val="00D0419A"/>
    <w:rsid w:val="00D057FF"/>
    <w:rsid w:val="00D05B99"/>
    <w:rsid w:val="00D070C0"/>
    <w:rsid w:val="00D0728C"/>
    <w:rsid w:val="00D0774A"/>
    <w:rsid w:val="00D07BD9"/>
    <w:rsid w:val="00D1006C"/>
    <w:rsid w:val="00D11FE3"/>
    <w:rsid w:val="00D122C1"/>
    <w:rsid w:val="00D14ABA"/>
    <w:rsid w:val="00D14B79"/>
    <w:rsid w:val="00D15A42"/>
    <w:rsid w:val="00D16061"/>
    <w:rsid w:val="00D16861"/>
    <w:rsid w:val="00D170E2"/>
    <w:rsid w:val="00D17977"/>
    <w:rsid w:val="00D2015F"/>
    <w:rsid w:val="00D207B8"/>
    <w:rsid w:val="00D20B4E"/>
    <w:rsid w:val="00D215F1"/>
    <w:rsid w:val="00D21863"/>
    <w:rsid w:val="00D2267A"/>
    <w:rsid w:val="00D23CE3"/>
    <w:rsid w:val="00D24554"/>
    <w:rsid w:val="00D24667"/>
    <w:rsid w:val="00D250E5"/>
    <w:rsid w:val="00D32467"/>
    <w:rsid w:val="00D3312D"/>
    <w:rsid w:val="00D338DA"/>
    <w:rsid w:val="00D338E1"/>
    <w:rsid w:val="00D368B6"/>
    <w:rsid w:val="00D36A40"/>
    <w:rsid w:val="00D37134"/>
    <w:rsid w:val="00D37365"/>
    <w:rsid w:val="00D374C2"/>
    <w:rsid w:val="00D40C19"/>
    <w:rsid w:val="00D42F5A"/>
    <w:rsid w:val="00D44A4E"/>
    <w:rsid w:val="00D44DA4"/>
    <w:rsid w:val="00D44F37"/>
    <w:rsid w:val="00D45057"/>
    <w:rsid w:val="00D500B0"/>
    <w:rsid w:val="00D50121"/>
    <w:rsid w:val="00D522D8"/>
    <w:rsid w:val="00D539EE"/>
    <w:rsid w:val="00D53F40"/>
    <w:rsid w:val="00D54148"/>
    <w:rsid w:val="00D5457B"/>
    <w:rsid w:val="00D54711"/>
    <w:rsid w:val="00D54CDB"/>
    <w:rsid w:val="00D54EA3"/>
    <w:rsid w:val="00D5545B"/>
    <w:rsid w:val="00D5586E"/>
    <w:rsid w:val="00D55A9C"/>
    <w:rsid w:val="00D56392"/>
    <w:rsid w:val="00D567D0"/>
    <w:rsid w:val="00D569C6"/>
    <w:rsid w:val="00D56E23"/>
    <w:rsid w:val="00D56EF2"/>
    <w:rsid w:val="00D571B7"/>
    <w:rsid w:val="00D57435"/>
    <w:rsid w:val="00D60E67"/>
    <w:rsid w:val="00D61EB3"/>
    <w:rsid w:val="00D62A05"/>
    <w:rsid w:val="00D62B6F"/>
    <w:rsid w:val="00D62CC0"/>
    <w:rsid w:val="00D62D78"/>
    <w:rsid w:val="00D63A1A"/>
    <w:rsid w:val="00D63ABC"/>
    <w:rsid w:val="00D63B11"/>
    <w:rsid w:val="00D642E3"/>
    <w:rsid w:val="00D64CE8"/>
    <w:rsid w:val="00D65898"/>
    <w:rsid w:val="00D65D55"/>
    <w:rsid w:val="00D66B65"/>
    <w:rsid w:val="00D66D7E"/>
    <w:rsid w:val="00D66E8C"/>
    <w:rsid w:val="00D671DF"/>
    <w:rsid w:val="00D67C1D"/>
    <w:rsid w:val="00D67D74"/>
    <w:rsid w:val="00D70955"/>
    <w:rsid w:val="00D70C65"/>
    <w:rsid w:val="00D70C8E"/>
    <w:rsid w:val="00D70E3C"/>
    <w:rsid w:val="00D71317"/>
    <w:rsid w:val="00D71B20"/>
    <w:rsid w:val="00D71D8F"/>
    <w:rsid w:val="00D72240"/>
    <w:rsid w:val="00D72699"/>
    <w:rsid w:val="00D75C03"/>
    <w:rsid w:val="00D76160"/>
    <w:rsid w:val="00D7784C"/>
    <w:rsid w:val="00D77F33"/>
    <w:rsid w:val="00D82517"/>
    <w:rsid w:val="00D82DC3"/>
    <w:rsid w:val="00D82F60"/>
    <w:rsid w:val="00D83204"/>
    <w:rsid w:val="00D839B3"/>
    <w:rsid w:val="00D84B71"/>
    <w:rsid w:val="00D85254"/>
    <w:rsid w:val="00D8539A"/>
    <w:rsid w:val="00D858AC"/>
    <w:rsid w:val="00D85E09"/>
    <w:rsid w:val="00D8666D"/>
    <w:rsid w:val="00D86BBC"/>
    <w:rsid w:val="00D86DF7"/>
    <w:rsid w:val="00D86E5B"/>
    <w:rsid w:val="00D876D7"/>
    <w:rsid w:val="00D916EB"/>
    <w:rsid w:val="00D9246E"/>
    <w:rsid w:val="00D92D2C"/>
    <w:rsid w:val="00D92DBF"/>
    <w:rsid w:val="00D93F45"/>
    <w:rsid w:val="00D943E6"/>
    <w:rsid w:val="00D959F7"/>
    <w:rsid w:val="00D96699"/>
    <w:rsid w:val="00D966C9"/>
    <w:rsid w:val="00D97B0B"/>
    <w:rsid w:val="00D97B4F"/>
    <w:rsid w:val="00D97CCC"/>
    <w:rsid w:val="00DA01A7"/>
    <w:rsid w:val="00DA0231"/>
    <w:rsid w:val="00DA1A26"/>
    <w:rsid w:val="00DA1FDB"/>
    <w:rsid w:val="00DA2B63"/>
    <w:rsid w:val="00DA4258"/>
    <w:rsid w:val="00DA4419"/>
    <w:rsid w:val="00DA48C4"/>
    <w:rsid w:val="00DA48E7"/>
    <w:rsid w:val="00DA6E96"/>
    <w:rsid w:val="00DA6ECA"/>
    <w:rsid w:val="00DA7CAD"/>
    <w:rsid w:val="00DB04DE"/>
    <w:rsid w:val="00DB1A89"/>
    <w:rsid w:val="00DB344B"/>
    <w:rsid w:val="00DB36A4"/>
    <w:rsid w:val="00DB3D15"/>
    <w:rsid w:val="00DB43AB"/>
    <w:rsid w:val="00DB5B85"/>
    <w:rsid w:val="00DB5BD6"/>
    <w:rsid w:val="00DB6636"/>
    <w:rsid w:val="00DB7D89"/>
    <w:rsid w:val="00DB7F09"/>
    <w:rsid w:val="00DC0637"/>
    <w:rsid w:val="00DC0C86"/>
    <w:rsid w:val="00DC0F6D"/>
    <w:rsid w:val="00DC1348"/>
    <w:rsid w:val="00DC3CF7"/>
    <w:rsid w:val="00DC3DCD"/>
    <w:rsid w:val="00DC5672"/>
    <w:rsid w:val="00DC58EA"/>
    <w:rsid w:val="00DC6A51"/>
    <w:rsid w:val="00DC7007"/>
    <w:rsid w:val="00DD030D"/>
    <w:rsid w:val="00DD0584"/>
    <w:rsid w:val="00DD1336"/>
    <w:rsid w:val="00DD27FC"/>
    <w:rsid w:val="00DD2840"/>
    <w:rsid w:val="00DD295E"/>
    <w:rsid w:val="00DD3A24"/>
    <w:rsid w:val="00DD538D"/>
    <w:rsid w:val="00DD59EB"/>
    <w:rsid w:val="00DD60B1"/>
    <w:rsid w:val="00DE0014"/>
    <w:rsid w:val="00DE0467"/>
    <w:rsid w:val="00DE1585"/>
    <w:rsid w:val="00DE1767"/>
    <w:rsid w:val="00DE21B4"/>
    <w:rsid w:val="00DE37B1"/>
    <w:rsid w:val="00DE4104"/>
    <w:rsid w:val="00DE4546"/>
    <w:rsid w:val="00DE4D50"/>
    <w:rsid w:val="00DE5046"/>
    <w:rsid w:val="00DE57AA"/>
    <w:rsid w:val="00DE5D9B"/>
    <w:rsid w:val="00DE62D9"/>
    <w:rsid w:val="00DE6F0A"/>
    <w:rsid w:val="00DE7DF5"/>
    <w:rsid w:val="00DF04FF"/>
    <w:rsid w:val="00DF1298"/>
    <w:rsid w:val="00DF1AD9"/>
    <w:rsid w:val="00DF2216"/>
    <w:rsid w:val="00DF498B"/>
    <w:rsid w:val="00DF4DE5"/>
    <w:rsid w:val="00DF5A33"/>
    <w:rsid w:val="00DF5DC1"/>
    <w:rsid w:val="00DF64D9"/>
    <w:rsid w:val="00DF6AB2"/>
    <w:rsid w:val="00DF70E9"/>
    <w:rsid w:val="00E00912"/>
    <w:rsid w:val="00E00991"/>
    <w:rsid w:val="00E00CFB"/>
    <w:rsid w:val="00E01A20"/>
    <w:rsid w:val="00E02059"/>
    <w:rsid w:val="00E022D2"/>
    <w:rsid w:val="00E03704"/>
    <w:rsid w:val="00E03CE7"/>
    <w:rsid w:val="00E0535E"/>
    <w:rsid w:val="00E05CB5"/>
    <w:rsid w:val="00E07099"/>
    <w:rsid w:val="00E07496"/>
    <w:rsid w:val="00E07D41"/>
    <w:rsid w:val="00E1189A"/>
    <w:rsid w:val="00E12C85"/>
    <w:rsid w:val="00E12F24"/>
    <w:rsid w:val="00E12F98"/>
    <w:rsid w:val="00E130A3"/>
    <w:rsid w:val="00E14817"/>
    <w:rsid w:val="00E1610D"/>
    <w:rsid w:val="00E16560"/>
    <w:rsid w:val="00E16838"/>
    <w:rsid w:val="00E17FE4"/>
    <w:rsid w:val="00E209E0"/>
    <w:rsid w:val="00E2131B"/>
    <w:rsid w:val="00E21452"/>
    <w:rsid w:val="00E22D9E"/>
    <w:rsid w:val="00E23433"/>
    <w:rsid w:val="00E23BD8"/>
    <w:rsid w:val="00E24141"/>
    <w:rsid w:val="00E275E7"/>
    <w:rsid w:val="00E27B38"/>
    <w:rsid w:val="00E27D07"/>
    <w:rsid w:val="00E30D2A"/>
    <w:rsid w:val="00E31164"/>
    <w:rsid w:val="00E314F3"/>
    <w:rsid w:val="00E3342D"/>
    <w:rsid w:val="00E33AEB"/>
    <w:rsid w:val="00E33E76"/>
    <w:rsid w:val="00E347AC"/>
    <w:rsid w:val="00E37BFF"/>
    <w:rsid w:val="00E40784"/>
    <w:rsid w:val="00E40D68"/>
    <w:rsid w:val="00E41682"/>
    <w:rsid w:val="00E42057"/>
    <w:rsid w:val="00E45CE1"/>
    <w:rsid w:val="00E45FE0"/>
    <w:rsid w:val="00E46BB2"/>
    <w:rsid w:val="00E475A0"/>
    <w:rsid w:val="00E47E2C"/>
    <w:rsid w:val="00E51A13"/>
    <w:rsid w:val="00E51BD3"/>
    <w:rsid w:val="00E5244E"/>
    <w:rsid w:val="00E52A20"/>
    <w:rsid w:val="00E52DDF"/>
    <w:rsid w:val="00E53231"/>
    <w:rsid w:val="00E53F39"/>
    <w:rsid w:val="00E5546D"/>
    <w:rsid w:val="00E55C63"/>
    <w:rsid w:val="00E5635B"/>
    <w:rsid w:val="00E57A73"/>
    <w:rsid w:val="00E60E48"/>
    <w:rsid w:val="00E61E84"/>
    <w:rsid w:val="00E64AC9"/>
    <w:rsid w:val="00E65012"/>
    <w:rsid w:val="00E66605"/>
    <w:rsid w:val="00E6662B"/>
    <w:rsid w:val="00E668C5"/>
    <w:rsid w:val="00E66ECD"/>
    <w:rsid w:val="00E670FF"/>
    <w:rsid w:val="00E67448"/>
    <w:rsid w:val="00E67992"/>
    <w:rsid w:val="00E70466"/>
    <w:rsid w:val="00E7125F"/>
    <w:rsid w:val="00E7270F"/>
    <w:rsid w:val="00E735FA"/>
    <w:rsid w:val="00E73EC2"/>
    <w:rsid w:val="00E749B0"/>
    <w:rsid w:val="00E764FE"/>
    <w:rsid w:val="00E76D49"/>
    <w:rsid w:val="00E77945"/>
    <w:rsid w:val="00E80185"/>
    <w:rsid w:val="00E80408"/>
    <w:rsid w:val="00E80CA7"/>
    <w:rsid w:val="00E80D0B"/>
    <w:rsid w:val="00E81BDA"/>
    <w:rsid w:val="00E82489"/>
    <w:rsid w:val="00E83102"/>
    <w:rsid w:val="00E83E36"/>
    <w:rsid w:val="00E84316"/>
    <w:rsid w:val="00E84DAD"/>
    <w:rsid w:val="00E87673"/>
    <w:rsid w:val="00E92E39"/>
    <w:rsid w:val="00E93732"/>
    <w:rsid w:val="00E93EA4"/>
    <w:rsid w:val="00E9437F"/>
    <w:rsid w:val="00E94849"/>
    <w:rsid w:val="00E949EB"/>
    <w:rsid w:val="00E95DE3"/>
    <w:rsid w:val="00E961E6"/>
    <w:rsid w:val="00E96415"/>
    <w:rsid w:val="00E96771"/>
    <w:rsid w:val="00E9705C"/>
    <w:rsid w:val="00E9711A"/>
    <w:rsid w:val="00E971EE"/>
    <w:rsid w:val="00E977FA"/>
    <w:rsid w:val="00EA041A"/>
    <w:rsid w:val="00EA27DB"/>
    <w:rsid w:val="00EA34EA"/>
    <w:rsid w:val="00EA4741"/>
    <w:rsid w:val="00EA4A2B"/>
    <w:rsid w:val="00EA4C22"/>
    <w:rsid w:val="00EA59C3"/>
    <w:rsid w:val="00EA63BE"/>
    <w:rsid w:val="00EA6BB2"/>
    <w:rsid w:val="00EA6F7A"/>
    <w:rsid w:val="00EA70E8"/>
    <w:rsid w:val="00EA79E4"/>
    <w:rsid w:val="00EB10D8"/>
    <w:rsid w:val="00EB249B"/>
    <w:rsid w:val="00EB3B4E"/>
    <w:rsid w:val="00EB4715"/>
    <w:rsid w:val="00EB4BC5"/>
    <w:rsid w:val="00EB5048"/>
    <w:rsid w:val="00EB533E"/>
    <w:rsid w:val="00EB59EC"/>
    <w:rsid w:val="00EB5EB0"/>
    <w:rsid w:val="00EB737C"/>
    <w:rsid w:val="00EC0380"/>
    <w:rsid w:val="00EC0F23"/>
    <w:rsid w:val="00EC2270"/>
    <w:rsid w:val="00EC2A42"/>
    <w:rsid w:val="00EC2B36"/>
    <w:rsid w:val="00EC471A"/>
    <w:rsid w:val="00EC4975"/>
    <w:rsid w:val="00EC4F8E"/>
    <w:rsid w:val="00EC55F5"/>
    <w:rsid w:val="00EC5810"/>
    <w:rsid w:val="00EC5F2F"/>
    <w:rsid w:val="00EC60D1"/>
    <w:rsid w:val="00EC614E"/>
    <w:rsid w:val="00EC7217"/>
    <w:rsid w:val="00EC731C"/>
    <w:rsid w:val="00EC7A59"/>
    <w:rsid w:val="00EC7B93"/>
    <w:rsid w:val="00ED0C87"/>
    <w:rsid w:val="00ED1634"/>
    <w:rsid w:val="00ED291B"/>
    <w:rsid w:val="00ED2EFC"/>
    <w:rsid w:val="00ED39AF"/>
    <w:rsid w:val="00ED4138"/>
    <w:rsid w:val="00ED5655"/>
    <w:rsid w:val="00ED5741"/>
    <w:rsid w:val="00ED609F"/>
    <w:rsid w:val="00ED637A"/>
    <w:rsid w:val="00ED68FD"/>
    <w:rsid w:val="00ED7818"/>
    <w:rsid w:val="00EE04F6"/>
    <w:rsid w:val="00EE2BBB"/>
    <w:rsid w:val="00EE2EFA"/>
    <w:rsid w:val="00EE39F7"/>
    <w:rsid w:val="00EE4231"/>
    <w:rsid w:val="00EE458B"/>
    <w:rsid w:val="00EE4C36"/>
    <w:rsid w:val="00EE4CE7"/>
    <w:rsid w:val="00EE4F57"/>
    <w:rsid w:val="00EE58A2"/>
    <w:rsid w:val="00EE5EB6"/>
    <w:rsid w:val="00EE645A"/>
    <w:rsid w:val="00EE65B3"/>
    <w:rsid w:val="00EE6FC8"/>
    <w:rsid w:val="00EE74D5"/>
    <w:rsid w:val="00EE7CFD"/>
    <w:rsid w:val="00EF008D"/>
    <w:rsid w:val="00EF13B4"/>
    <w:rsid w:val="00EF1D82"/>
    <w:rsid w:val="00EF1FED"/>
    <w:rsid w:val="00EF251E"/>
    <w:rsid w:val="00EF41AA"/>
    <w:rsid w:val="00EF6D41"/>
    <w:rsid w:val="00EF7DAE"/>
    <w:rsid w:val="00F00273"/>
    <w:rsid w:val="00F007A1"/>
    <w:rsid w:val="00F00D85"/>
    <w:rsid w:val="00F00E5C"/>
    <w:rsid w:val="00F01E1B"/>
    <w:rsid w:val="00F01EEE"/>
    <w:rsid w:val="00F05568"/>
    <w:rsid w:val="00F06665"/>
    <w:rsid w:val="00F06B80"/>
    <w:rsid w:val="00F07DBF"/>
    <w:rsid w:val="00F07EE9"/>
    <w:rsid w:val="00F10138"/>
    <w:rsid w:val="00F101E3"/>
    <w:rsid w:val="00F10909"/>
    <w:rsid w:val="00F11EF2"/>
    <w:rsid w:val="00F1264C"/>
    <w:rsid w:val="00F12D99"/>
    <w:rsid w:val="00F12E78"/>
    <w:rsid w:val="00F13009"/>
    <w:rsid w:val="00F138FF"/>
    <w:rsid w:val="00F14481"/>
    <w:rsid w:val="00F1484A"/>
    <w:rsid w:val="00F162FA"/>
    <w:rsid w:val="00F165F3"/>
    <w:rsid w:val="00F16E5B"/>
    <w:rsid w:val="00F17079"/>
    <w:rsid w:val="00F1755A"/>
    <w:rsid w:val="00F20B88"/>
    <w:rsid w:val="00F21E30"/>
    <w:rsid w:val="00F223AC"/>
    <w:rsid w:val="00F22E3B"/>
    <w:rsid w:val="00F22EC1"/>
    <w:rsid w:val="00F23206"/>
    <w:rsid w:val="00F2356B"/>
    <w:rsid w:val="00F24B00"/>
    <w:rsid w:val="00F259EE"/>
    <w:rsid w:val="00F25F8E"/>
    <w:rsid w:val="00F26320"/>
    <w:rsid w:val="00F26819"/>
    <w:rsid w:val="00F26A75"/>
    <w:rsid w:val="00F270D4"/>
    <w:rsid w:val="00F277B3"/>
    <w:rsid w:val="00F27F84"/>
    <w:rsid w:val="00F300B5"/>
    <w:rsid w:val="00F31464"/>
    <w:rsid w:val="00F31658"/>
    <w:rsid w:val="00F32E9A"/>
    <w:rsid w:val="00F3363F"/>
    <w:rsid w:val="00F356E1"/>
    <w:rsid w:val="00F364E2"/>
    <w:rsid w:val="00F36D63"/>
    <w:rsid w:val="00F40F98"/>
    <w:rsid w:val="00F4134D"/>
    <w:rsid w:val="00F43351"/>
    <w:rsid w:val="00F4378C"/>
    <w:rsid w:val="00F43E02"/>
    <w:rsid w:val="00F46321"/>
    <w:rsid w:val="00F46CEC"/>
    <w:rsid w:val="00F46FE7"/>
    <w:rsid w:val="00F50886"/>
    <w:rsid w:val="00F50BEF"/>
    <w:rsid w:val="00F50C57"/>
    <w:rsid w:val="00F519DD"/>
    <w:rsid w:val="00F534B8"/>
    <w:rsid w:val="00F54DD2"/>
    <w:rsid w:val="00F5570C"/>
    <w:rsid w:val="00F5630A"/>
    <w:rsid w:val="00F60563"/>
    <w:rsid w:val="00F609B3"/>
    <w:rsid w:val="00F60BFC"/>
    <w:rsid w:val="00F610C7"/>
    <w:rsid w:val="00F62A4B"/>
    <w:rsid w:val="00F6376D"/>
    <w:rsid w:val="00F64461"/>
    <w:rsid w:val="00F658B9"/>
    <w:rsid w:val="00F65EE1"/>
    <w:rsid w:val="00F67F30"/>
    <w:rsid w:val="00F71D07"/>
    <w:rsid w:val="00F71D2F"/>
    <w:rsid w:val="00F72994"/>
    <w:rsid w:val="00F7397B"/>
    <w:rsid w:val="00F73C10"/>
    <w:rsid w:val="00F7541C"/>
    <w:rsid w:val="00F75549"/>
    <w:rsid w:val="00F76212"/>
    <w:rsid w:val="00F7789F"/>
    <w:rsid w:val="00F8087D"/>
    <w:rsid w:val="00F80E30"/>
    <w:rsid w:val="00F812E9"/>
    <w:rsid w:val="00F82C9B"/>
    <w:rsid w:val="00F83763"/>
    <w:rsid w:val="00F83CB7"/>
    <w:rsid w:val="00F84A81"/>
    <w:rsid w:val="00F85A68"/>
    <w:rsid w:val="00F86B6D"/>
    <w:rsid w:val="00F87B98"/>
    <w:rsid w:val="00F908C7"/>
    <w:rsid w:val="00F92BDD"/>
    <w:rsid w:val="00F93135"/>
    <w:rsid w:val="00F9323B"/>
    <w:rsid w:val="00F940F1"/>
    <w:rsid w:val="00F94308"/>
    <w:rsid w:val="00F94E3B"/>
    <w:rsid w:val="00F95C0D"/>
    <w:rsid w:val="00F962CE"/>
    <w:rsid w:val="00FA1288"/>
    <w:rsid w:val="00FA1330"/>
    <w:rsid w:val="00FA2DDC"/>
    <w:rsid w:val="00FA39EB"/>
    <w:rsid w:val="00FA629C"/>
    <w:rsid w:val="00FA6A86"/>
    <w:rsid w:val="00FA7324"/>
    <w:rsid w:val="00FB07D6"/>
    <w:rsid w:val="00FB0B01"/>
    <w:rsid w:val="00FB1AFA"/>
    <w:rsid w:val="00FB347F"/>
    <w:rsid w:val="00FB3807"/>
    <w:rsid w:val="00FB44D8"/>
    <w:rsid w:val="00FB5038"/>
    <w:rsid w:val="00FB7063"/>
    <w:rsid w:val="00FC0CF7"/>
    <w:rsid w:val="00FC12A8"/>
    <w:rsid w:val="00FC2203"/>
    <w:rsid w:val="00FC227F"/>
    <w:rsid w:val="00FC2371"/>
    <w:rsid w:val="00FC26E0"/>
    <w:rsid w:val="00FC4966"/>
    <w:rsid w:val="00FC4B5E"/>
    <w:rsid w:val="00FC6E68"/>
    <w:rsid w:val="00FC6F9D"/>
    <w:rsid w:val="00FC7BAE"/>
    <w:rsid w:val="00FD07E5"/>
    <w:rsid w:val="00FD1538"/>
    <w:rsid w:val="00FD19D8"/>
    <w:rsid w:val="00FD19DF"/>
    <w:rsid w:val="00FD2242"/>
    <w:rsid w:val="00FD2BF4"/>
    <w:rsid w:val="00FD2D7A"/>
    <w:rsid w:val="00FD5136"/>
    <w:rsid w:val="00FD5B6C"/>
    <w:rsid w:val="00FD65A3"/>
    <w:rsid w:val="00FD747F"/>
    <w:rsid w:val="00FE0326"/>
    <w:rsid w:val="00FE0ED5"/>
    <w:rsid w:val="00FE1622"/>
    <w:rsid w:val="00FE263D"/>
    <w:rsid w:val="00FE3248"/>
    <w:rsid w:val="00FE5789"/>
    <w:rsid w:val="00FE65A3"/>
    <w:rsid w:val="00FE6A60"/>
    <w:rsid w:val="00FE6B33"/>
    <w:rsid w:val="00FF2D68"/>
    <w:rsid w:val="00FF4315"/>
    <w:rsid w:val="00FF4FB7"/>
    <w:rsid w:val="00FF52C0"/>
    <w:rsid w:val="00FF71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78E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rsid w:val="009E79D1"/>
    <w:pPr>
      <w:keepNext/>
      <w:spacing w:before="240" w:after="60"/>
      <w:outlineLvl w:val="0"/>
    </w:pPr>
    <w:rPr>
      <w:rFonts w:ascii="Cambria" w:hAnsi="Cambria"/>
      <w:b/>
      <w:bCs/>
      <w:kern w:val="32"/>
      <w:sz w:val="32"/>
      <w:szCs w:val="32"/>
    </w:rPr>
  </w:style>
  <w:style w:type="paragraph" w:styleId="Naslov2">
    <w:name w:val="heading 2"/>
    <w:aliases w:val="Znak"/>
    <w:basedOn w:val="Navaden"/>
    <w:next w:val="Navaden"/>
    <w:qFormat/>
    <w:rsid w:val="009E79D1"/>
    <w:pPr>
      <w:keepNext/>
      <w:spacing w:before="240" w:after="60"/>
      <w:outlineLvl w:val="1"/>
    </w:pPr>
    <w:rPr>
      <w:rFonts w:ascii="Cambria" w:hAnsi="Cambria"/>
      <w:b/>
      <w:bCs/>
      <w:i/>
      <w:iCs/>
      <w:sz w:val="28"/>
      <w:szCs w:val="28"/>
    </w:rPr>
  </w:style>
  <w:style w:type="paragraph" w:styleId="Naslov3">
    <w:name w:val="heading 3"/>
    <w:basedOn w:val="Navaden"/>
    <w:next w:val="Navaden"/>
    <w:qFormat/>
    <w:rsid w:val="009E79D1"/>
    <w:pPr>
      <w:keepNext/>
      <w:spacing w:before="240" w:after="60"/>
      <w:outlineLvl w:val="2"/>
    </w:pPr>
    <w:rPr>
      <w:rFonts w:ascii="Cambria" w:hAnsi="Cambria"/>
      <w:b/>
      <w:bCs/>
      <w:sz w:val="26"/>
      <w:szCs w:val="26"/>
    </w:rPr>
  </w:style>
  <w:style w:type="paragraph" w:styleId="Naslov4">
    <w:name w:val="heading 4"/>
    <w:basedOn w:val="Navaden"/>
    <w:next w:val="Navaden"/>
    <w:qFormat/>
    <w:rsid w:val="009E79D1"/>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uiPriority w:val="9"/>
    <w:qFormat/>
    <w:rsid w:val="009E79D1"/>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qFormat/>
    <w:rsid w:val="009E79D1"/>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qFormat/>
    <w:rsid w:val="009E79D1"/>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qFormat/>
    <w:rsid w:val="009E79D1"/>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qFormat/>
    <w:rsid w:val="009E79D1"/>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sid w:val="009E79D1"/>
    <w:rPr>
      <w:rFonts w:ascii="Cambria" w:eastAsia="Times New Roman" w:hAnsi="Cambria"/>
      <w:sz w:val="22"/>
      <w:szCs w:val="22"/>
      <w:lang w:val="en-US" w:eastAsia="en-US"/>
    </w:rPr>
  </w:style>
  <w:style w:type="character" w:customStyle="1" w:styleId="Naslov1Znak">
    <w:name w:val="Naslov 1 Znak"/>
    <w:aliases w:val="NASLOV Znak"/>
    <w:rsid w:val="009E79D1"/>
    <w:rPr>
      <w:rFonts w:ascii="Cambria" w:eastAsia="Times New Roman" w:hAnsi="Cambria" w:cs="Times New Roman"/>
      <w:b/>
      <w:bCs/>
      <w:kern w:val="32"/>
      <w:sz w:val="32"/>
      <w:szCs w:val="32"/>
      <w:lang w:eastAsia="en-US"/>
    </w:rPr>
  </w:style>
  <w:style w:type="paragraph" w:styleId="Sprotnaopomba-besedilo">
    <w:name w:val="footnote text"/>
    <w:basedOn w:val="Navaden"/>
    <w:unhideWhenUsed/>
    <w:rsid w:val="009E79D1"/>
  </w:style>
  <w:style w:type="character" w:customStyle="1" w:styleId="Sprotnaopomba-besediloZnak">
    <w:name w:val="Sprotna opomba - besedilo Znak"/>
    <w:rsid w:val="009E79D1"/>
    <w:rPr>
      <w:lang w:eastAsia="en-US"/>
    </w:rPr>
  </w:style>
  <w:style w:type="character" w:customStyle="1" w:styleId="Znakisprotnihopomb">
    <w:name w:val="Znaki sprotnih opomb"/>
    <w:rsid w:val="009E79D1"/>
    <w:rPr>
      <w:vertAlign w:val="superscript"/>
    </w:rPr>
  </w:style>
  <w:style w:type="character" w:customStyle="1" w:styleId="Naslov2Znak">
    <w:name w:val="Naslov 2 Znak"/>
    <w:aliases w:val="Znak Znak1"/>
    <w:rsid w:val="009E79D1"/>
    <w:rPr>
      <w:rFonts w:ascii="Cambria" w:eastAsia="Times New Roman" w:hAnsi="Cambria" w:cs="Times New Roman"/>
      <w:b/>
      <w:bCs/>
      <w:i/>
      <w:iCs/>
      <w:sz w:val="28"/>
      <w:szCs w:val="28"/>
      <w:lang w:eastAsia="en-US"/>
    </w:rPr>
  </w:style>
  <w:style w:type="character" w:customStyle="1" w:styleId="Naslov3Znak">
    <w:name w:val="Naslov 3 Znak"/>
    <w:rsid w:val="009E79D1"/>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sid w:val="009E79D1"/>
  </w:style>
  <w:style w:type="character" w:customStyle="1" w:styleId="PripombabesediloZnak">
    <w:name w:val="Pripomba – besedilo Znak"/>
    <w:aliases w:val="Znak4 Znak"/>
    <w:uiPriority w:val="99"/>
    <w:rsid w:val="009E79D1"/>
    <w:rPr>
      <w:lang w:eastAsia="en-US"/>
    </w:rPr>
  </w:style>
  <w:style w:type="character" w:styleId="Pripombasklic">
    <w:name w:val="annotation reference"/>
    <w:uiPriority w:val="99"/>
    <w:rsid w:val="009E79D1"/>
    <w:rPr>
      <w:sz w:val="16"/>
      <w:szCs w:val="16"/>
    </w:rPr>
  </w:style>
  <w:style w:type="paragraph" w:styleId="Besedilooblaka">
    <w:name w:val="Balloon Text"/>
    <w:basedOn w:val="Navaden"/>
    <w:uiPriority w:val="99"/>
    <w:unhideWhenUsed/>
    <w:rsid w:val="009E79D1"/>
    <w:pPr>
      <w:spacing w:line="240" w:lineRule="auto"/>
    </w:pPr>
    <w:rPr>
      <w:rFonts w:ascii="Tahoma" w:hAnsi="Tahoma"/>
      <w:sz w:val="16"/>
      <w:szCs w:val="16"/>
    </w:rPr>
  </w:style>
  <w:style w:type="character" w:customStyle="1" w:styleId="BesedilooblakaZnak">
    <w:name w:val="Besedilo oblačka Znak"/>
    <w:uiPriority w:val="99"/>
    <w:rsid w:val="009E79D1"/>
    <w:rPr>
      <w:rFonts w:ascii="Tahoma" w:hAnsi="Tahoma" w:cs="Tahoma"/>
      <w:sz w:val="16"/>
      <w:szCs w:val="16"/>
      <w:lang w:eastAsia="en-US"/>
    </w:rPr>
  </w:style>
  <w:style w:type="character" w:customStyle="1" w:styleId="Naslov4Znak">
    <w:name w:val="Naslov 4 Znak"/>
    <w:rsid w:val="009E79D1"/>
    <w:rPr>
      <w:rFonts w:ascii="Times New Roman" w:eastAsia="Times New Roman" w:hAnsi="Times New Roman"/>
      <w:b/>
      <w:bCs/>
      <w:sz w:val="28"/>
      <w:szCs w:val="28"/>
      <w:lang w:eastAsia="en-US"/>
    </w:rPr>
  </w:style>
  <w:style w:type="character" w:customStyle="1" w:styleId="Naslov5Znak">
    <w:name w:val="Naslov 5 Znak"/>
    <w:uiPriority w:val="9"/>
    <w:rsid w:val="009E79D1"/>
    <w:rPr>
      <w:rFonts w:ascii="Times New Roman" w:eastAsia="Times New Roman" w:hAnsi="Times New Roman"/>
      <w:b/>
      <w:bCs/>
      <w:i/>
      <w:iCs/>
      <w:sz w:val="26"/>
      <w:szCs w:val="26"/>
      <w:lang w:eastAsia="en-US"/>
    </w:rPr>
  </w:style>
  <w:style w:type="character" w:customStyle="1" w:styleId="Naslov8Znak">
    <w:name w:val="Naslov 8 Znak"/>
    <w:rsid w:val="009E79D1"/>
    <w:rPr>
      <w:rFonts w:ascii="Times New Roman" w:eastAsia="Times New Roman" w:hAnsi="Times New Roman"/>
      <w:i/>
      <w:iCs/>
      <w:sz w:val="24"/>
      <w:szCs w:val="24"/>
      <w:lang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rsid w:val="009E79D1"/>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sid w:val="009E79D1"/>
    <w:rPr>
      <w:rFonts w:ascii="Arial" w:eastAsia="Times New Roman" w:hAnsi="Arial"/>
      <w:szCs w:val="24"/>
      <w:lang w:val="en-US" w:eastAsia="en-US"/>
    </w:rPr>
  </w:style>
  <w:style w:type="paragraph" w:styleId="Noga">
    <w:name w:val="footer"/>
    <w:basedOn w:val="Navaden"/>
    <w:uiPriority w:val="99"/>
    <w:rsid w:val="009E79D1"/>
    <w:pPr>
      <w:tabs>
        <w:tab w:val="center" w:pos="4320"/>
        <w:tab w:val="right" w:pos="8640"/>
      </w:tabs>
      <w:spacing w:line="260" w:lineRule="atLeast"/>
    </w:pPr>
    <w:rPr>
      <w:szCs w:val="24"/>
      <w:lang w:val="en-US"/>
    </w:rPr>
  </w:style>
  <w:style w:type="character" w:customStyle="1" w:styleId="NogaZnak">
    <w:name w:val="Noga Znak"/>
    <w:uiPriority w:val="99"/>
    <w:rsid w:val="009E79D1"/>
    <w:rPr>
      <w:rFonts w:ascii="Arial" w:eastAsia="Times New Roman" w:hAnsi="Arial"/>
      <w:szCs w:val="24"/>
      <w:lang w:val="en-US" w:eastAsia="en-US"/>
    </w:rPr>
  </w:style>
  <w:style w:type="paragraph" w:styleId="Zgradbadokumenta">
    <w:name w:val="Document Map"/>
    <w:basedOn w:val="Navaden"/>
    <w:semiHidden/>
    <w:rsid w:val="009E79D1"/>
    <w:pPr>
      <w:spacing w:line="260" w:lineRule="atLeast"/>
    </w:pPr>
    <w:rPr>
      <w:rFonts w:ascii="Tahoma" w:hAnsi="Tahoma"/>
      <w:sz w:val="16"/>
      <w:szCs w:val="16"/>
      <w:lang w:val="en-US"/>
    </w:rPr>
  </w:style>
  <w:style w:type="character" w:customStyle="1" w:styleId="ZgradbadokumentaZnak">
    <w:name w:val="Zgradba dokumenta Znak"/>
    <w:rsid w:val="009E79D1"/>
    <w:rPr>
      <w:rFonts w:ascii="Tahoma" w:eastAsia="Times New Roman" w:hAnsi="Tahoma"/>
      <w:sz w:val="16"/>
      <w:szCs w:val="16"/>
      <w:lang w:val="en-US" w:eastAsia="en-US"/>
    </w:rPr>
  </w:style>
  <w:style w:type="paragraph" w:customStyle="1" w:styleId="datumtevilka">
    <w:name w:val="datum številka"/>
    <w:basedOn w:val="Navaden"/>
    <w:qFormat/>
    <w:rsid w:val="009E79D1"/>
    <w:pPr>
      <w:tabs>
        <w:tab w:val="left" w:pos="1701"/>
      </w:tabs>
      <w:spacing w:line="260" w:lineRule="atLeast"/>
    </w:pPr>
  </w:style>
  <w:style w:type="paragraph" w:customStyle="1" w:styleId="ZADEVA">
    <w:name w:val="ZADEVA"/>
    <w:basedOn w:val="Navaden"/>
    <w:qFormat/>
    <w:rsid w:val="009E79D1"/>
    <w:pPr>
      <w:tabs>
        <w:tab w:val="left" w:pos="1701"/>
      </w:tabs>
      <w:spacing w:line="260" w:lineRule="atLeast"/>
      <w:ind w:left="1701" w:hanging="1701"/>
    </w:pPr>
    <w:rPr>
      <w:b/>
      <w:szCs w:val="24"/>
      <w:lang w:val="it-IT"/>
    </w:rPr>
  </w:style>
  <w:style w:type="character" w:styleId="Hiperpovezava">
    <w:name w:val="Hyperlink"/>
    <w:uiPriority w:val="99"/>
    <w:rsid w:val="009E79D1"/>
    <w:rPr>
      <w:color w:val="0000FF"/>
      <w:u w:val="single"/>
    </w:rPr>
  </w:style>
  <w:style w:type="paragraph" w:customStyle="1" w:styleId="podpisi">
    <w:name w:val="podpisi"/>
    <w:basedOn w:val="Navaden"/>
    <w:qFormat/>
    <w:rsid w:val="009E79D1"/>
    <w:pPr>
      <w:tabs>
        <w:tab w:val="left" w:pos="3402"/>
      </w:tabs>
      <w:spacing w:line="260" w:lineRule="atLeast"/>
    </w:pPr>
    <w:rPr>
      <w:szCs w:val="24"/>
      <w:lang w:val="it-IT"/>
    </w:rPr>
  </w:style>
  <w:style w:type="paragraph" w:customStyle="1" w:styleId="ZnakZnak1Znak">
    <w:name w:val="Znak Znak1 Znak"/>
    <w:basedOn w:val="Navaden"/>
    <w:rsid w:val="009E79D1"/>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uiPriority w:val="99"/>
    <w:rsid w:val="009E79D1"/>
    <w:pPr>
      <w:spacing w:line="240" w:lineRule="auto"/>
      <w:ind w:left="1080"/>
    </w:pPr>
    <w:rPr>
      <w:bCs/>
      <w:sz w:val="24"/>
      <w:szCs w:val="24"/>
    </w:rPr>
  </w:style>
  <w:style w:type="character" w:customStyle="1" w:styleId="Telobesedila-zamikZnak">
    <w:name w:val="Telo besedila - zamik Znak"/>
    <w:uiPriority w:val="99"/>
    <w:rsid w:val="009E79D1"/>
    <w:rPr>
      <w:rFonts w:eastAsia="Times New Roman"/>
      <w:bCs/>
      <w:sz w:val="24"/>
      <w:szCs w:val="24"/>
      <w:lang w:eastAsia="en-US"/>
    </w:rPr>
  </w:style>
  <w:style w:type="paragraph" w:customStyle="1" w:styleId="BodyText23">
    <w:name w:val="Body Text 23"/>
    <w:basedOn w:val="Navaden"/>
    <w:rsid w:val="009E79D1"/>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rsid w:val="009E79D1"/>
    <w:rPr>
      <w:rFonts w:ascii="Times New Roman" w:eastAsia="Times New Roman" w:hAnsi="Times New Roman"/>
      <w:sz w:val="24"/>
      <w:szCs w:val="24"/>
    </w:rPr>
  </w:style>
  <w:style w:type="paragraph" w:styleId="Telobesedila">
    <w:name w:val="Body Text"/>
    <w:aliases w:val="notranji text"/>
    <w:basedOn w:val="Navaden"/>
    <w:rsid w:val="009E79D1"/>
    <w:pPr>
      <w:spacing w:after="120" w:line="240" w:lineRule="auto"/>
    </w:pPr>
    <w:rPr>
      <w:rFonts w:ascii="Times New Roman" w:hAnsi="Times New Roman"/>
      <w:sz w:val="24"/>
      <w:szCs w:val="24"/>
    </w:rPr>
  </w:style>
  <w:style w:type="character" w:customStyle="1" w:styleId="TelobesedilaZnak">
    <w:name w:val="Telo besedila Znak"/>
    <w:aliases w:val="notranji text Znak"/>
    <w:rsid w:val="009E79D1"/>
    <w:rPr>
      <w:rFonts w:ascii="Times New Roman" w:eastAsia="Times New Roman" w:hAnsi="Times New Roman"/>
      <w:sz w:val="24"/>
      <w:szCs w:val="24"/>
      <w:lang w:eastAsia="en-US"/>
    </w:rPr>
  </w:style>
  <w:style w:type="paragraph" w:styleId="Naslov">
    <w:name w:val="Title"/>
    <w:basedOn w:val="Navaden"/>
    <w:qFormat/>
    <w:rsid w:val="009E79D1"/>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sid w:val="009E79D1"/>
    <w:rPr>
      <w:rFonts w:ascii="Verdana" w:eastAsia="Times New Roman" w:hAnsi="Verdana"/>
      <w:b/>
      <w:bCs/>
      <w:sz w:val="28"/>
      <w:lang w:val="en-US" w:eastAsia="en-US"/>
    </w:rPr>
  </w:style>
  <w:style w:type="character" w:styleId="tevilkastrani">
    <w:name w:val="page number"/>
    <w:rsid w:val="009E79D1"/>
  </w:style>
  <w:style w:type="paragraph" w:customStyle="1" w:styleId="BodyText22">
    <w:name w:val="Body Text 22"/>
    <w:basedOn w:val="Navaden"/>
    <w:rsid w:val="009E79D1"/>
    <w:pPr>
      <w:spacing w:line="240" w:lineRule="auto"/>
    </w:pPr>
    <w:rPr>
      <w:rFonts w:ascii="Times New Roman" w:hAnsi="Times New Roman"/>
      <w:b/>
    </w:rPr>
  </w:style>
  <w:style w:type="paragraph" w:customStyle="1" w:styleId="BodyText21">
    <w:name w:val="Body Text 21"/>
    <w:basedOn w:val="Navaden"/>
    <w:rsid w:val="009E79D1"/>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9E79D1"/>
    <w:pPr>
      <w:spacing w:line="240" w:lineRule="auto"/>
    </w:pPr>
    <w:rPr>
      <w:rFonts w:ascii="Times New Roman" w:hAnsi="Times New Roman"/>
      <w:b/>
      <w:bCs/>
    </w:rPr>
  </w:style>
  <w:style w:type="paragraph" w:customStyle="1" w:styleId="BodyText24">
    <w:name w:val="Body Text 24"/>
    <w:basedOn w:val="Navaden"/>
    <w:rsid w:val="009E79D1"/>
    <w:pPr>
      <w:spacing w:line="240" w:lineRule="auto"/>
      <w:ind w:left="360"/>
    </w:pPr>
    <w:rPr>
      <w:lang w:val="en-US"/>
    </w:rPr>
  </w:style>
  <w:style w:type="paragraph" w:styleId="Zadevapripombe">
    <w:name w:val="annotation subject"/>
    <w:basedOn w:val="Pripombabesedilo"/>
    <w:next w:val="Pripombabesedilo"/>
    <w:uiPriority w:val="99"/>
    <w:rsid w:val="009E79D1"/>
    <w:pPr>
      <w:spacing w:line="240" w:lineRule="auto"/>
    </w:pPr>
    <w:rPr>
      <w:rFonts w:ascii="Times New Roman" w:hAnsi="Times New Roman"/>
      <w:b/>
      <w:bCs/>
    </w:rPr>
  </w:style>
  <w:style w:type="character" w:customStyle="1" w:styleId="ZadevapripombeZnak">
    <w:name w:val="Zadeva pripombe Znak"/>
    <w:uiPriority w:val="99"/>
    <w:rsid w:val="009E79D1"/>
    <w:rPr>
      <w:rFonts w:ascii="Times New Roman" w:eastAsia="Times New Roman" w:hAnsi="Times New Roman"/>
      <w:b/>
      <w:bCs/>
      <w:lang w:eastAsia="en-US"/>
    </w:rPr>
  </w:style>
  <w:style w:type="paragraph" w:customStyle="1" w:styleId="BodyText25">
    <w:name w:val="Body Text 25"/>
    <w:basedOn w:val="Navaden"/>
    <w:rsid w:val="009E79D1"/>
    <w:pPr>
      <w:spacing w:line="240" w:lineRule="auto"/>
      <w:ind w:left="360"/>
    </w:pPr>
    <w:rPr>
      <w:szCs w:val="24"/>
      <w:lang w:val="en-US"/>
    </w:rPr>
  </w:style>
  <w:style w:type="character" w:customStyle="1" w:styleId="BodyText25Char">
    <w:name w:val="Body Text 25 Char"/>
    <w:rsid w:val="009E79D1"/>
    <w:rPr>
      <w:rFonts w:ascii="Arial" w:eastAsia="Times New Roman" w:hAnsi="Arial"/>
      <w:sz w:val="22"/>
      <w:szCs w:val="24"/>
      <w:lang w:val="en-US"/>
    </w:rPr>
  </w:style>
  <w:style w:type="paragraph" w:styleId="Telobesedila-zamik2">
    <w:name w:val="Body Text Indent 2"/>
    <w:basedOn w:val="Navaden"/>
    <w:rsid w:val="009E79D1"/>
    <w:pPr>
      <w:spacing w:after="120" w:line="480" w:lineRule="auto"/>
      <w:ind w:left="283"/>
    </w:pPr>
    <w:rPr>
      <w:rFonts w:ascii="Times New Roman" w:hAnsi="Times New Roman"/>
      <w:sz w:val="24"/>
      <w:szCs w:val="24"/>
    </w:rPr>
  </w:style>
  <w:style w:type="character" w:customStyle="1" w:styleId="Telobesedila-zamik2Znak">
    <w:name w:val="Telo besedila - zamik 2 Znak"/>
    <w:rsid w:val="009E79D1"/>
    <w:rPr>
      <w:rFonts w:ascii="Times New Roman" w:eastAsia="Times New Roman" w:hAnsi="Times New Roman"/>
      <w:sz w:val="24"/>
      <w:szCs w:val="24"/>
      <w:lang w:eastAsia="en-US"/>
    </w:rPr>
  </w:style>
  <w:style w:type="paragraph" w:styleId="Navadensplet">
    <w:name w:val="Normal (Web)"/>
    <w:basedOn w:val="Navaden"/>
    <w:uiPriority w:val="99"/>
    <w:rsid w:val="009E79D1"/>
    <w:pPr>
      <w:spacing w:line="240" w:lineRule="auto"/>
    </w:pPr>
    <w:rPr>
      <w:rFonts w:ascii="Times New Roman" w:hAnsi="Times New Roman"/>
      <w:sz w:val="24"/>
      <w:lang w:val="en-GB"/>
    </w:rPr>
  </w:style>
  <w:style w:type="character" w:styleId="Poudarek">
    <w:name w:val="Emphasis"/>
    <w:qFormat/>
    <w:rsid w:val="009E79D1"/>
    <w:rPr>
      <w:i/>
      <w:iCs/>
    </w:rPr>
  </w:style>
  <w:style w:type="paragraph" w:styleId="Telobesedila2">
    <w:name w:val="Body Text 2"/>
    <w:basedOn w:val="Navaden"/>
    <w:uiPriority w:val="99"/>
    <w:rsid w:val="009E79D1"/>
    <w:pPr>
      <w:spacing w:after="120" w:line="480" w:lineRule="auto"/>
    </w:pPr>
    <w:rPr>
      <w:rFonts w:ascii="Times New Roman" w:hAnsi="Times New Roman"/>
      <w:sz w:val="24"/>
      <w:szCs w:val="24"/>
    </w:rPr>
  </w:style>
  <w:style w:type="character" w:customStyle="1" w:styleId="Telobesedila2Znak">
    <w:name w:val="Telo besedila 2 Znak"/>
    <w:uiPriority w:val="99"/>
    <w:rsid w:val="009E79D1"/>
    <w:rPr>
      <w:rFonts w:ascii="Times New Roman" w:eastAsia="Times New Roman" w:hAnsi="Times New Roman"/>
      <w:sz w:val="24"/>
      <w:szCs w:val="24"/>
      <w:lang w:eastAsia="en-US"/>
    </w:rPr>
  </w:style>
  <w:style w:type="paragraph" w:customStyle="1" w:styleId="BodyText31">
    <w:name w:val="Body Text 31"/>
    <w:basedOn w:val="Navaden"/>
    <w:rsid w:val="009E79D1"/>
    <w:pPr>
      <w:spacing w:line="240" w:lineRule="auto"/>
    </w:pPr>
  </w:style>
  <w:style w:type="character" w:styleId="Krepko">
    <w:name w:val="Strong"/>
    <w:uiPriority w:val="22"/>
    <w:qFormat/>
    <w:rsid w:val="009E79D1"/>
    <w:rPr>
      <w:b/>
      <w:bCs/>
    </w:rPr>
  </w:style>
  <w:style w:type="paragraph" w:customStyle="1" w:styleId="BodyText32">
    <w:name w:val="Body Text 32"/>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9E79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9E79D1"/>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9E79D1"/>
    <w:pPr>
      <w:spacing w:line="240" w:lineRule="auto"/>
      <w:ind w:left="480"/>
    </w:pPr>
    <w:rPr>
      <w:rFonts w:ascii="Times New Roman" w:hAnsi="Times New Roman"/>
    </w:rPr>
  </w:style>
  <w:style w:type="paragraph" w:styleId="Kazalovsebine5">
    <w:name w:val="toc 5"/>
    <w:basedOn w:val="Navaden"/>
    <w:next w:val="Navaden"/>
    <w:autoRedefine/>
    <w:uiPriority w:val="39"/>
    <w:rsid w:val="009E79D1"/>
    <w:pPr>
      <w:spacing w:line="240" w:lineRule="auto"/>
      <w:ind w:left="720"/>
    </w:pPr>
    <w:rPr>
      <w:rFonts w:ascii="Times New Roman" w:hAnsi="Times New Roman"/>
    </w:rPr>
  </w:style>
  <w:style w:type="paragraph" w:styleId="Kazalovsebine6">
    <w:name w:val="toc 6"/>
    <w:basedOn w:val="Navaden"/>
    <w:next w:val="Navaden"/>
    <w:autoRedefine/>
    <w:uiPriority w:val="39"/>
    <w:rsid w:val="009E79D1"/>
    <w:pPr>
      <w:spacing w:line="240" w:lineRule="auto"/>
      <w:ind w:left="960"/>
    </w:pPr>
    <w:rPr>
      <w:rFonts w:ascii="Times New Roman" w:hAnsi="Times New Roman"/>
    </w:rPr>
  </w:style>
  <w:style w:type="paragraph" w:styleId="Kazalovsebine7">
    <w:name w:val="toc 7"/>
    <w:basedOn w:val="Navaden"/>
    <w:next w:val="Navaden"/>
    <w:autoRedefine/>
    <w:uiPriority w:val="39"/>
    <w:rsid w:val="009E79D1"/>
    <w:pPr>
      <w:spacing w:line="240" w:lineRule="auto"/>
      <w:ind w:left="1200"/>
    </w:pPr>
    <w:rPr>
      <w:rFonts w:ascii="Times New Roman" w:hAnsi="Times New Roman"/>
    </w:rPr>
  </w:style>
  <w:style w:type="paragraph" w:styleId="Kazalovsebine8">
    <w:name w:val="toc 8"/>
    <w:basedOn w:val="Navaden"/>
    <w:next w:val="Navaden"/>
    <w:autoRedefine/>
    <w:uiPriority w:val="39"/>
    <w:rsid w:val="009E79D1"/>
    <w:pPr>
      <w:spacing w:line="240" w:lineRule="auto"/>
      <w:ind w:left="1440"/>
    </w:pPr>
    <w:rPr>
      <w:rFonts w:ascii="Times New Roman" w:hAnsi="Times New Roman"/>
    </w:rPr>
  </w:style>
  <w:style w:type="paragraph" w:styleId="Kazalovsebine9">
    <w:name w:val="toc 9"/>
    <w:basedOn w:val="Navaden"/>
    <w:next w:val="Navaden"/>
    <w:autoRedefine/>
    <w:uiPriority w:val="39"/>
    <w:rsid w:val="009E79D1"/>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9E79D1"/>
    <w:pPr>
      <w:spacing w:after="160" w:line="240" w:lineRule="exact"/>
    </w:pPr>
    <w:rPr>
      <w:rFonts w:ascii="Tahoma" w:hAnsi="Tahoma"/>
      <w:lang w:val="en-US"/>
    </w:rPr>
  </w:style>
  <w:style w:type="character" w:styleId="Sprotnaopomba-sklic">
    <w:name w:val="footnote reference"/>
    <w:rsid w:val="009E79D1"/>
    <w:rPr>
      <w:vertAlign w:val="superscript"/>
    </w:rPr>
  </w:style>
  <w:style w:type="paragraph" w:customStyle="1" w:styleId="ZnakZnak">
    <w:name w:val="Znak Znak"/>
    <w:basedOn w:val="Navaden"/>
    <w:rsid w:val="009E79D1"/>
    <w:pPr>
      <w:widowControl w:val="0"/>
      <w:spacing w:after="160" w:line="240" w:lineRule="exact"/>
    </w:pPr>
    <w:rPr>
      <w:rFonts w:ascii="Tahoma" w:hAnsi="Tahoma"/>
      <w:lang w:val="en-US"/>
    </w:rPr>
  </w:style>
  <w:style w:type="paragraph" w:styleId="Revizija">
    <w:name w:val="Revision"/>
    <w:hidden/>
    <w:uiPriority w:val="99"/>
    <w:semiHidden/>
    <w:rsid w:val="009E79D1"/>
    <w:rPr>
      <w:rFonts w:ascii="Arial" w:eastAsia="Times New Roman" w:hAnsi="Arial"/>
      <w:szCs w:val="24"/>
      <w:lang w:val="en-US" w:eastAsia="en-US"/>
    </w:rPr>
  </w:style>
  <w:style w:type="paragraph" w:styleId="Odstavekseznama">
    <w:name w:val="List Paragraph"/>
    <w:basedOn w:val="Navaden"/>
    <w:link w:val="OdstavekseznamaZnak"/>
    <w:uiPriority w:val="34"/>
    <w:qFormat/>
    <w:rsid w:val="009E79D1"/>
    <w:pPr>
      <w:spacing w:line="260" w:lineRule="atLeast"/>
      <w:ind w:left="708"/>
    </w:pPr>
    <w:rPr>
      <w:szCs w:val="24"/>
      <w:lang w:val="en-US"/>
    </w:rPr>
  </w:style>
  <w:style w:type="paragraph" w:customStyle="1" w:styleId="Char2CharChar">
    <w:name w:val="Char2 Char Char"/>
    <w:basedOn w:val="Navaden"/>
    <w:rsid w:val="009E79D1"/>
    <w:pPr>
      <w:widowControl w:val="0"/>
      <w:spacing w:after="160" w:line="240" w:lineRule="exact"/>
    </w:pPr>
    <w:rPr>
      <w:rFonts w:ascii="Tahoma" w:hAnsi="Tahoma"/>
      <w:lang w:val="en-US"/>
    </w:rPr>
  </w:style>
  <w:style w:type="paragraph" w:customStyle="1" w:styleId="ZnakZnak1">
    <w:name w:val="Znak Znak1"/>
    <w:basedOn w:val="Navaden"/>
    <w:rsid w:val="009E79D1"/>
    <w:pPr>
      <w:widowControl w:val="0"/>
      <w:spacing w:after="160" w:line="240" w:lineRule="exact"/>
    </w:pPr>
    <w:rPr>
      <w:rFonts w:ascii="Tahoma" w:hAnsi="Tahoma"/>
      <w:lang w:val="en-US"/>
    </w:rPr>
  </w:style>
  <w:style w:type="paragraph" w:customStyle="1" w:styleId="Navaden2">
    <w:name w:val="Navaden 2"/>
    <w:basedOn w:val="Navaden"/>
    <w:next w:val="Navaden"/>
    <w:qFormat/>
    <w:rsid w:val="009E79D1"/>
    <w:pPr>
      <w:spacing w:line="240" w:lineRule="auto"/>
    </w:pPr>
    <w:rPr>
      <w:b/>
    </w:rPr>
  </w:style>
  <w:style w:type="paragraph" w:customStyle="1" w:styleId="Navaden3">
    <w:name w:val="Navaden 3"/>
    <w:basedOn w:val="Navaden"/>
    <w:next w:val="Navaden"/>
    <w:qFormat/>
    <w:rsid w:val="009E79D1"/>
    <w:pPr>
      <w:keepNext/>
      <w:spacing w:line="240" w:lineRule="auto"/>
      <w:ind w:left="357"/>
    </w:pPr>
    <w:rPr>
      <w:b/>
      <w:bCs/>
      <w:u w:val="single"/>
    </w:rPr>
  </w:style>
  <w:style w:type="character" w:customStyle="1" w:styleId="Navaden2Znak">
    <w:name w:val="Navaden 2 Znak"/>
    <w:rsid w:val="009E79D1"/>
    <w:rPr>
      <w:rFonts w:ascii="Arial" w:eastAsia="Times New Roman" w:hAnsi="Arial" w:cs="Arial"/>
      <w:b/>
    </w:rPr>
  </w:style>
  <w:style w:type="character" w:customStyle="1" w:styleId="Navaden3Znak">
    <w:name w:val="Navaden 3 Znak"/>
    <w:rsid w:val="009E79D1"/>
    <w:rPr>
      <w:rFonts w:ascii="Arial" w:eastAsia="Times New Roman" w:hAnsi="Arial"/>
      <w:b/>
      <w:bCs/>
      <w:u w:val="single"/>
      <w:lang w:eastAsia="en-US"/>
    </w:rPr>
  </w:style>
  <w:style w:type="paragraph" w:customStyle="1" w:styleId="Navaden6">
    <w:name w:val="Navaden 6"/>
    <w:basedOn w:val="Navaden"/>
    <w:next w:val="Navaden"/>
    <w:qFormat/>
    <w:rsid w:val="009E79D1"/>
    <w:pPr>
      <w:keepNext/>
      <w:spacing w:before="240" w:after="60" w:line="240" w:lineRule="auto"/>
      <w:jc w:val="center"/>
    </w:pPr>
    <w:rPr>
      <w:b/>
      <w:bCs/>
    </w:rPr>
  </w:style>
  <w:style w:type="paragraph" w:customStyle="1" w:styleId="Navaden7">
    <w:name w:val="Navaden 7"/>
    <w:basedOn w:val="Navaden"/>
    <w:qFormat/>
    <w:rsid w:val="009E79D1"/>
    <w:pPr>
      <w:keepNext/>
      <w:spacing w:line="240" w:lineRule="auto"/>
    </w:pPr>
    <w:rPr>
      <w:b/>
      <w:bCs/>
    </w:rPr>
  </w:style>
  <w:style w:type="character" w:customStyle="1" w:styleId="Navaden6Znak">
    <w:name w:val="Navaden 6 Znak"/>
    <w:rsid w:val="009E79D1"/>
    <w:rPr>
      <w:rFonts w:ascii="Arial" w:eastAsia="Times New Roman" w:hAnsi="Arial"/>
      <w:b/>
      <w:bCs/>
      <w:lang w:eastAsia="en-US"/>
    </w:rPr>
  </w:style>
  <w:style w:type="character" w:customStyle="1" w:styleId="Navaden7Znak">
    <w:name w:val="Navaden 7 Znak"/>
    <w:rsid w:val="009E79D1"/>
    <w:rPr>
      <w:rFonts w:ascii="Arial" w:eastAsia="Times New Roman" w:hAnsi="Arial"/>
      <w:b/>
      <w:bCs/>
      <w:lang w:eastAsia="en-US"/>
    </w:rPr>
  </w:style>
  <w:style w:type="paragraph" w:styleId="Konnaopomba-besedilo">
    <w:name w:val="endnote text"/>
    <w:basedOn w:val="Navaden"/>
    <w:uiPriority w:val="99"/>
    <w:semiHidden/>
    <w:unhideWhenUsed/>
    <w:rsid w:val="009E79D1"/>
  </w:style>
  <w:style w:type="character" w:customStyle="1" w:styleId="Konnaopomba-besediloZnak">
    <w:name w:val="Končna opomba - besedilo Znak"/>
    <w:uiPriority w:val="99"/>
    <w:semiHidden/>
    <w:rsid w:val="009E79D1"/>
    <w:rPr>
      <w:lang w:eastAsia="en-US"/>
    </w:rPr>
  </w:style>
  <w:style w:type="character" w:styleId="Konnaopomba-sklic">
    <w:name w:val="endnote reference"/>
    <w:uiPriority w:val="99"/>
    <w:semiHidden/>
    <w:unhideWhenUsed/>
    <w:rsid w:val="009E79D1"/>
    <w:rPr>
      <w:vertAlign w:val="superscript"/>
    </w:rPr>
  </w:style>
  <w:style w:type="character" w:customStyle="1" w:styleId="WW8Num2z0">
    <w:name w:val="WW8Num2z0"/>
    <w:rsid w:val="009E79D1"/>
    <w:rPr>
      <w:rFonts w:ascii="Symbol" w:hAnsi="Symbol" w:cs="Symbol"/>
    </w:rPr>
  </w:style>
  <w:style w:type="character" w:customStyle="1" w:styleId="WW8Num4z0">
    <w:name w:val="WW8Num4z0"/>
    <w:rsid w:val="009E79D1"/>
    <w:rPr>
      <w:b w:val="0"/>
    </w:rPr>
  </w:style>
  <w:style w:type="character" w:customStyle="1" w:styleId="WW8Num5z0">
    <w:name w:val="WW8Num5z0"/>
    <w:rsid w:val="009E79D1"/>
    <w:rPr>
      <w:rFonts w:ascii="Wingdings 2" w:hAnsi="Wingdings 2" w:cs="OpenSymbol"/>
    </w:rPr>
  </w:style>
  <w:style w:type="character" w:customStyle="1" w:styleId="WW8Num6z0">
    <w:name w:val="WW8Num6z0"/>
    <w:rsid w:val="009E79D1"/>
    <w:rPr>
      <w:rFonts w:ascii="Times New Roman" w:hAnsi="Times New Roman" w:cs="Times New Roman"/>
    </w:rPr>
  </w:style>
  <w:style w:type="character" w:customStyle="1" w:styleId="WW8Num7z0">
    <w:name w:val="WW8Num7z0"/>
    <w:rsid w:val="009E79D1"/>
    <w:rPr>
      <w:rFonts w:ascii="Times New Roman" w:eastAsia="Times New Roman" w:hAnsi="Times New Roman" w:cs="Times New Roman"/>
    </w:rPr>
  </w:style>
  <w:style w:type="character" w:customStyle="1" w:styleId="WW8Num8z0">
    <w:name w:val="WW8Num8z0"/>
    <w:rsid w:val="009E79D1"/>
    <w:rPr>
      <w:rFonts w:ascii="Symbol" w:hAnsi="Symbol" w:cs="Symbol"/>
    </w:rPr>
  </w:style>
  <w:style w:type="character" w:customStyle="1" w:styleId="Absatz-Standardschriftart">
    <w:name w:val="Absatz-Standardschriftart"/>
    <w:rsid w:val="009E79D1"/>
  </w:style>
  <w:style w:type="character" w:customStyle="1" w:styleId="WW-Absatz-Standardschriftart">
    <w:name w:val="WW-Absatz-Standardschriftart"/>
    <w:rsid w:val="009E79D1"/>
  </w:style>
  <w:style w:type="character" w:customStyle="1" w:styleId="WW-Absatz-Standardschriftart1">
    <w:name w:val="WW-Absatz-Standardschriftart1"/>
    <w:rsid w:val="009E79D1"/>
  </w:style>
  <w:style w:type="character" w:customStyle="1" w:styleId="WW-Absatz-Standardschriftart11">
    <w:name w:val="WW-Absatz-Standardschriftart11"/>
    <w:rsid w:val="009E79D1"/>
  </w:style>
  <w:style w:type="character" w:customStyle="1" w:styleId="WW-Absatz-Standardschriftart111">
    <w:name w:val="WW-Absatz-Standardschriftart111"/>
    <w:rsid w:val="009E79D1"/>
  </w:style>
  <w:style w:type="character" w:customStyle="1" w:styleId="WW8Num1z0">
    <w:name w:val="WW8Num1z0"/>
    <w:rsid w:val="009E79D1"/>
    <w:rPr>
      <w:rFonts w:ascii="Symbol" w:hAnsi="Symbol" w:cs="Symbol"/>
    </w:rPr>
  </w:style>
  <w:style w:type="character" w:customStyle="1" w:styleId="WW8Num1z1">
    <w:name w:val="WW8Num1z1"/>
    <w:rsid w:val="009E79D1"/>
    <w:rPr>
      <w:rFonts w:ascii="Courier New" w:hAnsi="Courier New" w:cs="Courier New"/>
    </w:rPr>
  </w:style>
  <w:style w:type="character" w:customStyle="1" w:styleId="WW8Num1z2">
    <w:name w:val="WW8Num1z2"/>
    <w:rsid w:val="009E79D1"/>
    <w:rPr>
      <w:rFonts w:ascii="Wingdings" w:hAnsi="Wingdings" w:cs="Wingdings"/>
    </w:rPr>
  </w:style>
  <w:style w:type="character" w:customStyle="1" w:styleId="WW8Num3z0">
    <w:name w:val="WW8Num3z0"/>
    <w:rsid w:val="009E79D1"/>
    <w:rPr>
      <w:b w:val="0"/>
    </w:rPr>
  </w:style>
  <w:style w:type="character" w:customStyle="1" w:styleId="WW8Num7z1">
    <w:name w:val="WW8Num7z1"/>
    <w:rsid w:val="009E79D1"/>
    <w:rPr>
      <w:rFonts w:ascii="Courier New" w:hAnsi="Courier New" w:cs="Courier New"/>
    </w:rPr>
  </w:style>
  <w:style w:type="character" w:customStyle="1" w:styleId="WW8Num7z2">
    <w:name w:val="WW8Num7z2"/>
    <w:rsid w:val="009E79D1"/>
    <w:rPr>
      <w:rFonts w:ascii="Wingdings" w:hAnsi="Wingdings" w:cs="Wingdings"/>
    </w:rPr>
  </w:style>
  <w:style w:type="character" w:customStyle="1" w:styleId="WW8Num7z3">
    <w:name w:val="WW8Num7z3"/>
    <w:rsid w:val="009E79D1"/>
    <w:rPr>
      <w:rFonts w:ascii="Symbol" w:hAnsi="Symbol" w:cs="Symbol"/>
    </w:rPr>
  </w:style>
  <w:style w:type="character" w:customStyle="1" w:styleId="WW8Num8z1">
    <w:name w:val="WW8Num8z1"/>
    <w:rsid w:val="009E79D1"/>
    <w:rPr>
      <w:rFonts w:ascii="Courier New" w:hAnsi="Courier New" w:cs="Courier New"/>
    </w:rPr>
  </w:style>
  <w:style w:type="character" w:customStyle="1" w:styleId="WW8Num8z2">
    <w:name w:val="WW8Num8z2"/>
    <w:rsid w:val="009E79D1"/>
    <w:rPr>
      <w:rFonts w:ascii="Wingdings" w:hAnsi="Wingdings" w:cs="Wingdings"/>
    </w:rPr>
  </w:style>
  <w:style w:type="character" w:customStyle="1" w:styleId="WW8Num9z0">
    <w:name w:val="WW8Num9z0"/>
    <w:rsid w:val="009E79D1"/>
    <w:rPr>
      <w:rFonts w:ascii="Symbol" w:hAnsi="Symbol" w:cs="Symbol"/>
    </w:rPr>
  </w:style>
  <w:style w:type="character" w:customStyle="1" w:styleId="WW8Num9z1">
    <w:name w:val="WW8Num9z1"/>
    <w:rsid w:val="009E79D1"/>
    <w:rPr>
      <w:rFonts w:ascii="Courier New" w:hAnsi="Courier New" w:cs="Courier New"/>
    </w:rPr>
  </w:style>
  <w:style w:type="character" w:customStyle="1" w:styleId="WW8Num9z2">
    <w:name w:val="WW8Num9z2"/>
    <w:rsid w:val="009E79D1"/>
    <w:rPr>
      <w:rFonts w:ascii="Wingdings" w:hAnsi="Wingdings" w:cs="Wingdings"/>
    </w:rPr>
  </w:style>
  <w:style w:type="character" w:customStyle="1" w:styleId="Privzetapisavaodstavka1">
    <w:name w:val="Privzeta pisava odstavka1"/>
    <w:rsid w:val="009E79D1"/>
  </w:style>
  <w:style w:type="character" w:customStyle="1" w:styleId="Oznake">
    <w:name w:val="Oznake"/>
    <w:rsid w:val="009E79D1"/>
    <w:rPr>
      <w:rFonts w:ascii="OpenSymbol" w:eastAsia="OpenSymbol" w:hAnsi="OpenSymbol" w:cs="OpenSymbol"/>
    </w:rPr>
  </w:style>
  <w:style w:type="paragraph" w:customStyle="1" w:styleId="Naslov10">
    <w:name w:val="Naslov1"/>
    <w:basedOn w:val="Navaden"/>
    <w:next w:val="Telobesedila"/>
    <w:rsid w:val="009E79D1"/>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9E79D1"/>
    <w:pPr>
      <w:suppressAutoHyphens/>
    </w:pPr>
    <w:rPr>
      <w:rFonts w:cs="Mangal"/>
      <w:lang w:eastAsia="zh-CN"/>
    </w:rPr>
  </w:style>
  <w:style w:type="paragraph" w:styleId="Napis">
    <w:name w:val="caption"/>
    <w:basedOn w:val="Navaden"/>
    <w:qFormat/>
    <w:rsid w:val="009E79D1"/>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9E79D1"/>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9E79D1"/>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9E79D1"/>
    <w:pPr>
      <w:jc w:val="center"/>
    </w:pPr>
    <w:rPr>
      <w:b/>
      <w:bCs/>
    </w:rPr>
  </w:style>
  <w:style w:type="paragraph" w:customStyle="1" w:styleId="Default">
    <w:name w:val="Default"/>
    <w:rsid w:val="009E79D1"/>
    <w:pPr>
      <w:autoSpaceDE w:val="0"/>
      <w:autoSpaceDN w:val="0"/>
      <w:adjustRightInd w:val="0"/>
    </w:pPr>
    <w:rPr>
      <w:rFonts w:ascii="Arial" w:hAnsi="Arial" w:cs="Arial"/>
      <w:color w:val="000000"/>
      <w:sz w:val="24"/>
      <w:szCs w:val="24"/>
    </w:rPr>
  </w:style>
  <w:style w:type="character" w:customStyle="1" w:styleId="Naslov6Znak">
    <w:name w:val="Naslov 6 Znak"/>
    <w:semiHidden/>
    <w:rsid w:val="009E79D1"/>
    <w:rPr>
      <w:rFonts w:ascii="Cambria" w:eastAsia="Times New Roman" w:hAnsi="Cambria"/>
      <w:i/>
      <w:iCs/>
      <w:color w:val="243F60"/>
      <w:sz w:val="24"/>
    </w:rPr>
  </w:style>
  <w:style w:type="character" w:customStyle="1" w:styleId="Naslov7Znak">
    <w:name w:val="Naslov 7 Znak"/>
    <w:semiHidden/>
    <w:rsid w:val="009E79D1"/>
    <w:rPr>
      <w:rFonts w:ascii="Cambria" w:eastAsia="Times New Roman" w:hAnsi="Cambria"/>
      <w:i/>
      <w:iCs/>
      <w:color w:val="404040"/>
      <w:sz w:val="24"/>
    </w:rPr>
  </w:style>
  <w:style w:type="paragraph" w:customStyle="1" w:styleId="Odstavekseznama1">
    <w:name w:val="Odstavek seznama1"/>
    <w:basedOn w:val="Navaden"/>
    <w:uiPriority w:val="99"/>
    <w:rsid w:val="009E79D1"/>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9E79D1"/>
    <w:pPr>
      <w:widowControl w:val="0"/>
      <w:spacing w:line="240" w:lineRule="auto"/>
      <w:ind w:left="708"/>
    </w:pPr>
    <w:rPr>
      <w:rFonts w:ascii="Times New Roman" w:hAnsi="Times New Roman"/>
      <w:sz w:val="24"/>
    </w:rPr>
  </w:style>
  <w:style w:type="paragraph" w:styleId="Podnaslov">
    <w:name w:val="Subtitle"/>
    <w:basedOn w:val="Navaden"/>
    <w:next w:val="Telobesedila"/>
    <w:qFormat/>
    <w:rsid w:val="009E79D1"/>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rsid w:val="009E79D1"/>
    <w:rPr>
      <w:rFonts w:ascii="Cambria" w:eastAsia="Times New Roman" w:hAnsi="Cambria"/>
      <w:i/>
      <w:iCs/>
      <w:color w:val="4F81BD"/>
      <w:spacing w:val="15"/>
      <w:sz w:val="24"/>
      <w:szCs w:val="24"/>
    </w:rPr>
  </w:style>
  <w:style w:type="paragraph" w:customStyle="1" w:styleId="SlogMZ">
    <w:name w:val="SlogMZ"/>
    <w:basedOn w:val="Brezrazmikov"/>
    <w:qFormat/>
    <w:rsid w:val="009E79D1"/>
    <w:rPr>
      <w:rFonts w:ascii="Arial" w:hAnsi="Arial"/>
    </w:rPr>
  </w:style>
  <w:style w:type="paragraph" w:styleId="Brezrazmikov">
    <w:name w:val="No Spacing"/>
    <w:link w:val="BrezrazmikovZnak1"/>
    <w:uiPriority w:val="99"/>
    <w:qFormat/>
    <w:rsid w:val="009E79D1"/>
    <w:pPr>
      <w:widowControl w:val="0"/>
      <w:jc w:val="both"/>
    </w:pPr>
    <w:rPr>
      <w:rFonts w:ascii="Times New Roman" w:eastAsia="Times New Roman" w:hAnsi="Times New Roman"/>
      <w:sz w:val="24"/>
    </w:rPr>
  </w:style>
  <w:style w:type="character" w:customStyle="1" w:styleId="SlogMZZnak">
    <w:name w:val="SlogMZ Znak"/>
    <w:rsid w:val="009E79D1"/>
    <w:rPr>
      <w:rFonts w:ascii="Arial" w:eastAsia="Times New Roman" w:hAnsi="Arial" w:cs="Arial"/>
      <w:sz w:val="24"/>
    </w:rPr>
  </w:style>
  <w:style w:type="character" w:customStyle="1" w:styleId="BrezrazmikovZnak">
    <w:name w:val="Brez razmikov Znak"/>
    <w:rsid w:val="009E79D1"/>
    <w:rPr>
      <w:rFonts w:ascii="Times New Roman" w:eastAsia="Times New Roman" w:hAnsi="Times New Roman"/>
      <w:sz w:val="24"/>
      <w:lang w:bidi="ar-SA"/>
    </w:rPr>
  </w:style>
  <w:style w:type="paragraph" w:customStyle="1" w:styleId="Komentar-besedilo1">
    <w:name w:val="Komentar - besedilo1"/>
    <w:basedOn w:val="Navaden"/>
    <w:rsid w:val="009E79D1"/>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rsid w:val="009E79D1"/>
    <w:pPr>
      <w:spacing w:after="120" w:line="240" w:lineRule="auto"/>
      <w:ind w:left="283"/>
    </w:pPr>
    <w:rPr>
      <w:rFonts w:ascii="Times New Roman" w:hAnsi="Times New Roman"/>
      <w:sz w:val="16"/>
      <w:szCs w:val="16"/>
    </w:rPr>
  </w:style>
  <w:style w:type="character" w:customStyle="1" w:styleId="Telobesedila-zamik3Znak">
    <w:name w:val="Telo besedila - zamik 3 Znak"/>
    <w:semiHidden/>
    <w:rsid w:val="009E79D1"/>
    <w:rPr>
      <w:rFonts w:ascii="Times New Roman" w:eastAsia="Times New Roman" w:hAnsi="Times New Roman"/>
      <w:sz w:val="16"/>
      <w:szCs w:val="16"/>
      <w:lang w:eastAsia="en-US"/>
    </w:rPr>
  </w:style>
  <w:style w:type="table" w:styleId="Tabelamrea">
    <w:name w:val="Table Grid"/>
    <w:basedOn w:val="Navadnatabela"/>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
    <w:semiHidden/>
    <w:rsid w:val="00905563"/>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uiPriority w:val="99"/>
    <w:rsid w:val="00905563"/>
    <w:rPr>
      <w:sz w:val="20"/>
      <w:lang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uiPriority w:val="99"/>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uiPriority w:val="99"/>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7"/>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360425"/>
    <w:rPr>
      <w:rFonts w:ascii="Arial" w:eastAsia="Times New Roman" w:hAnsi="Arial"/>
      <w:b/>
      <w:bCs/>
      <w:color w:val="000000"/>
    </w:rPr>
  </w:style>
  <w:style w:type="paragraph" w:customStyle="1" w:styleId="n3">
    <w:name w:val="n3"/>
    <w:basedOn w:val="Navaden"/>
    <w:link w:val="n3Znak"/>
    <w:qFormat/>
    <w:rsid w:val="00364F69"/>
    <w:pPr>
      <w:numPr>
        <w:ilvl w:val="3"/>
        <w:numId w:val="5"/>
      </w:numPr>
      <w:jc w:val="center"/>
    </w:pPr>
    <w:rPr>
      <w:rFonts w:cs="Times New Roman"/>
      <w:b/>
    </w:rPr>
  </w:style>
  <w:style w:type="character" w:customStyle="1" w:styleId="n2Znak">
    <w:name w:val="n2 Znak"/>
    <w:link w:val="n2"/>
    <w:rsid w:val="0089119D"/>
    <w:rPr>
      <w:rFonts w:ascii="Arial" w:eastAsia="Times New Roman" w:hAnsi="Arial" w:cs="Arial"/>
      <w:b/>
      <w:bCs/>
      <w:iCs/>
      <w:sz w:val="24"/>
      <w:szCs w:val="24"/>
    </w:rPr>
  </w:style>
  <w:style w:type="paragraph" w:customStyle="1" w:styleId="n4">
    <w:name w:val="n4"/>
    <w:basedOn w:val="Navaden"/>
    <w:link w:val="n4Znak"/>
    <w:qFormat/>
    <w:rsid w:val="000100F3"/>
    <w:pPr>
      <w:numPr>
        <w:ilvl w:val="1"/>
        <w:numId w:val="9"/>
      </w:numPr>
    </w:pPr>
    <w:rPr>
      <w:rFonts w:cs="Times New Roman"/>
    </w:rPr>
  </w:style>
  <w:style w:type="character" w:customStyle="1" w:styleId="n3Znak">
    <w:name w:val="n3 Znak"/>
    <w:link w:val="n3"/>
    <w:rsid w:val="00364F69"/>
    <w:rPr>
      <w:rFonts w:ascii="Arial" w:eastAsia="Times New Roman" w:hAnsi="Arial"/>
      <w:b/>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rPr>
  </w:style>
  <w:style w:type="character" w:customStyle="1" w:styleId="OdstavekseznamaZnak">
    <w:name w:val="Odstavek seznama Znak"/>
    <w:link w:val="Odstavekseznama"/>
    <w:uiPriority w:val="34"/>
    <w:qFormat/>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character" w:customStyle="1" w:styleId="Nerazreenaomemba1">
    <w:name w:val="Nerazrešena omemba1"/>
    <w:basedOn w:val="Privzetapisavaodstavka"/>
    <w:uiPriority w:val="99"/>
    <w:semiHidden/>
    <w:unhideWhenUsed/>
    <w:rsid w:val="003D2EF7"/>
    <w:rPr>
      <w:color w:val="605E5C"/>
      <w:shd w:val="clear" w:color="auto" w:fill="E1DFDD"/>
    </w:rPr>
  </w:style>
  <w:style w:type="paragraph" w:customStyle="1" w:styleId="odstavek">
    <w:name w:val="odstavek"/>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327B8C"/>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CC1EE1"/>
    <w:rPr>
      <w:rFonts w:ascii="Arial" w:hAnsi="Arial"/>
      <w:shd w:val="clear" w:color="auto" w:fill="FFFFFF"/>
    </w:rPr>
  </w:style>
  <w:style w:type="paragraph" w:customStyle="1" w:styleId="Bodytext1">
    <w:name w:val="Body text1"/>
    <w:basedOn w:val="Navaden"/>
    <w:link w:val="Bodytext"/>
    <w:rsid w:val="00CC1EE1"/>
    <w:pPr>
      <w:shd w:val="clear" w:color="auto" w:fill="FFFFFF"/>
      <w:spacing w:before="540" w:after="480" w:line="254" w:lineRule="exact"/>
      <w:ind w:hanging="540"/>
    </w:pPr>
    <w:rPr>
      <w:rFonts w:eastAsia="Calibri" w:cs="Times New Roman"/>
    </w:rPr>
  </w:style>
  <w:style w:type="character" w:styleId="Nerazreenaomemba">
    <w:name w:val="Unresolved Mention"/>
    <w:basedOn w:val="Privzetapisavaodstavka"/>
    <w:uiPriority w:val="99"/>
    <w:semiHidden/>
    <w:unhideWhenUsed/>
    <w:rsid w:val="00CE7A4A"/>
    <w:rPr>
      <w:color w:val="605E5C"/>
      <w:shd w:val="clear" w:color="auto" w:fill="E1DFDD"/>
    </w:rPr>
  </w:style>
  <w:style w:type="numbering" w:customStyle="1" w:styleId="Trenutniseznam1">
    <w:name w:val="Trenutni seznam1"/>
    <w:uiPriority w:val="99"/>
    <w:rsid w:val="00CE7A4A"/>
    <w:pPr>
      <w:numPr>
        <w:numId w:val="18"/>
      </w:numPr>
    </w:pPr>
  </w:style>
  <w:style w:type="numbering" w:customStyle="1" w:styleId="Trenutniseznam2">
    <w:name w:val="Trenutni seznam2"/>
    <w:uiPriority w:val="99"/>
    <w:rsid w:val="00CE7A4A"/>
    <w:pPr>
      <w:numPr>
        <w:numId w:val="19"/>
      </w:numPr>
    </w:pPr>
  </w:style>
  <w:style w:type="table" w:customStyle="1" w:styleId="NormalTablePHPDOCX">
    <w:name w:val="Normal Table PHPDOCX"/>
    <w:uiPriority w:val="99"/>
    <w:semiHidden/>
    <w:unhideWhenUsed/>
    <w:qFormat/>
    <w:rsid w:val="007D644F"/>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normalnsinglespace">
    <w:name w:val="normal_n_singlespace"/>
    <w:basedOn w:val="Navaden"/>
    <w:uiPriority w:val="99"/>
    <w:rsid w:val="00583926"/>
    <w:pPr>
      <w:spacing w:line="240" w:lineRule="auto"/>
    </w:pPr>
    <w:rPr>
      <w:rFonts w:ascii="Verdana" w:hAnsi="Verdana" w:cs="Verdana"/>
      <w:sz w:val="22"/>
      <w:szCs w:val="22"/>
      <w:lang w:eastAsia="en-US"/>
    </w:rPr>
  </w:style>
  <w:style w:type="paragraph" w:customStyle="1" w:styleId="Odstavekseznama3">
    <w:name w:val="Odstavek seznama3"/>
    <w:basedOn w:val="Navaden"/>
    <w:uiPriority w:val="99"/>
    <w:qFormat/>
    <w:rsid w:val="00583926"/>
    <w:pPr>
      <w:spacing w:line="240" w:lineRule="auto"/>
      <w:ind w:left="720" w:hanging="357"/>
    </w:pPr>
    <w:rPr>
      <w:rFonts w:ascii="Calibri" w:eastAsia="Calibri" w:hAnsi="Calibri" w:cs="Calibri"/>
      <w:sz w:val="24"/>
      <w:szCs w:val="24"/>
      <w:lang w:eastAsia="en-US"/>
    </w:rPr>
  </w:style>
  <w:style w:type="character" w:customStyle="1" w:styleId="para">
    <w:name w:val="para"/>
    <w:basedOn w:val="Privzetapisavaodstavka"/>
    <w:uiPriority w:val="99"/>
    <w:rsid w:val="00583926"/>
  </w:style>
  <w:style w:type="character" w:customStyle="1" w:styleId="WW8Num1z3">
    <w:name w:val="WW8Num1z3"/>
    <w:rsid w:val="00583926"/>
    <w:rPr>
      <w:rFonts w:ascii="Symbol" w:hAnsi="Symbol" w:cs="Symbol"/>
    </w:rPr>
  </w:style>
  <w:style w:type="character" w:customStyle="1" w:styleId="WW8Num2z1">
    <w:name w:val="WW8Num2z1"/>
    <w:rsid w:val="00583926"/>
  </w:style>
  <w:style w:type="character" w:customStyle="1" w:styleId="WW8Num2z2">
    <w:name w:val="WW8Num2z2"/>
    <w:rsid w:val="00583926"/>
  </w:style>
  <w:style w:type="character" w:customStyle="1" w:styleId="WW8Num2z3">
    <w:name w:val="WW8Num2z3"/>
    <w:rsid w:val="00583926"/>
  </w:style>
  <w:style w:type="character" w:customStyle="1" w:styleId="WW8Num2z4">
    <w:name w:val="WW8Num2z4"/>
    <w:rsid w:val="00583926"/>
  </w:style>
  <w:style w:type="character" w:customStyle="1" w:styleId="WW8Num2z5">
    <w:name w:val="WW8Num2z5"/>
    <w:rsid w:val="00583926"/>
  </w:style>
  <w:style w:type="character" w:customStyle="1" w:styleId="WW8Num2z6">
    <w:name w:val="WW8Num2z6"/>
    <w:rsid w:val="00583926"/>
  </w:style>
  <w:style w:type="character" w:customStyle="1" w:styleId="WW8Num2z7">
    <w:name w:val="WW8Num2z7"/>
    <w:rsid w:val="00583926"/>
  </w:style>
  <w:style w:type="character" w:customStyle="1" w:styleId="WW8Num2z8">
    <w:name w:val="WW8Num2z8"/>
    <w:rsid w:val="00583926"/>
  </w:style>
  <w:style w:type="character" w:customStyle="1" w:styleId="Simbolizaotevilevanje">
    <w:name w:val="Simboli za oštevilčevanje"/>
    <w:rsid w:val="00583926"/>
  </w:style>
  <w:style w:type="paragraph" w:customStyle="1" w:styleId="Naslov21">
    <w:name w:val="Naslov2"/>
    <w:basedOn w:val="Navaden"/>
    <w:next w:val="Telobesedila"/>
    <w:rsid w:val="00583926"/>
    <w:pPr>
      <w:keepNext/>
      <w:spacing w:before="240" w:after="120" w:line="240" w:lineRule="auto"/>
      <w:jc w:val="left"/>
    </w:pPr>
    <w:rPr>
      <w:rFonts w:eastAsia="Lucida Sans Unicode" w:cs="Mangal"/>
      <w:kern w:val="1"/>
      <w:sz w:val="28"/>
      <w:szCs w:val="28"/>
      <w:lang w:eastAsia="hi-IN" w:bidi="hi-IN"/>
    </w:rPr>
  </w:style>
  <w:style w:type="paragraph" w:customStyle="1" w:styleId="Napis2">
    <w:name w:val="Napis2"/>
    <w:basedOn w:val="Navaden"/>
    <w:rsid w:val="00583926"/>
    <w:pPr>
      <w:suppressLineNumbers/>
      <w:spacing w:before="120" w:after="120" w:line="240" w:lineRule="auto"/>
      <w:jc w:val="left"/>
    </w:pPr>
    <w:rPr>
      <w:rFonts w:ascii="Times New Roman" w:eastAsia="Lucida Sans Unicode" w:hAnsi="Times New Roman" w:cs="Mangal"/>
      <w:i/>
      <w:iCs/>
      <w:kern w:val="1"/>
      <w:sz w:val="24"/>
      <w:szCs w:val="24"/>
      <w:lang w:eastAsia="hi-IN" w:bidi="hi-IN"/>
    </w:rPr>
  </w:style>
  <w:style w:type="paragraph" w:customStyle="1" w:styleId="Vsebinaokvira">
    <w:name w:val="Vsebina okvira"/>
    <w:basedOn w:val="Telobesedila"/>
    <w:rsid w:val="00583926"/>
    <w:pPr>
      <w:jc w:val="left"/>
    </w:pPr>
    <w:rPr>
      <w:rFonts w:eastAsia="Lucida Sans Unicode" w:cs="Mangal"/>
      <w:kern w:val="1"/>
      <w:lang w:eastAsia="hi-IN" w:bidi="hi-IN"/>
    </w:rPr>
  </w:style>
  <w:style w:type="paragraph" w:customStyle="1" w:styleId="Golobesedilo1">
    <w:name w:val="Golo besedilo1"/>
    <w:basedOn w:val="Navaden"/>
    <w:rsid w:val="00583926"/>
    <w:pPr>
      <w:spacing w:line="240" w:lineRule="auto"/>
      <w:jc w:val="left"/>
      <w:textAlignment w:val="baseline"/>
    </w:pPr>
    <w:rPr>
      <w:rFonts w:ascii="Consolas" w:hAnsi="Consolas" w:cs="Times New Roman"/>
      <w:kern w:val="1"/>
      <w:sz w:val="21"/>
      <w:szCs w:val="21"/>
      <w:lang w:eastAsia="ar-SA"/>
    </w:rPr>
  </w:style>
  <w:style w:type="paragraph" w:customStyle="1" w:styleId="Citati">
    <w:name w:val="Citati"/>
    <w:basedOn w:val="Navaden"/>
    <w:rsid w:val="00583926"/>
    <w:pPr>
      <w:spacing w:after="283" w:line="240" w:lineRule="auto"/>
      <w:ind w:left="567" w:right="567"/>
      <w:jc w:val="left"/>
    </w:pPr>
    <w:rPr>
      <w:rFonts w:ascii="Times New Roman" w:eastAsia="Lucida Sans Unicode" w:hAnsi="Times New Roman" w:cs="Mangal"/>
      <w:kern w:val="1"/>
      <w:sz w:val="24"/>
      <w:szCs w:val="24"/>
      <w:lang w:eastAsia="hi-IN" w:bidi="hi-IN"/>
    </w:rPr>
  </w:style>
  <w:style w:type="character" w:customStyle="1" w:styleId="details">
    <w:name w:val="details"/>
    <w:basedOn w:val="Privzetapisavaodstavka"/>
    <w:rsid w:val="00583926"/>
  </w:style>
  <w:style w:type="character" w:customStyle="1" w:styleId="read-less">
    <w:name w:val="read-less"/>
    <w:basedOn w:val="Privzetapisavaodstavka"/>
    <w:rsid w:val="00583926"/>
  </w:style>
  <w:style w:type="character" w:customStyle="1" w:styleId="BodyText2Char">
    <w:name w:val="Body Text 2 Char"/>
    <w:uiPriority w:val="99"/>
    <w:semiHidden/>
    <w:rsid w:val="00583926"/>
    <w:rPr>
      <w:rFonts w:ascii="Times New Roman" w:hAnsi="Times New Roman" w:cs="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1741500">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07017943">
      <w:bodyDiv w:val="1"/>
      <w:marLeft w:val="0"/>
      <w:marRight w:val="0"/>
      <w:marTop w:val="0"/>
      <w:marBottom w:val="0"/>
      <w:divBdr>
        <w:top w:val="none" w:sz="0" w:space="0" w:color="auto"/>
        <w:left w:val="none" w:sz="0" w:space="0" w:color="auto"/>
        <w:bottom w:val="none" w:sz="0" w:space="0" w:color="auto"/>
        <w:right w:val="none" w:sz="0" w:space="0" w:color="auto"/>
      </w:divBdr>
      <w:divsChild>
        <w:div w:id="1414084478">
          <w:marLeft w:val="0"/>
          <w:marRight w:val="0"/>
          <w:marTop w:val="240"/>
          <w:marBottom w:val="120"/>
          <w:divBdr>
            <w:top w:val="none" w:sz="0" w:space="0" w:color="auto"/>
            <w:left w:val="none" w:sz="0" w:space="0" w:color="auto"/>
            <w:bottom w:val="none" w:sz="0" w:space="0" w:color="auto"/>
            <w:right w:val="none" w:sz="0" w:space="0" w:color="auto"/>
          </w:divBdr>
        </w:div>
        <w:div w:id="1710373614">
          <w:marLeft w:val="0"/>
          <w:marRight w:val="0"/>
          <w:marTop w:val="0"/>
          <w:marBottom w:val="120"/>
          <w:divBdr>
            <w:top w:val="none" w:sz="0" w:space="0" w:color="auto"/>
            <w:left w:val="none" w:sz="0" w:space="0" w:color="auto"/>
            <w:bottom w:val="none" w:sz="0" w:space="0" w:color="auto"/>
            <w:right w:val="none" w:sz="0" w:space="0" w:color="auto"/>
          </w:divBdr>
        </w:div>
      </w:divsChild>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7197352">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57913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6110630">
      <w:bodyDiv w:val="1"/>
      <w:marLeft w:val="0"/>
      <w:marRight w:val="0"/>
      <w:marTop w:val="0"/>
      <w:marBottom w:val="0"/>
      <w:divBdr>
        <w:top w:val="none" w:sz="0" w:space="0" w:color="auto"/>
        <w:left w:val="none" w:sz="0" w:space="0" w:color="auto"/>
        <w:bottom w:val="none" w:sz="0" w:space="0" w:color="auto"/>
        <w:right w:val="none" w:sz="0" w:space="0" w:color="auto"/>
      </w:divBdr>
      <w:divsChild>
        <w:div w:id="173617394">
          <w:marLeft w:val="0"/>
          <w:marRight w:val="0"/>
          <w:marTop w:val="240"/>
          <w:marBottom w:val="120"/>
          <w:divBdr>
            <w:top w:val="none" w:sz="0" w:space="0" w:color="auto"/>
            <w:left w:val="none" w:sz="0" w:space="0" w:color="auto"/>
            <w:bottom w:val="none" w:sz="0" w:space="0" w:color="auto"/>
            <w:right w:val="none" w:sz="0" w:space="0" w:color="auto"/>
          </w:divBdr>
        </w:div>
        <w:div w:id="1264722989">
          <w:marLeft w:val="0"/>
          <w:marRight w:val="0"/>
          <w:marTop w:val="0"/>
          <w:marBottom w:val="120"/>
          <w:divBdr>
            <w:top w:val="none" w:sz="0" w:space="0" w:color="auto"/>
            <w:left w:val="none" w:sz="0" w:space="0" w:color="auto"/>
            <w:bottom w:val="none" w:sz="0" w:space="0" w:color="auto"/>
            <w:right w:val="none" w:sz="0" w:space="0" w:color="auto"/>
          </w:divBdr>
        </w:div>
      </w:divsChild>
    </w:div>
    <w:div w:id="1873834066">
      <w:bodyDiv w:val="1"/>
      <w:marLeft w:val="0"/>
      <w:marRight w:val="0"/>
      <w:marTop w:val="0"/>
      <w:marBottom w:val="0"/>
      <w:divBdr>
        <w:top w:val="none" w:sz="0" w:space="0" w:color="auto"/>
        <w:left w:val="none" w:sz="0" w:space="0" w:color="auto"/>
        <w:bottom w:val="none" w:sz="0" w:space="0" w:color="auto"/>
        <w:right w:val="none" w:sz="0" w:space="0" w:color="auto"/>
      </w:divBdr>
      <w:divsChild>
        <w:div w:id="836069546">
          <w:marLeft w:val="0"/>
          <w:marRight w:val="0"/>
          <w:marTop w:val="240"/>
          <w:marBottom w:val="120"/>
          <w:divBdr>
            <w:top w:val="none" w:sz="0" w:space="0" w:color="auto"/>
            <w:left w:val="none" w:sz="0" w:space="0" w:color="auto"/>
            <w:bottom w:val="none" w:sz="0" w:space="0" w:color="auto"/>
            <w:right w:val="none" w:sz="0" w:space="0" w:color="auto"/>
          </w:divBdr>
        </w:div>
        <w:div w:id="1666123729">
          <w:marLeft w:val="0"/>
          <w:marRight w:val="0"/>
          <w:marTop w:val="0"/>
          <w:marBottom w:val="120"/>
          <w:divBdr>
            <w:top w:val="none" w:sz="0" w:space="0" w:color="auto"/>
            <w:left w:val="none" w:sz="0" w:space="0" w:color="auto"/>
            <w:bottom w:val="none" w:sz="0" w:space="0" w:color="auto"/>
            <w:right w:val="none" w:sz="0" w:space="0" w:color="auto"/>
          </w:divBdr>
        </w:div>
      </w:divsChild>
    </w:div>
    <w:div w:id="1908958141">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8360054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s://ejn.gov.si/" TargetMode="External"/><Relationship Id="rId18" Type="http://schemas.openxmlformats.org/officeDocument/2006/relationships/hyperlink" Target="http://www.uradni-list.si/1/objava.jsp?sop=2014-01-364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objava.jsp?sop=2013-01-2513" TargetMode="External"/><Relationship Id="rId2" Type="http://schemas.openxmlformats.org/officeDocument/2006/relationships/numbering" Target="numbering.xml"/><Relationship Id="rId16" Type="http://schemas.openxmlformats.org/officeDocument/2006/relationships/hyperlink" Target="http://www.uradni-list.si/1/objava.jsp?sop=2011-01-282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mailto:info@bolnisnica-po.si" TargetMode="External"/><Relationship Id="rId14" Type="http://schemas.openxmlformats.org/officeDocument/2006/relationships/hyperlink" Target="https://ejn.gov.si/eJN2"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EB202-05CE-44A0-8446-D62FB83C0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17329</Words>
  <Characters>98779</Characters>
  <Application>Microsoft Office Word</Application>
  <DocSecurity>0</DocSecurity>
  <Lines>823</Lines>
  <Paragraphs>231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115877</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2023-03-22T08:40:00Z</dcterms:created>
  <dcterms:modified xsi:type="dcterms:W3CDTF">2023-06-16T05:57:00Z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2037999754</vt:i4>
  </property>
</Properties>
</file>